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0D34C" w14:textId="77D82310" w:rsidR="005728B7" w:rsidRPr="00FE0EF2" w:rsidRDefault="005728B7" w:rsidP="005728B7">
      <w:pPr>
        <w:tabs>
          <w:tab w:val="left" w:pos="709"/>
        </w:tabs>
        <w:spacing w:after="0"/>
        <w:rPr>
          <w:rFonts w:ascii="Arial" w:hAnsi="Arial" w:cs="Arial"/>
          <w:sz w:val="16"/>
          <w:szCs w:val="16"/>
        </w:rPr>
      </w:pPr>
      <w:r w:rsidRPr="00FE0EF2">
        <w:rPr>
          <w:rFonts w:ascii="Arial" w:hAnsi="Arial" w:cs="Arial"/>
          <w:sz w:val="16"/>
          <w:szCs w:val="16"/>
        </w:rPr>
        <w:t>Številka:</w:t>
      </w:r>
      <w:r w:rsidRPr="00FE0EF2">
        <w:rPr>
          <w:rFonts w:ascii="Arial" w:hAnsi="Arial" w:cs="Arial"/>
          <w:sz w:val="16"/>
          <w:szCs w:val="16"/>
        </w:rPr>
        <w:tab/>
      </w:r>
      <w:r w:rsidR="00C44118">
        <w:rPr>
          <w:rFonts w:ascii="Arial" w:hAnsi="Arial" w:cs="Arial"/>
          <w:sz w:val="16"/>
          <w:szCs w:val="16"/>
        </w:rPr>
        <w:t>430-00</w:t>
      </w:r>
      <w:r w:rsidR="001F142C">
        <w:rPr>
          <w:rFonts w:ascii="Arial" w:hAnsi="Arial" w:cs="Arial"/>
          <w:sz w:val="16"/>
          <w:szCs w:val="16"/>
        </w:rPr>
        <w:t>28</w:t>
      </w:r>
      <w:r w:rsidR="00C44118">
        <w:rPr>
          <w:rFonts w:ascii="Arial" w:hAnsi="Arial" w:cs="Arial"/>
          <w:sz w:val="16"/>
          <w:szCs w:val="16"/>
        </w:rPr>
        <w:t>/202</w:t>
      </w:r>
      <w:r w:rsidR="001F142C">
        <w:rPr>
          <w:rFonts w:ascii="Arial" w:hAnsi="Arial" w:cs="Arial"/>
          <w:sz w:val="16"/>
          <w:szCs w:val="16"/>
        </w:rPr>
        <w:t>4</w:t>
      </w:r>
    </w:p>
    <w:p w14:paraId="75B6F382" w14:textId="7C9F5EE0" w:rsidR="005728B7" w:rsidRDefault="005728B7" w:rsidP="005728B7">
      <w:pPr>
        <w:tabs>
          <w:tab w:val="left" w:pos="709"/>
        </w:tabs>
        <w:spacing w:after="0"/>
        <w:rPr>
          <w:rFonts w:ascii="Arial" w:hAnsi="Arial" w:cs="Arial"/>
          <w:sz w:val="16"/>
          <w:szCs w:val="16"/>
        </w:rPr>
      </w:pPr>
      <w:r w:rsidRPr="00FE0EF2">
        <w:rPr>
          <w:rFonts w:ascii="Arial" w:hAnsi="Arial" w:cs="Arial"/>
          <w:sz w:val="16"/>
          <w:szCs w:val="16"/>
        </w:rPr>
        <w:t>Datum:</w:t>
      </w:r>
      <w:r w:rsidRPr="00FE0EF2">
        <w:rPr>
          <w:rFonts w:ascii="Arial" w:hAnsi="Arial" w:cs="Arial"/>
          <w:sz w:val="16"/>
          <w:szCs w:val="16"/>
        </w:rPr>
        <w:tab/>
      </w:r>
      <w:r w:rsidR="00C44118">
        <w:rPr>
          <w:rFonts w:ascii="Arial" w:hAnsi="Arial" w:cs="Arial"/>
          <w:sz w:val="16"/>
          <w:szCs w:val="16"/>
        </w:rPr>
        <w:t>1</w:t>
      </w:r>
      <w:r w:rsidR="001F142C">
        <w:rPr>
          <w:rFonts w:ascii="Arial" w:hAnsi="Arial" w:cs="Arial"/>
          <w:sz w:val="16"/>
          <w:szCs w:val="16"/>
        </w:rPr>
        <w:t>6</w:t>
      </w:r>
      <w:r w:rsidR="00C44118">
        <w:rPr>
          <w:rFonts w:ascii="Arial" w:hAnsi="Arial" w:cs="Arial"/>
          <w:sz w:val="16"/>
          <w:szCs w:val="16"/>
        </w:rPr>
        <w:t>.7.2026</w:t>
      </w:r>
    </w:p>
    <w:p w14:paraId="580737C4" w14:textId="77777777" w:rsidR="000E7604" w:rsidRDefault="000E7604" w:rsidP="005728B7">
      <w:pPr>
        <w:tabs>
          <w:tab w:val="left" w:pos="709"/>
        </w:tabs>
        <w:spacing w:after="0"/>
        <w:rPr>
          <w:rFonts w:ascii="Arial" w:hAnsi="Arial" w:cs="Arial"/>
          <w:sz w:val="16"/>
          <w:szCs w:val="16"/>
        </w:rPr>
      </w:pPr>
    </w:p>
    <w:p w14:paraId="38261B69" w14:textId="77777777" w:rsidR="000E7604" w:rsidRPr="00FE0EF2" w:rsidRDefault="000E7604" w:rsidP="005728B7">
      <w:pPr>
        <w:tabs>
          <w:tab w:val="left" w:pos="709"/>
        </w:tabs>
        <w:spacing w:after="0"/>
        <w:rPr>
          <w:rFonts w:ascii="Arial" w:hAnsi="Arial" w:cs="Arial"/>
          <w:sz w:val="16"/>
          <w:szCs w:val="16"/>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AA658A" w:rsidRPr="00AA658A" w14:paraId="13B532E5" w14:textId="77777777" w:rsidTr="000E7604">
        <w:trPr>
          <w:trHeight w:val="5670"/>
        </w:trPr>
        <w:tc>
          <w:tcPr>
            <w:tcW w:w="9010" w:type="dxa"/>
            <w:tcBorders>
              <w:top w:val="single" w:sz="48" w:space="0" w:color="548DD4" w:themeColor="text2" w:themeTint="99"/>
              <w:bottom w:val="single" w:sz="48" w:space="0" w:color="548DD4" w:themeColor="text2" w:themeTint="99"/>
            </w:tcBorders>
            <w:vAlign w:val="bottom"/>
          </w:tcPr>
          <w:p w14:paraId="4A29AA2F" w14:textId="77777777" w:rsidR="00FB3258" w:rsidRPr="00AA658A" w:rsidRDefault="00FB3258" w:rsidP="00AA658A">
            <w:pPr>
              <w:pStyle w:val="Paragraf"/>
              <w:jc w:val="center"/>
              <w:rPr>
                <w:rFonts w:ascii="Arial" w:hAnsi="Arial" w:cs="Arial"/>
              </w:rPr>
            </w:pPr>
            <w:r w:rsidRPr="00AA658A">
              <w:rPr>
                <w:rFonts w:ascii="Arial" w:hAnsi="Arial" w:cs="Arial"/>
              </w:rPr>
              <w:t>RAZPISNA DOKUMENTACIJA</w:t>
            </w:r>
          </w:p>
          <w:p w14:paraId="0E3F7839" w14:textId="34ADC45E" w:rsidR="000E7604" w:rsidRPr="00AA658A" w:rsidRDefault="001D0442" w:rsidP="00AA658A">
            <w:pPr>
              <w:pStyle w:val="Paragraf"/>
              <w:spacing w:before="0"/>
              <w:jc w:val="center"/>
              <w:rPr>
                <w:rFonts w:ascii="Arial" w:hAnsi="Arial" w:cs="Arial"/>
                <w:sz w:val="44"/>
                <w:szCs w:val="44"/>
              </w:rPr>
            </w:pPr>
            <w:r w:rsidRPr="00AA658A">
              <w:rPr>
                <w:rFonts w:ascii="Arial" w:hAnsi="Arial" w:cs="Arial"/>
                <w:sz w:val="44"/>
                <w:szCs w:val="44"/>
              </w:rPr>
              <w:t>Izbira izvajalca gradenj za projekt:</w:t>
            </w:r>
            <w:r w:rsidR="00030B1A">
              <w:t xml:space="preserve"> </w:t>
            </w:r>
          </w:p>
          <w:p w14:paraId="2373273E" w14:textId="3E768325" w:rsidR="00FB3258" w:rsidRPr="00AA658A" w:rsidRDefault="001F142C" w:rsidP="00AA658A">
            <w:pPr>
              <w:pStyle w:val="Paragraf"/>
              <w:spacing w:before="0"/>
              <w:jc w:val="center"/>
              <w:rPr>
                <w:rFonts w:ascii="Arial" w:hAnsi="Arial" w:cs="Arial"/>
                <w:sz w:val="44"/>
                <w:szCs w:val="44"/>
              </w:rPr>
            </w:pPr>
            <w:r w:rsidRPr="001F142C">
              <w:rPr>
                <w:rFonts w:ascii="Arial" w:hAnsi="Arial" w:cs="Arial"/>
                <w:sz w:val="44"/>
                <w:szCs w:val="44"/>
              </w:rPr>
              <w:t>»Plazovi na cesti LC 350 361 - Štopar - Šentanel, ID iz AJDE: 1245775«</w:t>
            </w:r>
          </w:p>
        </w:tc>
      </w:tr>
    </w:tbl>
    <w:p w14:paraId="296E259A" w14:textId="77777777" w:rsidR="00FB3258" w:rsidRPr="006F1DA5" w:rsidRDefault="00FB3258" w:rsidP="006975C6">
      <w:pPr>
        <w:pStyle w:val="Paragraf"/>
        <w:rPr>
          <w:rFonts w:ascii="Arial" w:hAnsi="Arial" w:cs="Arial"/>
        </w:rPr>
      </w:pPr>
    </w:p>
    <w:p w14:paraId="01A55772" w14:textId="19078223" w:rsidR="00FB3258" w:rsidRPr="006F1DA5" w:rsidRDefault="00FB3258" w:rsidP="00084775">
      <w:pPr>
        <w:pStyle w:val="Paragraf"/>
        <w:jc w:val="both"/>
        <w:rPr>
          <w:rFonts w:ascii="Arial" w:hAnsi="Arial" w:cs="Arial"/>
        </w:rPr>
      </w:pPr>
      <w:r w:rsidRPr="006F1DA5">
        <w:rPr>
          <w:rFonts w:ascii="Arial" w:hAnsi="Arial" w:cs="Arial"/>
        </w:rPr>
        <w:t>Zaporedna številka: 430-</w:t>
      </w:r>
      <w:r w:rsidR="00C44118">
        <w:rPr>
          <w:rFonts w:ascii="Arial" w:hAnsi="Arial" w:cs="Arial"/>
        </w:rPr>
        <w:t>00</w:t>
      </w:r>
      <w:r w:rsidR="001F142C">
        <w:rPr>
          <w:rFonts w:ascii="Arial" w:hAnsi="Arial" w:cs="Arial"/>
        </w:rPr>
        <w:t>28</w:t>
      </w:r>
      <w:r w:rsidR="00C44118">
        <w:rPr>
          <w:rFonts w:ascii="Arial" w:hAnsi="Arial" w:cs="Arial"/>
        </w:rPr>
        <w:t>/202</w:t>
      </w:r>
      <w:r w:rsidR="001F142C">
        <w:rPr>
          <w:rFonts w:ascii="Arial" w:hAnsi="Arial" w:cs="Arial"/>
        </w:rPr>
        <w:t>4</w:t>
      </w:r>
    </w:p>
    <w:p w14:paraId="3F18635E" w14:textId="18704C4C" w:rsidR="00FB3258" w:rsidRPr="006F1DA5" w:rsidRDefault="00FB3258" w:rsidP="00084775">
      <w:pPr>
        <w:pStyle w:val="Paragraf"/>
        <w:jc w:val="both"/>
        <w:rPr>
          <w:rFonts w:ascii="Arial" w:hAnsi="Arial" w:cs="Arial"/>
        </w:rPr>
      </w:pPr>
      <w:r w:rsidRPr="006F1DA5">
        <w:rPr>
          <w:rFonts w:ascii="Arial" w:hAnsi="Arial" w:cs="Arial"/>
        </w:rPr>
        <w:t xml:space="preserve">Vrsta postopka: </w:t>
      </w:r>
      <w:r w:rsidRPr="008E7AE3">
        <w:rPr>
          <w:rFonts w:ascii="Arial" w:hAnsi="Arial" w:cs="Arial"/>
          <w:b/>
          <w:u w:val="single"/>
        </w:rPr>
        <w:t>postopek oddaje naročila male vrednosti</w:t>
      </w:r>
      <w:r w:rsidRPr="008E7AE3">
        <w:rPr>
          <w:rFonts w:ascii="Arial" w:hAnsi="Arial" w:cs="Arial"/>
          <w:b/>
        </w:rPr>
        <w:t xml:space="preserve"> </w:t>
      </w:r>
    </w:p>
    <w:p w14:paraId="3CCF7691" w14:textId="77777777" w:rsidR="00B13882" w:rsidRPr="001F3CB1" w:rsidRDefault="00B13882" w:rsidP="00123E28">
      <w:pPr>
        <w:jc w:val="both"/>
        <w:rPr>
          <w:rFonts w:ascii="Arial" w:hAnsi="Arial" w:cs="Arial"/>
          <w:color w:val="000000"/>
          <w:sz w:val="18"/>
          <w:szCs w:val="18"/>
        </w:rPr>
      </w:pPr>
    </w:p>
    <w:p w14:paraId="58E9751E" w14:textId="77777777" w:rsidR="00123E28" w:rsidRDefault="00123E28" w:rsidP="00123E28">
      <w:pPr>
        <w:jc w:val="both"/>
        <w:rPr>
          <w:rFonts w:ascii="Arial" w:hAnsi="Arial" w:cs="Arial"/>
          <w:color w:val="000000"/>
          <w:sz w:val="18"/>
          <w:szCs w:val="18"/>
        </w:rPr>
      </w:pPr>
    </w:p>
    <w:p w14:paraId="7B9DFD86" w14:textId="77777777" w:rsidR="00123E28" w:rsidRPr="00123E28" w:rsidRDefault="00123E28" w:rsidP="00123E28">
      <w:pPr>
        <w:jc w:val="both"/>
        <w:rPr>
          <w:rFonts w:ascii="Arial" w:hAnsi="Arial" w:cs="Arial"/>
          <w:sz w:val="18"/>
          <w:szCs w:val="18"/>
        </w:rPr>
        <w:sectPr w:rsidR="00123E28" w:rsidRPr="00123E28" w:rsidSect="00F851F3">
          <w:headerReference w:type="default" r:id="rId8"/>
          <w:footerReference w:type="default" r:id="rId9"/>
          <w:pgSz w:w="11906" w:h="16838"/>
          <w:pgMar w:top="1418" w:right="1418" w:bottom="1418" w:left="1418" w:header="567" w:footer="596" w:gutter="0"/>
          <w:cols w:space="708"/>
          <w:docGrid w:linePitch="360"/>
        </w:sectPr>
      </w:pPr>
      <w:r w:rsidRPr="007E391B">
        <w:rPr>
          <w:rFonts w:ascii="Arial" w:hAnsi="Arial" w:cs="Arial"/>
        </w:rPr>
        <w:br w:type="page"/>
      </w:r>
    </w:p>
    <w:p w14:paraId="7713F9C2" w14:textId="77777777" w:rsidR="008A64CA" w:rsidRDefault="008A64CA" w:rsidP="008A64C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lastRenderedPageBreak/>
        <w:t xml:space="preserve">Povabilo k oddaji ponudbe </w:t>
      </w:r>
    </w:p>
    <w:p w14:paraId="54617FE3" w14:textId="77777777" w:rsidR="000C755D" w:rsidRDefault="000C755D" w:rsidP="000C755D"/>
    <w:p w14:paraId="79BE760F" w14:textId="7EED4C00" w:rsidR="005713FF" w:rsidRDefault="005713FF" w:rsidP="00143756">
      <w:pPr>
        <w:pStyle w:val="Paragraf"/>
        <w:jc w:val="both"/>
        <w:rPr>
          <w:rFonts w:ascii="Arial" w:hAnsi="Arial" w:cs="Arial"/>
          <w:color w:val="000000"/>
        </w:rPr>
      </w:pPr>
      <w:r>
        <w:rPr>
          <w:rFonts w:ascii="Arial" w:hAnsi="Arial" w:cs="Arial"/>
          <w:color w:val="000000"/>
        </w:rPr>
        <w:t xml:space="preserve">Na podlagi Zakona o javnem naročanju </w:t>
      </w:r>
      <w:r w:rsidR="001D0442" w:rsidRPr="001D0442">
        <w:rPr>
          <w:rFonts w:ascii="Arial" w:hAnsi="Arial" w:cs="Arial"/>
          <w:color w:val="000000"/>
        </w:rPr>
        <w:t>(Uradni list RS, št. 91/15, 14/18, 121/21, 10/22, 74/22 – odl. US, 100/22 – ZNUZSZS</w:t>
      </w:r>
      <w:r w:rsidR="00201642">
        <w:rPr>
          <w:rFonts w:ascii="Arial" w:hAnsi="Arial" w:cs="Arial"/>
          <w:color w:val="000000"/>
        </w:rPr>
        <w:t xml:space="preserve">, </w:t>
      </w:r>
      <w:r w:rsidR="001D0442" w:rsidRPr="001D0442">
        <w:rPr>
          <w:rFonts w:ascii="Arial" w:hAnsi="Arial" w:cs="Arial"/>
          <w:color w:val="000000"/>
        </w:rPr>
        <w:t>28/23</w:t>
      </w:r>
      <w:r w:rsidR="00201642">
        <w:rPr>
          <w:rFonts w:ascii="Arial" w:hAnsi="Arial" w:cs="Arial"/>
          <w:color w:val="000000"/>
        </w:rPr>
        <w:t xml:space="preserve"> in 88/23 – ZOPNN-F; v nadaljevanju: ZJN-3)</w:t>
      </w:r>
      <w:r>
        <w:rPr>
          <w:rFonts w:ascii="Arial" w:hAnsi="Arial" w:cs="Arial"/>
          <w:color w:val="000000"/>
        </w:rPr>
        <w:t xml:space="preserve"> naročnik OBČINA PREVALJE, Trg 2 A, 2391 Prevalje (v nadaljevanju: naročnik), vabi zainteresirane ponudnike, da v skladu z zahtevami iz te dokumentacije</w:t>
      </w:r>
      <w:r w:rsidRPr="00732FF7">
        <w:rPr>
          <w:rFonts w:ascii="Arial" w:hAnsi="Arial" w:cs="Arial"/>
          <w:color w:val="000000"/>
        </w:rPr>
        <w:t xml:space="preserve"> v zvezi z </w:t>
      </w:r>
      <w:r w:rsidRPr="000E7604">
        <w:rPr>
          <w:rFonts w:ascii="Arial" w:hAnsi="Arial" w:cs="Arial"/>
          <w:color w:val="000000"/>
        </w:rPr>
        <w:t>oddajo javnega naročila (v nadaljevanju: razpisna dokumentac</w:t>
      </w:r>
      <w:r w:rsidR="00872E1C" w:rsidRPr="000E7604">
        <w:rPr>
          <w:rFonts w:ascii="Arial" w:hAnsi="Arial" w:cs="Arial"/>
          <w:color w:val="000000"/>
        </w:rPr>
        <w:t xml:space="preserve">ija) podajo ponudbo za </w:t>
      </w:r>
      <w:r w:rsidR="00D92F1F" w:rsidRPr="000E7604">
        <w:rPr>
          <w:rFonts w:ascii="Arial" w:hAnsi="Arial" w:cs="Arial"/>
          <w:color w:val="000000"/>
        </w:rPr>
        <w:t>i</w:t>
      </w:r>
      <w:r w:rsidR="00853DD2" w:rsidRPr="000E7604">
        <w:rPr>
          <w:rFonts w:ascii="Arial" w:hAnsi="Arial" w:cs="Arial"/>
          <w:color w:val="000000"/>
        </w:rPr>
        <w:t>zbir</w:t>
      </w:r>
      <w:r w:rsidR="00D92F1F" w:rsidRPr="000E7604">
        <w:rPr>
          <w:rFonts w:ascii="Arial" w:hAnsi="Arial" w:cs="Arial"/>
          <w:color w:val="000000"/>
        </w:rPr>
        <w:t>o</w:t>
      </w:r>
      <w:r w:rsidR="00853DD2" w:rsidRPr="000E7604">
        <w:rPr>
          <w:rFonts w:ascii="Arial" w:hAnsi="Arial" w:cs="Arial"/>
          <w:color w:val="000000"/>
        </w:rPr>
        <w:t xml:space="preserve"> izvajalca gradenj za projekt: </w:t>
      </w:r>
      <w:r w:rsidR="00EF4C0B" w:rsidRPr="00EF4C0B">
        <w:rPr>
          <w:rFonts w:ascii="Arial" w:hAnsi="Arial" w:cs="Arial"/>
          <w:color w:val="000000"/>
        </w:rPr>
        <w:t>»</w:t>
      </w:r>
      <w:r w:rsidR="001F142C" w:rsidRPr="001F142C">
        <w:rPr>
          <w:rFonts w:ascii="Arial" w:hAnsi="Arial" w:cs="Arial"/>
          <w:color w:val="000000"/>
        </w:rPr>
        <w:t>Plazovi na cesti LC 350 361 - Štopar - Šentanel, ID iz AJDE: 1245775«.</w:t>
      </w:r>
      <w:r w:rsidR="00EF4C0B" w:rsidRPr="00EF4C0B">
        <w:rPr>
          <w:rFonts w:ascii="Arial" w:hAnsi="Arial" w:cs="Arial"/>
          <w:color w:val="000000"/>
        </w:rPr>
        <w:t xml:space="preserve"> </w:t>
      </w:r>
      <w:r w:rsidRPr="000E7604">
        <w:rPr>
          <w:rFonts w:ascii="Arial" w:hAnsi="Arial" w:cs="Arial"/>
          <w:color w:val="000000"/>
        </w:rPr>
        <w:t>(v nadaljevanju: gradnja).</w:t>
      </w:r>
    </w:p>
    <w:p w14:paraId="74729465" w14:textId="77777777" w:rsidR="00D6517E" w:rsidRPr="000E7604" w:rsidRDefault="00D6517E" w:rsidP="00143756">
      <w:pPr>
        <w:pStyle w:val="Paragraf"/>
        <w:jc w:val="both"/>
        <w:rPr>
          <w:rFonts w:ascii="Arial" w:hAnsi="Arial" w:cs="Arial"/>
          <w:color w:val="000000"/>
        </w:rPr>
      </w:pPr>
    </w:p>
    <w:p w14:paraId="3C9D4761" w14:textId="77777777" w:rsidR="002E5A81" w:rsidRPr="00D36F2E" w:rsidRDefault="002E5A81" w:rsidP="002E5A8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27FDE9DC" w14:textId="5DFEED1E" w:rsidR="00BD7AE8" w:rsidRDefault="001D0442" w:rsidP="00143756">
      <w:pPr>
        <w:jc w:val="both"/>
        <w:rPr>
          <w:rFonts w:ascii="Arial" w:hAnsi="Arial" w:cs="Arial"/>
          <w:color w:val="000000"/>
          <w:sz w:val="18"/>
          <w:szCs w:val="18"/>
        </w:rPr>
      </w:pPr>
      <w:r w:rsidRPr="001D0442">
        <w:rPr>
          <w:rFonts w:ascii="Arial" w:hAnsi="Arial" w:cs="Arial"/>
          <w:color w:val="000000"/>
          <w:sz w:val="18"/>
          <w:szCs w:val="18"/>
        </w:rPr>
        <w:t xml:space="preserve">Predmet naročila je izbira izvajalca gradenj za </w:t>
      </w:r>
      <w:r w:rsidR="00320AC0" w:rsidRPr="00320AC0">
        <w:rPr>
          <w:rFonts w:ascii="Arial" w:hAnsi="Arial" w:cs="Arial"/>
          <w:color w:val="000000"/>
          <w:sz w:val="18"/>
          <w:szCs w:val="18"/>
        </w:rPr>
        <w:t>»</w:t>
      </w:r>
      <w:r w:rsidR="001F142C" w:rsidRPr="001F142C">
        <w:rPr>
          <w:rFonts w:ascii="Arial" w:hAnsi="Arial" w:cs="Arial"/>
          <w:color w:val="000000"/>
          <w:sz w:val="18"/>
          <w:szCs w:val="18"/>
        </w:rPr>
        <w:t>Plazovi na cesti LC 350 361 - Štopar - Šentanel, ID iz AJDE: 1245775</w:t>
      </w:r>
      <w:r w:rsidR="00320AC0" w:rsidRPr="00320AC0">
        <w:rPr>
          <w:rFonts w:ascii="Arial" w:hAnsi="Arial" w:cs="Arial"/>
          <w:color w:val="000000"/>
          <w:sz w:val="18"/>
          <w:szCs w:val="18"/>
        </w:rPr>
        <w:t xml:space="preserve">« </w:t>
      </w:r>
      <w:r w:rsidR="00EF4C0B" w:rsidRPr="00EF4C0B">
        <w:rPr>
          <w:rFonts w:ascii="Arial" w:hAnsi="Arial" w:cs="Arial"/>
          <w:color w:val="000000"/>
          <w:sz w:val="18"/>
          <w:szCs w:val="18"/>
        </w:rPr>
        <w:t xml:space="preserve"> </w:t>
      </w:r>
      <w:r w:rsidRPr="001D0442">
        <w:rPr>
          <w:rFonts w:ascii="Arial" w:hAnsi="Arial" w:cs="Arial"/>
          <w:color w:val="000000"/>
          <w:sz w:val="18"/>
          <w:szCs w:val="18"/>
        </w:rPr>
        <w:t>(v nadaljevanju: gradnja</w:t>
      </w:r>
      <w:r w:rsidRPr="00BD7AE8">
        <w:rPr>
          <w:rFonts w:ascii="Arial" w:hAnsi="Arial" w:cs="Arial"/>
          <w:color w:val="000000"/>
          <w:sz w:val="18"/>
          <w:szCs w:val="18"/>
        </w:rPr>
        <w:t>), pri</w:t>
      </w:r>
      <w:r w:rsidR="00BD7AE8" w:rsidRPr="00BD7AE8">
        <w:rPr>
          <w:rFonts w:ascii="Arial" w:hAnsi="Arial" w:cs="Arial"/>
          <w:color w:val="000000"/>
          <w:sz w:val="18"/>
          <w:szCs w:val="18"/>
        </w:rPr>
        <w:t xml:space="preserve"> čemer</w:t>
      </w:r>
      <w:r w:rsidR="00BD7AE8">
        <w:rPr>
          <w:rFonts w:ascii="Arial" w:hAnsi="Arial" w:cs="Arial"/>
          <w:color w:val="000000"/>
          <w:sz w:val="18"/>
          <w:szCs w:val="18"/>
        </w:rPr>
        <w:t xml:space="preserve"> se </w:t>
      </w:r>
      <w:r w:rsidR="0052375F">
        <w:rPr>
          <w:rFonts w:ascii="Arial" w:hAnsi="Arial" w:cs="Arial"/>
          <w:color w:val="000000"/>
          <w:sz w:val="18"/>
          <w:szCs w:val="18"/>
        </w:rPr>
        <w:t>predvideva</w:t>
      </w:r>
      <w:r w:rsidR="00C44118">
        <w:rPr>
          <w:rFonts w:ascii="Arial" w:hAnsi="Arial" w:cs="Arial"/>
          <w:color w:val="000000"/>
          <w:sz w:val="18"/>
          <w:szCs w:val="18"/>
        </w:rPr>
        <w:t xml:space="preserve"> sanacija cestišča</w:t>
      </w:r>
      <w:r w:rsidR="003A2138">
        <w:rPr>
          <w:rFonts w:ascii="Arial" w:hAnsi="Arial" w:cs="Arial"/>
          <w:color w:val="000000"/>
          <w:sz w:val="18"/>
          <w:szCs w:val="18"/>
        </w:rPr>
        <w:t>,</w:t>
      </w:r>
      <w:r w:rsidR="00EF4C0B">
        <w:rPr>
          <w:rFonts w:ascii="Arial" w:hAnsi="Arial" w:cs="Arial"/>
          <w:color w:val="000000"/>
          <w:sz w:val="18"/>
          <w:szCs w:val="18"/>
        </w:rPr>
        <w:t xml:space="preserve"> ureditev odvodnjavanja</w:t>
      </w:r>
      <w:r w:rsidR="003A2138">
        <w:rPr>
          <w:rFonts w:ascii="Arial" w:hAnsi="Arial" w:cs="Arial"/>
          <w:color w:val="000000"/>
          <w:sz w:val="18"/>
          <w:szCs w:val="18"/>
        </w:rPr>
        <w:t xml:space="preserve"> ter izgradnja dveh opornih zidov</w:t>
      </w:r>
      <w:r w:rsidR="00C44118">
        <w:rPr>
          <w:rFonts w:ascii="Arial" w:hAnsi="Arial" w:cs="Arial"/>
          <w:color w:val="000000"/>
          <w:sz w:val="18"/>
          <w:szCs w:val="18"/>
        </w:rPr>
        <w:t>.</w:t>
      </w:r>
    </w:p>
    <w:p w14:paraId="76E2ECC7" w14:textId="333FF507" w:rsidR="0099183C" w:rsidRPr="005571FE" w:rsidRDefault="0099183C" w:rsidP="0099183C">
      <w:pPr>
        <w:jc w:val="both"/>
        <w:rPr>
          <w:rFonts w:ascii="Arial" w:hAnsi="Arial" w:cs="Arial"/>
          <w:sz w:val="18"/>
          <w:szCs w:val="18"/>
        </w:rPr>
      </w:pPr>
      <w:r w:rsidRPr="005571FE">
        <w:rPr>
          <w:rFonts w:ascii="Arial" w:hAnsi="Arial" w:cs="Arial"/>
          <w:sz w:val="18"/>
          <w:szCs w:val="18"/>
        </w:rPr>
        <w:t xml:space="preserve">V mesecu avgustu je občino Prevalje prizadelo močno neurje z večdnevnim obilnim deževjem, ki je dne 4. avgusta 2023 povzročilo obsežne poplave. Občina Prevalje je oceno škode, ki je nastala v neurju z večdnevnim deževjem od 4. avgusta 2023, prijavila v sistem AJDA pod interno številko: ID </w:t>
      </w:r>
      <w:r w:rsidR="001C5885">
        <w:rPr>
          <w:rFonts w:ascii="Arial" w:hAnsi="Arial" w:cs="Arial"/>
          <w:sz w:val="18"/>
          <w:szCs w:val="18"/>
        </w:rPr>
        <w:t>124</w:t>
      </w:r>
      <w:r w:rsidR="001F142C">
        <w:rPr>
          <w:rFonts w:ascii="Arial" w:hAnsi="Arial" w:cs="Arial"/>
          <w:sz w:val="18"/>
          <w:szCs w:val="18"/>
        </w:rPr>
        <w:t>5775</w:t>
      </w:r>
      <w:r w:rsidRPr="005571FE">
        <w:rPr>
          <w:rFonts w:ascii="Arial" w:hAnsi="Arial" w:cs="Arial"/>
          <w:sz w:val="18"/>
          <w:szCs w:val="18"/>
        </w:rPr>
        <w:t xml:space="preserve">. </w:t>
      </w:r>
    </w:p>
    <w:p w14:paraId="665F114F" w14:textId="49D0C8D8" w:rsidR="00C44118" w:rsidRDefault="00B72CA7" w:rsidP="00410116">
      <w:pPr>
        <w:jc w:val="both"/>
        <w:rPr>
          <w:rFonts w:ascii="Arial" w:hAnsi="Arial" w:cs="Arial"/>
          <w:color w:val="000000"/>
          <w:sz w:val="18"/>
          <w:szCs w:val="18"/>
        </w:rPr>
      </w:pPr>
      <w:r w:rsidRPr="00B72CA7">
        <w:rPr>
          <w:rFonts w:ascii="Arial" w:hAnsi="Arial" w:cs="Arial"/>
          <w:color w:val="000000"/>
          <w:sz w:val="18"/>
          <w:szCs w:val="18"/>
        </w:rPr>
        <w:t>V času močnega neurja in poplav 4. avgusta 2023 je prišlo</w:t>
      </w:r>
      <w:r w:rsidR="00C44118">
        <w:rPr>
          <w:rFonts w:ascii="Arial" w:hAnsi="Arial" w:cs="Arial"/>
          <w:color w:val="000000"/>
          <w:sz w:val="18"/>
          <w:szCs w:val="18"/>
        </w:rPr>
        <w:t xml:space="preserve"> do</w:t>
      </w:r>
      <w:r w:rsidR="00EF4C0B">
        <w:rPr>
          <w:rFonts w:ascii="Arial" w:hAnsi="Arial" w:cs="Arial"/>
          <w:color w:val="000000"/>
          <w:sz w:val="18"/>
          <w:szCs w:val="18"/>
        </w:rPr>
        <w:t xml:space="preserve"> razliva meteorni voda</w:t>
      </w:r>
      <w:r w:rsidR="003A2138">
        <w:rPr>
          <w:rFonts w:ascii="Arial" w:hAnsi="Arial" w:cs="Arial"/>
          <w:color w:val="000000"/>
          <w:sz w:val="18"/>
          <w:szCs w:val="18"/>
        </w:rPr>
        <w:t>, usadov ter poškodb</w:t>
      </w:r>
      <w:r w:rsidR="00EF4C0B">
        <w:rPr>
          <w:rFonts w:ascii="Arial" w:hAnsi="Arial" w:cs="Arial"/>
          <w:color w:val="000000"/>
          <w:sz w:val="18"/>
          <w:szCs w:val="18"/>
        </w:rPr>
        <w:t xml:space="preserve"> cestišča</w:t>
      </w:r>
      <w:r w:rsidR="00C44118" w:rsidRPr="00C44118">
        <w:rPr>
          <w:rFonts w:ascii="Arial" w:hAnsi="Arial" w:cs="Arial"/>
          <w:color w:val="000000"/>
          <w:sz w:val="18"/>
          <w:szCs w:val="18"/>
        </w:rPr>
        <w:t>.</w:t>
      </w:r>
    </w:p>
    <w:p w14:paraId="4D750D96" w14:textId="6B1CA587" w:rsidR="005571FE" w:rsidRPr="0099183C" w:rsidRDefault="005571FE" w:rsidP="005571FE">
      <w:pPr>
        <w:jc w:val="both"/>
        <w:rPr>
          <w:rFonts w:ascii="Arial" w:hAnsi="Arial" w:cs="Arial"/>
          <w:color w:val="000000"/>
          <w:sz w:val="18"/>
          <w:szCs w:val="18"/>
        </w:rPr>
      </w:pPr>
      <w:r w:rsidRPr="005571FE">
        <w:rPr>
          <w:rFonts w:ascii="Arial" w:hAnsi="Arial" w:cs="Arial"/>
          <w:sz w:val="18"/>
          <w:szCs w:val="18"/>
        </w:rPr>
        <w:t>Natančnejši obseg javnega naročila je razviden iz popisa del</w:t>
      </w:r>
      <w:r w:rsidR="0099183C">
        <w:rPr>
          <w:rFonts w:ascii="Arial" w:hAnsi="Arial" w:cs="Arial"/>
          <w:sz w:val="18"/>
          <w:szCs w:val="18"/>
        </w:rPr>
        <w:t xml:space="preserve"> </w:t>
      </w:r>
      <w:r w:rsidRPr="005571FE">
        <w:rPr>
          <w:rFonts w:ascii="Arial" w:hAnsi="Arial" w:cs="Arial"/>
          <w:sz w:val="18"/>
          <w:szCs w:val="18"/>
        </w:rPr>
        <w:t>ter iz projektne dokumentacije</w:t>
      </w:r>
      <w:r w:rsidR="00E97484">
        <w:rPr>
          <w:rFonts w:ascii="Arial" w:hAnsi="Arial" w:cs="Arial"/>
          <w:sz w:val="18"/>
          <w:szCs w:val="18"/>
        </w:rPr>
        <w:t xml:space="preserve"> </w:t>
      </w:r>
      <w:r w:rsidR="003A2138">
        <w:rPr>
          <w:rFonts w:ascii="Arial" w:hAnsi="Arial" w:cs="Arial"/>
          <w:sz w:val="18"/>
          <w:szCs w:val="18"/>
        </w:rPr>
        <w:t>marec</w:t>
      </w:r>
      <w:r w:rsidR="00930778">
        <w:rPr>
          <w:rFonts w:ascii="Arial" w:hAnsi="Arial" w:cs="Arial"/>
          <w:sz w:val="18"/>
          <w:szCs w:val="18"/>
        </w:rPr>
        <w:t xml:space="preserve"> 2026</w:t>
      </w:r>
      <w:r w:rsidRPr="00E97484">
        <w:rPr>
          <w:rFonts w:ascii="Arial" w:hAnsi="Arial" w:cs="Arial"/>
          <w:sz w:val="18"/>
          <w:szCs w:val="18"/>
        </w:rPr>
        <w:t>, ki jo</w:t>
      </w:r>
      <w:r w:rsidRPr="005571FE">
        <w:rPr>
          <w:rFonts w:ascii="Arial" w:hAnsi="Arial" w:cs="Arial"/>
          <w:sz w:val="18"/>
          <w:szCs w:val="18"/>
        </w:rPr>
        <w:t xml:space="preserve"> je izdelal projektant</w:t>
      </w:r>
      <w:r w:rsidR="003A2138">
        <w:rPr>
          <w:rFonts w:ascii="Arial" w:hAnsi="Arial" w:cs="Arial"/>
          <w:sz w:val="18"/>
          <w:szCs w:val="18"/>
        </w:rPr>
        <w:t xml:space="preserve"> JC biro, Jernej Cilenšek s.p. iz Prebolda.</w:t>
      </w:r>
    </w:p>
    <w:p w14:paraId="1E971BB8" w14:textId="77777777" w:rsidR="005571FE" w:rsidRPr="005571FE" w:rsidRDefault="005571FE" w:rsidP="005571FE">
      <w:pPr>
        <w:jc w:val="both"/>
        <w:rPr>
          <w:rFonts w:ascii="Arial" w:hAnsi="Arial" w:cs="Arial"/>
          <w:sz w:val="18"/>
          <w:szCs w:val="18"/>
        </w:rPr>
      </w:pPr>
      <w:r w:rsidRPr="005571FE">
        <w:rPr>
          <w:rFonts w:ascii="Arial" w:hAnsi="Arial" w:cs="Arial"/>
          <w:sz w:val="18"/>
          <w:szCs w:val="18"/>
        </w:rPr>
        <w:t>Naročnik vsem ponudnikom priporoča, da si ogledajo obstoječe stanje na predvideni lokaciji gradnje.</w:t>
      </w:r>
    </w:p>
    <w:p w14:paraId="260F2EB9" w14:textId="77777777" w:rsidR="005571FE" w:rsidRPr="005571FE" w:rsidRDefault="005571FE" w:rsidP="005571FE">
      <w:pPr>
        <w:jc w:val="both"/>
        <w:rPr>
          <w:rFonts w:ascii="Arial" w:hAnsi="Arial" w:cs="Arial"/>
          <w:sz w:val="18"/>
          <w:szCs w:val="18"/>
        </w:rPr>
      </w:pPr>
      <w:r w:rsidRPr="005571FE">
        <w:rPr>
          <w:rFonts w:ascii="Arial" w:hAnsi="Arial" w:cs="Arial"/>
          <w:sz w:val="18"/>
          <w:szCs w:val="18"/>
        </w:rPr>
        <w:t>Javno naročilo ni razdeljeno v sklope, zato lahko ponudniki oddajo ponudbo samo za celovito javno naročilo.</w:t>
      </w:r>
    </w:p>
    <w:p w14:paraId="25C4EAF1" w14:textId="77777777" w:rsidR="005571FE" w:rsidRDefault="005571FE" w:rsidP="005571FE">
      <w:pPr>
        <w:jc w:val="both"/>
        <w:rPr>
          <w:rFonts w:ascii="Arial" w:hAnsi="Arial" w:cs="Arial"/>
          <w:sz w:val="18"/>
          <w:szCs w:val="18"/>
        </w:rPr>
      </w:pPr>
      <w:r w:rsidRPr="005571FE">
        <w:rPr>
          <w:rFonts w:ascii="Arial" w:hAnsi="Arial" w:cs="Arial"/>
          <w:sz w:val="18"/>
          <w:szCs w:val="18"/>
        </w:rPr>
        <w:t>Variantne ponudbe niso dopustne.</w:t>
      </w:r>
    </w:p>
    <w:p w14:paraId="4407B294" w14:textId="63D60D31" w:rsidR="00505069" w:rsidRPr="00A91218" w:rsidRDefault="00505069" w:rsidP="005571FE">
      <w:pPr>
        <w:jc w:val="both"/>
        <w:rPr>
          <w:rFonts w:ascii="Arial" w:hAnsi="Arial" w:cs="Arial"/>
          <w:b/>
          <w:bCs/>
          <w:sz w:val="18"/>
          <w:szCs w:val="18"/>
        </w:rPr>
      </w:pPr>
      <w:r w:rsidRPr="00A91218">
        <w:rPr>
          <w:rFonts w:ascii="Arial" w:hAnsi="Arial" w:cs="Arial"/>
          <w:b/>
          <w:bCs/>
          <w:sz w:val="18"/>
          <w:szCs w:val="18"/>
        </w:rPr>
        <w:t>Ponudniki sami prevzemajo odgovornost, da celotno dokumentacijo v zvezi z oddajo javnega naročila proučijo z ustrezno skrbnostjo, upoštevaje na dan oddaje ponudbe veljavne zakonodaje in podzakonskih predpisov ter tehničnih navodil, smernic ali drugih zahtev stroke (kot npr. TSC, SIST EN,…) vključno z morebitnimi pojasnili, dopolnitvami in spremembami dokumentacije v zvezi z oddajo javnega naročila, ki jih naročnik objavi pred rokom za oddajo ponudb.</w:t>
      </w:r>
    </w:p>
    <w:p w14:paraId="015ED815" w14:textId="0A7293CD" w:rsidR="0003698E" w:rsidRDefault="00505069" w:rsidP="00A40118">
      <w:pPr>
        <w:jc w:val="both"/>
        <w:rPr>
          <w:rFonts w:ascii="Arial" w:hAnsi="Arial" w:cs="Arial"/>
          <w:color w:val="000000"/>
          <w:sz w:val="18"/>
          <w:szCs w:val="18"/>
        </w:rPr>
      </w:pPr>
      <w:r w:rsidRPr="00A91218">
        <w:rPr>
          <w:rFonts w:ascii="Arial" w:hAnsi="Arial" w:cs="Arial"/>
          <w:color w:val="000000"/>
          <w:sz w:val="18"/>
          <w:szCs w:val="18"/>
        </w:rPr>
        <w:t>Ponudnik sam nosi odgovornost, da pred oddajo ponudbe pridobi morebitne ostale podatke, ki se nanašajo na izvedbo predmetnega javnega naročila, ki lahko vplivajo na ponudnikovo ceno ali ponudnikove obveznosti in izvedbene zmogljivosti ter se seznani z razmerami na lokaciji izvedbe del</w:t>
      </w:r>
      <w:r w:rsidR="00A40118">
        <w:rPr>
          <w:rFonts w:ascii="Arial" w:hAnsi="Arial" w:cs="Arial"/>
          <w:color w:val="000000"/>
          <w:sz w:val="18"/>
          <w:szCs w:val="18"/>
        </w:rPr>
        <w:t>.</w:t>
      </w:r>
    </w:p>
    <w:p w14:paraId="3EDD3D2E" w14:textId="77777777" w:rsidR="009D07B0" w:rsidRPr="00551E35" w:rsidRDefault="009D07B0" w:rsidP="009D07B0">
      <w:pPr>
        <w:spacing w:after="0" w:line="240" w:lineRule="auto"/>
        <w:ind w:right="414"/>
        <w:jc w:val="both"/>
        <w:rPr>
          <w:rFonts w:ascii="Arial" w:hAnsi="Arial" w:cs="Arial"/>
          <w:sz w:val="18"/>
          <w:szCs w:val="16"/>
        </w:rPr>
      </w:pPr>
      <w:r w:rsidRPr="00551E35">
        <w:rPr>
          <w:rFonts w:ascii="Arial" w:hAnsi="Arial" w:cs="Arial"/>
          <w:bCs/>
          <w:sz w:val="18"/>
          <w:szCs w:val="16"/>
        </w:rPr>
        <w:t>Izvedba javnega naročila poteka z objavo javnega naročila preko Portala javnih naročil, uporabo sistema e-JN (</w:t>
      </w:r>
      <w:hyperlink r:id="rId10" w:history="1">
        <w:r w:rsidRPr="00551E35">
          <w:rPr>
            <w:rStyle w:val="Hiperpovezava"/>
            <w:rFonts w:ascii="Arial" w:hAnsi="Arial" w:cs="Arial"/>
            <w:bCs/>
            <w:sz w:val="18"/>
            <w:szCs w:val="16"/>
          </w:rPr>
          <w:t>https://ejn.gov.si/</w:t>
        </w:r>
      </w:hyperlink>
      <w:r w:rsidRPr="00551E35">
        <w:rPr>
          <w:rFonts w:ascii="Arial" w:hAnsi="Arial" w:cs="Arial"/>
          <w:bCs/>
          <w:sz w:val="18"/>
          <w:szCs w:val="16"/>
        </w:rPr>
        <w:t>) in uporabo Portala eRevizija (</w:t>
      </w:r>
      <w:hyperlink r:id="rId11" w:history="1">
        <w:r w:rsidRPr="00551E35">
          <w:rPr>
            <w:rStyle w:val="Hiperpovezava"/>
            <w:rFonts w:ascii="Arial" w:hAnsi="Arial" w:cs="Arial"/>
            <w:sz w:val="18"/>
            <w:szCs w:val="16"/>
          </w:rPr>
          <w:t>https://www.portalerevizija.si/</w:t>
        </w:r>
      </w:hyperlink>
      <w:r w:rsidRPr="00551E35">
        <w:rPr>
          <w:rFonts w:ascii="Arial" w:hAnsi="Arial" w:cs="Arial"/>
          <w:sz w:val="18"/>
          <w:szCs w:val="16"/>
        </w:rPr>
        <w:t>).</w:t>
      </w:r>
    </w:p>
    <w:p w14:paraId="351EC988" w14:textId="77777777" w:rsidR="009D07B0" w:rsidRPr="00551E35" w:rsidRDefault="009D07B0" w:rsidP="00551E35">
      <w:pPr>
        <w:spacing w:after="0" w:line="240" w:lineRule="auto"/>
        <w:ind w:right="414"/>
        <w:jc w:val="both"/>
        <w:rPr>
          <w:rFonts w:ascii="Arial" w:hAnsi="Arial" w:cs="Arial"/>
          <w:bCs/>
          <w:sz w:val="20"/>
          <w:szCs w:val="18"/>
        </w:rPr>
      </w:pPr>
    </w:p>
    <w:p w14:paraId="244F8950" w14:textId="7B091FCD" w:rsidR="003F5646" w:rsidRDefault="002E5A81" w:rsidP="00551E35">
      <w:pPr>
        <w:pStyle w:val="Paragraf"/>
        <w:spacing w:before="0" w:line="240" w:lineRule="auto"/>
        <w:jc w:val="both"/>
        <w:rPr>
          <w:rFonts w:ascii="Arial" w:hAnsi="Arial" w:cs="Arial"/>
        </w:rPr>
      </w:pPr>
      <w:r w:rsidRPr="00445A62">
        <w:rPr>
          <w:rFonts w:ascii="Arial" w:hAnsi="Arial" w:cs="Arial"/>
        </w:rPr>
        <w:t>Naročnik je predvidel, da se bo javno naročilo izvedlo skladno z načrtovanim terminskim načrtom:</w:t>
      </w:r>
    </w:p>
    <w:p w14:paraId="11F5DC99" w14:textId="77777777" w:rsidR="003F5646" w:rsidRDefault="003F5646" w:rsidP="00551E35">
      <w:pPr>
        <w:pStyle w:val="Paragraf"/>
        <w:spacing w:before="0" w:line="240" w:lineRule="auto"/>
        <w:jc w:val="both"/>
        <w:rPr>
          <w:rFonts w:ascii="Arial" w:hAnsi="Arial" w:cs="Arial"/>
        </w:rPr>
      </w:pPr>
    </w:p>
    <w:tbl>
      <w:tblPr>
        <w:tblStyle w:val="NormalTablePHPDOCX"/>
        <w:tblW w:w="5000" w:type="pct"/>
        <w:tblInd w:w="108" w:type="dxa"/>
        <w:tblLook w:val="04A0" w:firstRow="1" w:lastRow="0" w:firstColumn="1" w:lastColumn="0" w:noHBand="0" w:noVBand="1"/>
      </w:tblPr>
      <w:tblGrid>
        <w:gridCol w:w="4658"/>
        <w:gridCol w:w="4402"/>
      </w:tblGrid>
      <w:tr w:rsidR="002E5A81" w14:paraId="77C740D4" w14:textId="77777777" w:rsidTr="0031038A">
        <w:trPr>
          <w:trHeight w:val="704"/>
        </w:trPr>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97E61F0" w14:textId="77777777" w:rsidR="002E5A81" w:rsidRDefault="002E5A81" w:rsidP="00146C0D">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07FF42C" w14:textId="77777777" w:rsidR="002E5A81" w:rsidRDefault="002E5A81" w:rsidP="00146C0D">
            <w:pPr>
              <w:jc w:val="right"/>
            </w:pPr>
            <w:r>
              <w:rPr>
                <w:rFonts w:ascii="Arial" w:hAnsi="Arial" w:cs="Arial"/>
                <w:b/>
                <w:bCs/>
                <w:color w:val="000000"/>
                <w:position w:val="-2"/>
                <w:sz w:val="18"/>
                <w:szCs w:val="18"/>
                <w:shd w:val="clear" w:color="auto" w:fill="D1D1D1"/>
              </w:rPr>
              <w:t>Datumi</w:t>
            </w:r>
          </w:p>
        </w:tc>
      </w:tr>
      <w:tr w:rsidR="0003698E" w:rsidRPr="0022690B" w14:paraId="6A6B9EDE" w14:textId="77777777" w:rsidTr="00146C0D">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0F072B" w14:textId="17406FC1" w:rsidR="0003698E" w:rsidRDefault="0003698E" w:rsidP="0003698E">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92C3BB" w14:textId="664FE6E3" w:rsidR="0003698E" w:rsidRPr="0031038A" w:rsidRDefault="002508F6" w:rsidP="0003698E">
            <w:pPr>
              <w:jc w:val="right"/>
              <w:rPr>
                <w:rFonts w:ascii="Arial" w:hAnsi="Arial" w:cs="Arial"/>
                <w:b/>
                <w:sz w:val="18"/>
                <w:szCs w:val="18"/>
              </w:rPr>
            </w:pPr>
            <w:r>
              <w:rPr>
                <w:rFonts w:ascii="Arial" w:hAnsi="Arial" w:cs="Arial"/>
                <w:b/>
                <w:color w:val="000000"/>
                <w:position w:val="-2"/>
                <w:sz w:val="18"/>
                <w:szCs w:val="18"/>
              </w:rPr>
              <w:t xml:space="preserve"> Do </w:t>
            </w:r>
            <w:r w:rsidRPr="002508F6">
              <w:rPr>
                <w:rFonts w:ascii="Arial" w:hAnsi="Arial" w:cs="Arial"/>
                <w:b/>
                <w:color w:val="000000"/>
                <w:position w:val="-2"/>
                <w:sz w:val="18"/>
                <w:szCs w:val="18"/>
              </w:rPr>
              <w:t>13.08.2026 do 10:00</w:t>
            </w:r>
          </w:p>
        </w:tc>
      </w:tr>
      <w:tr w:rsidR="0003698E" w14:paraId="622C8CC8" w14:textId="77777777" w:rsidTr="00146C0D">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BAA4DB" w14:textId="4517A059" w:rsidR="0003698E" w:rsidRDefault="0003698E" w:rsidP="0003698E">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534937" w14:textId="44C159E1" w:rsidR="0003698E" w:rsidRPr="0031038A" w:rsidRDefault="002508F6" w:rsidP="0003698E">
            <w:pPr>
              <w:jc w:val="right"/>
              <w:rPr>
                <w:rFonts w:ascii="Arial" w:hAnsi="Arial" w:cs="Arial"/>
                <w:b/>
                <w:color w:val="000000"/>
                <w:position w:val="-2"/>
                <w:sz w:val="18"/>
                <w:szCs w:val="18"/>
              </w:rPr>
            </w:pPr>
            <w:r>
              <w:rPr>
                <w:rFonts w:ascii="Arial" w:hAnsi="Arial" w:cs="Arial"/>
                <w:b/>
                <w:color w:val="000000"/>
                <w:position w:val="-2"/>
                <w:sz w:val="18"/>
                <w:szCs w:val="18"/>
              </w:rPr>
              <w:t xml:space="preserve">Do </w:t>
            </w:r>
            <w:r w:rsidRPr="002508F6">
              <w:rPr>
                <w:rFonts w:ascii="Arial" w:hAnsi="Arial" w:cs="Arial"/>
                <w:b/>
                <w:color w:val="000000"/>
                <w:position w:val="-2"/>
                <w:sz w:val="18"/>
                <w:szCs w:val="18"/>
              </w:rPr>
              <w:t>19.08.2026 ob 10:00</w:t>
            </w:r>
          </w:p>
        </w:tc>
      </w:tr>
      <w:tr w:rsidR="0003698E" w14:paraId="72DB504F" w14:textId="77777777" w:rsidTr="00146C0D">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21D1A3" w14:textId="3037FFDF" w:rsidR="0003698E" w:rsidRDefault="0003698E" w:rsidP="0003698E">
            <w:r>
              <w:rPr>
                <w:rFonts w:ascii="Arial" w:hAnsi="Arial" w:cs="Arial"/>
                <w:color w:val="000000"/>
                <w:position w:val="-2"/>
                <w:sz w:val="18"/>
                <w:szCs w:val="18"/>
              </w:rPr>
              <w:lastRenderedPageBreak/>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743328" w14:textId="2AD6EB8D" w:rsidR="0003698E" w:rsidRPr="0031038A" w:rsidRDefault="002508F6" w:rsidP="0003698E">
            <w:pPr>
              <w:jc w:val="right"/>
              <w:rPr>
                <w:rFonts w:ascii="Arial" w:hAnsi="Arial" w:cs="Arial"/>
                <w:b/>
                <w:sz w:val="18"/>
                <w:szCs w:val="18"/>
              </w:rPr>
            </w:pPr>
            <w:r>
              <w:rPr>
                <w:rFonts w:ascii="Arial" w:hAnsi="Arial" w:cs="Arial"/>
                <w:b/>
                <w:sz w:val="18"/>
                <w:szCs w:val="18"/>
              </w:rPr>
              <w:t xml:space="preserve">Do </w:t>
            </w:r>
            <w:r w:rsidRPr="002508F6">
              <w:rPr>
                <w:rFonts w:ascii="Arial" w:hAnsi="Arial" w:cs="Arial"/>
                <w:b/>
                <w:sz w:val="18"/>
                <w:szCs w:val="18"/>
              </w:rPr>
              <w:t>19.08.2026 ob 1</w:t>
            </w:r>
            <w:r>
              <w:rPr>
                <w:rFonts w:ascii="Arial" w:hAnsi="Arial" w:cs="Arial"/>
                <w:b/>
                <w:sz w:val="18"/>
                <w:szCs w:val="18"/>
              </w:rPr>
              <w:t>1</w:t>
            </w:r>
            <w:r w:rsidRPr="002508F6">
              <w:rPr>
                <w:rFonts w:ascii="Arial" w:hAnsi="Arial" w:cs="Arial"/>
                <w:b/>
                <w:sz w:val="18"/>
                <w:szCs w:val="18"/>
              </w:rPr>
              <w:t>:00</w:t>
            </w:r>
          </w:p>
        </w:tc>
      </w:tr>
    </w:tbl>
    <w:p w14:paraId="3DB8B9C4" w14:textId="658ECC81" w:rsidR="00D6517E" w:rsidRDefault="002E5A81" w:rsidP="002E5A81">
      <w:pPr>
        <w:spacing w:before="225" w:after="225"/>
        <w:jc w:val="both"/>
        <w:rPr>
          <w:rFonts w:ascii="Arial" w:hAnsi="Arial" w:cs="Arial"/>
          <w:b/>
          <w:color w:val="000000"/>
          <w:sz w:val="18"/>
          <w:szCs w:val="18"/>
        </w:rPr>
      </w:pPr>
      <w:r w:rsidRPr="007207AA">
        <w:rPr>
          <w:rFonts w:ascii="Arial" w:hAnsi="Arial" w:cs="Arial"/>
          <w:b/>
          <w:color w:val="000000"/>
          <w:sz w:val="18"/>
          <w:szCs w:val="18"/>
        </w:rPr>
        <w:t xml:space="preserve">Rok za dokončanje pogodbenih </w:t>
      </w:r>
      <w:r w:rsidRPr="00D05649">
        <w:rPr>
          <w:rFonts w:ascii="Arial" w:hAnsi="Arial" w:cs="Arial"/>
          <w:color w:val="000000"/>
          <w:sz w:val="18"/>
          <w:szCs w:val="18"/>
        </w:rPr>
        <w:t xml:space="preserve">del </w:t>
      </w:r>
      <w:r w:rsidR="00BB5F8A">
        <w:rPr>
          <w:rFonts w:ascii="Arial" w:hAnsi="Arial" w:cs="Arial"/>
          <w:color w:val="000000"/>
          <w:sz w:val="18"/>
          <w:szCs w:val="18"/>
        </w:rPr>
        <w:t xml:space="preserve">je </w:t>
      </w:r>
      <w:r w:rsidR="009F670E" w:rsidRPr="00846129">
        <w:rPr>
          <w:rFonts w:ascii="Arial" w:hAnsi="Arial" w:cs="Arial"/>
          <w:b/>
          <w:color w:val="000000"/>
          <w:sz w:val="18"/>
          <w:szCs w:val="18"/>
        </w:rPr>
        <w:t xml:space="preserve">v roku </w:t>
      </w:r>
      <w:bookmarkStart w:id="0" w:name="_Hlk199148526"/>
      <w:r w:rsidR="002508F6">
        <w:rPr>
          <w:rFonts w:ascii="Arial" w:hAnsi="Arial" w:cs="Arial"/>
          <w:b/>
          <w:color w:val="000000"/>
          <w:sz w:val="18"/>
          <w:szCs w:val="18"/>
          <w:u w:val="single"/>
        </w:rPr>
        <w:t>12</w:t>
      </w:r>
      <w:r w:rsidR="00C85FB5" w:rsidRPr="003F5646">
        <w:rPr>
          <w:rFonts w:ascii="Arial" w:hAnsi="Arial" w:cs="Arial"/>
          <w:b/>
          <w:color w:val="000000"/>
          <w:sz w:val="18"/>
          <w:szCs w:val="18"/>
          <w:u w:val="single"/>
        </w:rPr>
        <w:t>0 dni</w:t>
      </w:r>
      <w:r w:rsidR="00452CFA" w:rsidRPr="003F5646">
        <w:rPr>
          <w:rFonts w:ascii="Arial" w:hAnsi="Arial" w:cs="Arial"/>
          <w:b/>
          <w:color w:val="000000"/>
          <w:sz w:val="18"/>
          <w:szCs w:val="18"/>
          <w:u w:val="single"/>
        </w:rPr>
        <w:t xml:space="preserve"> </w:t>
      </w:r>
      <w:r w:rsidR="009F670E" w:rsidRPr="00846129">
        <w:rPr>
          <w:rFonts w:ascii="Arial" w:hAnsi="Arial" w:cs="Arial"/>
          <w:b/>
          <w:color w:val="000000"/>
          <w:sz w:val="18"/>
          <w:szCs w:val="18"/>
          <w:u w:val="single"/>
        </w:rPr>
        <w:t>od uvedbe izvajalca v delo</w:t>
      </w:r>
      <w:r w:rsidR="009E51BE" w:rsidRPr="00846129">
        <w:rPr>
          <w:rFonts w:ascii="Arial" w:hAnsi="Arial" w:cs="Arial"/>
          <w:b/>
          <w:color w:val="000000"/>
          <w:sz w:val="18"/>
          <w:szCs w:val="18"/>
        </w:rPr>
        <w:t>.</w:t>
      </w:r>
      <w:bookmarkEnd w:id="0"/>
    </w:p>
    <w:p w14:paraId="154C8CC9" w14:textId="77777777" w:rsidR="008A64CA" w:rsidRPr="008806CE" w:rsidRDefault="008A64CA" w:rsidP="008A64CA">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42C786BD" w14:textId="71D7D32E" w:rsidR="0078645F" w:rsidRPr="0078645F" w:rsidRDefault="0078645F" w:rsidP="0078645F">
      <w:pPr>
        <w:spacing w:before="225" w:after="225" w:line="240" w:lineRule="auto"/>
        <w:jc w:val="both"/>
        <w:rPr>
          <w:rFonts w:ascii="Arial" w:hAnsi="Arial" w:cs="Arial"/>
          <w:color w:val="000000"/>
          <w:sz w:val="18"/>
          <w:szCs w:val="18"/>
        </w:rPr>
      </w:pPr>
      <w:r w:rsidRPr="0078645F">
        <w:rPr>
          <w:rFonts w:ascii="Arial" w:hAnsi="Arial" w:cs="Arial"/>
          <w:color w:val="000000"/>
          <w:sz w:val="18"/>
          <w:szCs w:val="18"/>
        </w:rPr>
        <w:t xml:space="preserve">Kontaktna oseba: </w:t>
      </w:r>
      <w:r w:rsidR="00EF4C0B">
        <w:rPr>
          <w:rFonts w:ascii="Arial" w:hAnsi="Arial" w:cs="Arial"/>
          <w:color w:val="000000"/>
          <w:sz w:val="18"/>
          <w:szCs w:val="18"/>
        </w:rPr>
        <w:t>Eva Vivod</w:t>
      </w:r>
    </w:p>
    <w:p w14:paraId="7B88E955" w14:textId="6C126E81" w:rsidR="0078645F" w:rsidRPr="0078645F" w:rsidRDefault="0078645F" w:rsidP="0078645F">
      <w:pPr>
        <w:spacing w:before="225" w:after="225" w:line="240" w:lineRule="auto"/>
        <w:jc w:val="both"/>
        <w:rPr>
          <w:rFonts w:ascii="Arial" w:hAnsi="Arial" w:cs="Arial"/>
          <w:color w:val="000000"/>
          <w:sz w:val="18"/>
          <w:szCs w:val="18"/>
        </w:rPr>
      </w:pPr>
      <w:r w:rsidRPr="0078645F">
        <w:rPr>
          <w:rFonts w:ascii="Arial" w:hAnsi="Arial" w:cs="Arial"/>
          <w:color w:val="000000"/>
          <w:sz w:val="18"/>
          <w:szCs w:val="18"/>
        </w:rPr>
        <w:t xml:space="preserve">E-poštni naslov: </w:t>
      </w:r>
      <w:r w:rsidR="00EF4C0B">
        <w:rPr>
          <w:rFonts w:ascii="Arial" w:hAnsi="Arial" w:cs="Arial"/>
          <w:color w:val="000000"/>
          <w:sz w:val="18"/>
          <w:szCs w:val="18"/>
        </w:rPr>
        <w:t>eva.vivod</w:t>
      </w:r>
      <w:r w:rsidR="00930778">
        <w:rPr>
          <w:rFonts w:ascii="Arial" w:hAnsi="Arial" w:cs="Arial"/>
          <w:color w:val="000000"/>
          <w:sz w:val="18"/>
          <w:szCs w:val="18"/>
        </w:rPr>
        <w:t>@prevalje.si</w:t>
      </w:r>
      <w:r w:rsidRPr="0078645F">
        <w:rPr>
          <w:rFonts w:ascii="Arial" w:hAnsi="Arial" w:cs="Arial"/>
          <w:color w:val="000000"/>
          <w:sz w:val="18"/>
          <w:szCs w:val="18"/>
        </w:rPr>
        <w:t xml:space="preserve"> </w:t>
      </w:r>
    </w:p>
    <w:p w14:paraId="4E6C5891" w14:textId="645CA534" w:rsidR="0078645F" w:rsidRPr="0078645F" w:rsidRDefault="0078645F" w:rsidP="0078645F">
      <w:pPr>
        <w:spacing w:before="225" w:after="225" w:line="240" w:lineRule="auto"/>
        <w:jc w:val="both"/>
        <w:rPr>
          <w:rFonts w:ascii="Arial" w:hAnsi="Arial" w:cs="Arial"/>
          <w:color w:val="000000"/>
          <w:sz w:val="18"/>
          <w:szCs w:val="18"/>
        </w:rPr>
      </w:pPr>
      <w:r w:rsidRPr="0078645F">
        <w:rPr>
          <w:rFonts w:ascii="Arial" w:hAnsi="Arial" w:cs="Arial"/>
          <w:color w:val="000000"/>
          <w:sz w:val="18"/>
          <w:szCs w:val="18"/>
        </w:rPr>
        <w:t>Telefonska št: 02 82 46 11</w:t>
      </w:r>
      <w:r w:rsidR="00EF4C0B">
        <w:rPr>
          <w:rFonts w:ascii="Arial" w:hAnsi="Arial" w:cs="Arial"/>
          <w:color w:val="000000"/>
          <w:sz w:val="18"/>
          <w:szCs w:val="18"/>
        </w:rPr>
        <w:t>9</w:t>
      </w:r>
      <w:r w:rsidRPr="0078645F">
        <w:rPr>
          <w:rFonts w:ascii="Arial" w:hAnsi="Arial" w:cs="Arial"/>
          <w:color w:val="000000"/>
          <w:sz w:val="18"/>
          <w:szCs w:val="18"/>
        </w:rPr>
        <w:t xml:space="preserve"> ali </w:t>
      </w:r>
      <w:r w:rsidR="00112037">
        <w:rPr>
          <w:rFonts w:ascii="Arial" w:hAnsi="Arial" w:cs="Arial"/>
          <w:color w:val="000000"/>
          <w:sz w:val="18"/>
          <w:szCs w:val="18"/>
        </w:rPr>
        <w:t xml:space="preserve">041 </w:t>
      </w:r>
      <w:r w:rsidR="00EF4C0B">
        <w:rPr>
          <w:rFonts w:ascii="Arial" w:hAnsi="Arial" w:cs="Arial"/>
          <w:color w:val="000000"/>
          <w:sz w:val="18"/>
          <w:szCs w:val="18"/>
        </w:rPr>
        <w:t>342 688</w:t>
      </w:r>
    </w:p>
    <w:p w14:paraId="081F8565" w14:textId="53C489C2" w:rsidR="00AA0C89" w:rsidRDefault="008A64CA">
      <w:pPr>
        <w:spacing w:before="225" w:after="225" w:line="240" w:lineRule="auto"/>
        <w:jc w:val="both"/>
        <w:rPr>
          <w:rFonts w:ascii="Arial" w:hAnsi="Arial" w:cs="Arial"/>
          <w:color w:val="000000"/>
          <w:sz w:val="18"/>
          <w:szCs w:val="18"/>
        </w:rPr>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w:t>
      </w:r>
      <w:r w:rsidR="00741B45">
        <w:rPr>
          <w:rFonts w:ascii="Arial" w:hAnsi="Arial" w:cs="Arial"/>
          <w:color w:val="000000"/>
          <w:sz w:val="18"/>
          <w:szCs w:val="18"/>
        </w:rPr>
        <w:t>onudniki zahtevajo zgolj preko P</w:t>
      </w:r>
      <w:r>
        <w:rPr>
          <w:rFonts w:ascii="Arial" w:hAnsi="Arial" w:cs="Arial"/>
          <w:color w:val="000000"/>
          <w:sz w:val="18"/>
          <w:szCs w:val="18"/>
        </w:rPr>
        <w:t>ortala javnih naročil. Prav tako so za vsebino razpisne dokumentacije relevantna zgolj pojasnila, ki jih potencialnim ponud</w:t>
      </w:r>
      <w:r w:rsidR="00741B45">
        <w:rPr>
          <w:rFonts w:ascii="Arial" w:hAnsi="Arial" w:cs="Arial"/>
          <w:color w:val="000000"/>
          <w:sz w:val="18"/>
          <w:szCs w:val="18"/>
        </w:rPr>
        <w:t>nikom posreduje naročnik preko P</w:t>
      </w:r>
      <w:r>
        <w:rPr>
          <w:rFonts w:ascii="Arial" w:hAnsi="Arial" w:cs="Arial"/>
          <w:color w:val="000000"/>
          <w:sz w:val="18"/>
          <w:szCs w:val="18"/>
        </w:rPr>
        <w:t>ortala javnih naročil. Vsa ostala pojasnila, ki niso posredovana na zgoraj predviden način so zgolj informativne narave in niso pravno zavezujoča.</w:t>
      </w:r>
    </w:p>
    <w:p w14:paraId="552DEE45" w14:textId="77777777" w:rsidR="002E5A81" w:rsidRPr="008806CE" w:rsidRDefault="002E5A81" w:rsidP="002E5A8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VIRI FINANCIRANJA</w:t>
      </w:r>
    </w:p>
    <w:p w14:paraId="32E5F336" w14:textId="77777777" w:rsidR="004201EE" w:rsidRDefault="00E66A46" w:rsidP="00E66A46">
      <w:pPr>
        <w:spacing w:before="120" w:after="120"/>
        <w:jc w:val="both"/>
      </w:pPr>
      <w:r w:rsidRPr="00E66A46">
        <w:rPr>
          <w:rFonts w:ascii="Arial" w:hAnsi="Arial" w:cs="Arial"/>
          <w:sz w:val="18"/>
          <w:szCs w:val="18"/>
        </w:rPr>
        <w:t>Naročnik javnega naročila je OBČINA PREVALJE, Trg 2a, 2391 Prevalje.</w:t>
      </w:r>
      <w:r w:rsidR="004201EE" w:rsidRPr="004201EE">
        <w:t xml:space="preserve"> </w:t>
      </w:r>
    </w:p>
    <w:p w14:paraId="0664BF2A" w14:textId="2F218CB4" w:rsidR="00E66A46" w:rsidRDefault="004201EE" w:rsidP="00E66A46">
      <w:pPr>
        <w:spacing w:before="120" w:after="120"/>
        <w:jc w:val="both"/>
        <w:rPr>
          <w:rFonts w:ascii="Arial" w:hAnsi="Arial" w:cs="Arial"/>
          <w:sz w:val="18"/>
          <w:szCs w:val="18"/>
        </w:rPr>
      </w:pPr>
      <w:r w:rsidRPr="004201EE">
        <w:rPr>
          <w:rFonts w:ascii="Arial" w:hAnsi="Arial" w:cs="Arial"/>
          <w:sz w:val="18"/>
          <w:szCs w:val="18"/>
        </w:rPr>
        <w:t>Projekt se financira iz Proračuna Občine Prevalje in sredstev s strani Republike Slovenije, Ministrstva za naravne vire in prostor, Dunajska cesta 48, 1000 Ljubljana.</w:t>
      </w:r>
      <w:r w:rsidR="00D75859" w:rsidRPr="00D75859">
        <w:t xml:space="preserve"> </w:t>
      </w:r>
      <w:r w:rsidR="00D75859" w:rsidRPr="00D75859">
        <w:rPr>
          <w:rFonts w:ascii="Arial" w:hAnsi="Arial" w:cs="Arial"/>
          <w:sz w:val="18"/>
          <w:szCs w:val="18"/>
        </w:rPr>
        <w:t>Investitor bo z izvajalec podpisal pogodbo samo v primeru pridobitve sredstev Ministrstva za naravne vire in prostor.</w:t>
      </w:r>
    </w:p>
    <w:p w14:paraId="0407B7EF" w14:textId="77777777" w:rsidR="002E5A81" w:rsidRPr="008806CE" w:rsidRDefault="002E5A81" w:rsidP="002E5A8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P</w:t>
      </w:r>
      <w:r w:rsidRPr="008806CE">
        <w:rPr>
          <w:rFonts w:ascii="Arial" w:hAnsi="Arial" w:cs="Arial"/>
          <w:color w:val="FFFFFF" w:themeColor="background1"/>
          <w:sz w:val="22"/>
          <w:szCs w:val="22"/>
        </w:rPr>
        <w:t>REDLOŽITEV PONUDBE</w:t>
      </w:r>
    </w:p>
    <w:p w14:paraId="17F2D647" w14:textId="77777777" w:rsidR="00D6517E" w:rsidRDefault="00D6517E" w:rsidP="001D0442">
      <w:pPr>
        <w:pStyle w:val="Telobesedila"/>
        <w:spacing w:before="1" w:line="237" w:lineRule="auto"/>
        <w:ind w:right="-2"/>
        <w:jc w:val="both"/>
        <w:rPr>
          <w:rFonts w:ascii="Arial" w:eastAsiaTheme="minorHAnsi" w:hAnsi="Arial" w:cs="Arial"/>
          <w:color w:val="000000"/>
          <w:sz w:val="18"/>
          <w:szCs w:val="18"/>
        </w:rPr>
      </w:pPr>
    </w:p>
    <w:p w14:paraId="16A44FEA" w14:textId="72BB5683" w:rsidR="001D0442" w:rsidRDefault="001D0442" w:rsidP="001D0442">
      <w:pPr>
        <w:pStyle w:val="Telobesedila"/>
        <w:spacing w:before="1" w:line="237" w:lineRule="auto"/>
        <w:ind w:right="-2"/>
        <w:jc w:val="both"/>
        <w:rPr>
          <w:rFonts w:ascii="Arial" w:eastAsiaTheme="minorHAnsi" w:hAnsi="Arial" w:cs="Arial"/>
          <w:color w:val="000000"/>
          <w:sz w:val="18"/>
          <w:szCs w:val="18"/>
        </w:rPr>
      </w:pPr>
      <w:r w:rsidRPr="005713FF">
        <w:rPr>
          <w:rFonts w:ascii="Arial" w:eastAsiaTheme="minorHAnsi" w:hAnsi="Arial" w:cs="Arial"/>
          <w:color w:val="000000"/>
          <w:sz w:val="18"/>
          <w:szCs w:val="18"/>
        </w:rPr>
        <w:t>Ponudniki so dolžni svoje ponudbe</w:t>
      </w:r>
      <w:r>
        <w:rPr>
          <w:rFonts w:ascii="Arial" w:eastAsiaTheme="minorHAnsi" w:hAnsi="Arial" w:cs="Arial"/>
          <w:color w:val="000000"/>
          <w:sz w:val="18"/>
          <w:szCs w:val="18"/>
        </w:rPr>
        <w:t xml:space="preserve"> </w:t>
      </w:r>
      <w:r>
        <w:rPr>
          <w:rFonts w:ascii="Arial" w:hAnsi="Arial" w:cs="Arial"/>
          <w:sz w:val="18"/>
          <w:szCs w:val="18"/>
        </w:rPr>
        <w:t>(razen originalnega zavarovanja za resnost ponudbe)</w:t>
      </w:r>
      <w:r w:rsidRPr="005713FF">
        <w:rPr>
          <w:rFonts w:ascii="Arial" w:eastAsiaTheme="minorHAnsi" w:hAnsi="Arial" w:cs="Arial"/>
          <w:color w:val="000000"/>
          <w:sz w:val="18"/>
          <w:szCs w:val="18"/>
        </w:rPr>
        <w:t xml:space="preserve"> elektronsko oddati preko sistema </w:t>
      </w:r>
      <w:r>
        <w:rPr>
          <w:rFonts w:ascii="Arial" w:eastAsiaTheme="minorHAnsi" w:hAnsi="Arial" w:cs="Arial"/>
          <w:color w:val="000000"/>
          <w:sz w:val="18"/>
          <w:szCs w:val="18"/>
        </w:rPr>
        <w:t>e-JN</w:t>
      </w:r>
      <w:r w:rsidRPr="005713FF">
        <w:rPr>
          <w:rFonts w:ascii="Arial" w:eastAsiaTheme="minorHAnsi" w:hAnsi="Arial" w:cs="Arial"/>
          <w:color w:val="000000"/>
          <w:sz w:val="18"/>
          <w:szCs w:val="18"/>
        </w:rPr>
        <w:t xml:space="preserve"> (</w:t>
      </w:r>
      <w:hyperlink r:id="rId12" w:history="1">
        <w:r w:rsidRPr="00AA1E27">
          <w:rPr>
            <w:rStyle w:val="Hiperpovezava"/>
            <w:rFonts w:ascii="Arial" w:eastAsiaTheme="minorHAnsi" w:hAnsi="Arial" w:cs="Arial"/>
            <w:sz w:val="18"/>
            <w:szCs w:val="18"/>
          </w:rPr>
          <w:t>http</w:t>
        </w:r>
        <w:r>
          <w:rPr>
            <w:rStyle w:val="Hiperpovezava"/>
            <w:rFonts w:ascii="Arial" w:eastAsiaTheme="minorHAnsi" w:hAnsi="Arial" w:cs="Arial"/>
            <w:sz w:val="18"/>
            <w:szCs w:val="18"/>
          </w:rPr>
          <w:t>s</w:t>
        </w:r>
        <w:r w:rsidRPr="00AA1E27">
          <w:rPr>
            <w:rStyle w:val="Hiperpovezava"/>
            <w:rFonts w:ascii="Arial" w:eastAsiaTheme="minorHAnsi" w:hAnsi="Arial" w:cs="Arial"/>
            <w:sz w:val="18"/>
            <w:szCs w:val="18"/>
          </w:rPr>
          <w:t>://www.ejn.gov.si</w:t>
        </w:r>
      </w:hyperlink>
      <w:r w:rsidRPr="005713FF">
        <w:rPr>
          <w:rFonts w:ascii="Arial" w:eastAsiaTheme="minorHAnsi" w:hAnsi="Arial" w:cs="Arial"/>
          <w:color w:val="000000"/>
          <w:sz w:val="18"/>
          <w:szCs w:val="18"/>
        </w:rPr>
        <w:t>), in sicer preko naslova navedenega v Obvestilu o naročilu, objavljenem na Portalu javnih naročil</w:t>
      </w:r>
      <w:r>
        <w:rPr>
          <w:rFonts w:ascii="Arial" w:eastAsiaTheme="minorHAnsi" w:hAnsi="Arial" w:cs="Arial"/>
          <w:color w:val="000000"/>
          <w:sz w:val="18"/>
          <w:szCs w:val="18"/>
        </w:rPr>
        <w:t>.</w:t>
      </w:r>
    </w:p>
    <w:p w14:paraId="389A8293" w14:textId="77777777" w:rsidR="001D0442" w:rsidRDefault="001D0442" w:rsidP="001D0442">
      <w:pPr>
        <w:spacing w:before="120" w:after="120"/>
        <w:jc w:val="both"/>
        <w:rPr>
          <w:rFonts w:ascii="Arial" w:hAnsi="Arial" w:cs="Arial"/>
          <w:sz w:val="18"/>
          <w:szCs w:val="18"/>
        </w:rPr>
      </w:pPr>
      <w:r>
        <w:rPr>
          <w:rFonts w:ascii="Arial" w:hAnsi="Arial" w:cs="Arial"/>
          <w:sz w:val="18"/>
          <w:szCs w:val="18"/>
        </w:rPr>
        <w:t>Vsak uporabnik se mora v sistem e-JN registrirati z digitalnim kvalificiranim potrdilom.</w:t>
      </w:r>
    </w:p>
    <w:p w14:paraId="1A900E95" w14:textId="77777777" w:rsidR="001D0442" w:rsidRDefault="001D0442" w:rsidP="001D0442">
      <w:pPr>
        <w:spacing w:before="120" w:after="120"/>
        <w:jc w:val="both"/>
        <w:rPr>
          <w:rFonts w:ascii="Arial" w:hAnsi="Arial" w:cs="Arial"/>
          <w:sz w:val="18"/>
          <w:szCs w:val="18"/>
        </w:rPr>
      </w:pPr>
      <w:r>
        <w:rPr>
          <w:rFonts w:ascii="Arial" w:hAnsi="Arial" w:cs="Arial"/>
          <w:sz w:val="18"/>
          <w:szCs w:val="18"/>
        </w:rPr>
        <w:t>Tudi tuji ponudniki bodo za registracijo potrebovali digitalni kvalificirano potrdilo, in sicer bodo morali oddati elektronsko Vlogo za registracijo podjetja s sedežem izven RS.</w:t>
      </w:r>
    </w:p>
    <w:p w14:paraId="238C210E" w14:textId="77777777" w:rsidR="001D0442" w:rsidRDefault="001D0442" w:rsidP="001D0442">
      <w:pPr>
        <w:spacing w:before="120" w:after="120"/>
        <w:jc w:val="both"/>
        <w:rPr>
          <w:rFonts w:ascii="Arial" w:hAnsi="Arial" w:cs="Arial"/>
          <w:sz w:val="18"/>
          <w:szCs w:val="18"/>
        </w:rPr>
      </w:pPr>
      <w:r>
        <w:rPr>
          <w:rFonts w:ascii="Arial" w:hAnsi="Arial" w:cs="Arial"/>
          <w:sz w:val="18"/>
          <w:szCs w:val="18"/>
        </w:rPr>
        <w:t xml:space="preserve">Pravice posameznega tipa registriranega uporabnika so podrobno opredeljene v Splošnih pogojih za uporabo funkcionalnosti elektronske oddaje ponudb v sistem e-JN, ki so objavljeni na spletni povezavi: </w:t>
      </w:r>
      <w:hyperlink r:id="rId13" w:history="1">
        <w:r>
          <w:rPr>
            <w:rStyle w:val="Hiperpovezava"/>
            <w:rFonts w:ascii="Arial" w:hAnsi="Arial" w:cs="Arial"/>
            <w:sz w:val="18"/>
            <w:szCs w:val="18"/>
          </w:rPr>
          <w:t>https://ejn.gov.si/</w:t>
        </w:r>
      </w:hyperlink>
      <w:r>
        <w:rPr>
          <w:rFonts w:ascii="Arial" w:hAnsi="Arial" w:cs="Arial"/>
          <w:sz w:val="18"/>
          <w:szCs w:val="18"/>
        </w:rPr>
        <w:t xml:space="preserve">. </w:t>
      </w:r>
    </w:p>
    <w:p w14:paraId="51DCCF08" w14:textId="77777777" w:rsidR="001D0442" w:rsidRDefault="001D0442" w:rsidP="001D0442">
      <w:pPr>
        <w:jc w:val="both"/>
        <w:rPr>
          <w:rFonts w:ascii="Arial" w:hAnsi="Arial" w:cs="Arial"/>
          <w:sz w:val="18"/>
          <w:szCs w:val="18"/>
        </w:rPr>
      </w:pPr>
      <w:r>
        <w:rPr>
          <w:rFonts w:ascii="Arial" w:hAnsi="Arial" w:cs="Arial"/>
          <w:sz w:val="18"/>
          <w:szCs w:val="18"/>
        </w:rPr>
        <w:t xml:space="preserve">Ponudnik mora ponudbeno dokumentacijo pred rokom za oddajo ponudb pripeti v sistem e-JN v elektronski obliki, in sicer preko naslova navedenega v Obvestilu o naročilu, objavljenega na Portalu javnih naročil. Velja prejemna teorija. </w:t>
      </w:r>
    </w:p>
    <w:p w14:paraId="1EFF418C" w14:textId="77777777" w:rsidR="001D0442" w:rsidRDefault="001D0442" w:rsidP="001D0442">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Ponudnik odda ponudbo do roka za predložitev ponudb preko spletne aplikacije e-Oddaja, ki je dosegljiva na spletnem naslovu </w:t>
      </w:r>
      <w:hyperlink r:id="rId14" w:history="1">
        <w:r>
          <w:rPr>
            <w:rStyle w:val="Hiperpovezava"/>
            <w:rFonts w:ascii="Arial" w:hAnsi="Arial" w:cs="Arial"/>
            <w:sz w:val="18"/>
            <w:szCs w:val="18"/>
          </w:rPr>
          <w:t>https://ejn.gov.si/portal/e-oddaja</w:t>
        </w:r>
      </w:hyperlink>
      <w:r>
        <w:rPr>
          <w:rFonts w:ascii="Arial" w:hAnsi="Arial" w:cs="Arial"/>
          <w:color w:val="000000"/>
          <w:sz w:val="18"/>
          <w:szCs w:val="18"/>
        </w:rPr>
        <w:t>. </w:t>
      </w:r>
    </w:p>
    <w:p w14:paraId="418250F4" w14:textId="77777777" w:rsidR="001D0442" w:rsidRPr="00982F0A" w:rsidRDefault="001D0442" w:rsidP="001D0442">
      <w:pPr>
        <w:spacing w:before="120" w:after="120"/>
        <w:jc w:val="both"/>
        <w:rPr>
          <w:rFonts w:ascii="Arial" w:hAnsi="Arial" w:cs="Arial"/>
          <w:sz w:val="18"/>
          <w:szCs w:val="18"/>
        </w:rPr>
      </w:pPr>
      <w:r w:rsidRPr="00982F0A">
        <w:rPr>
          <w:rFonts w:ascii="Arial" w:hAnsi="Arial" w:cs="Arial"/>
          <w:sz w:val="18"/>
          <w:szCs w:val="18"/>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(Uradni list RS, št. </w:t>
      </w:r>
      <w:hyperlink r:id="rId15" w:tgtFrame="_blank" w:tooltip="Obligacijski zakonik (uradno prečiščeno besedilo)" w:history="1">
        <w:r w:rsidRPr="00982F0A">
          <w:rPr>
            <w:rFonts w:ascii="Arial" w:hAnsi="Arial" w:cs="Arial"/>
            <w:sz w:val="18"/>
            <w:szCs w:val="18"/>
          </w:rPr>
          <w:t>97/07</w:t>
        </w:r>
      </w:hyperlink>
      <w:r w:rsidRPr="00982F0A">
        <w:rPr>
          <w:rFonts w:ascii="Arial" w:hAnsi="Arial" w:cs="Arial"/>
          <w:sz w:val="18"/>
          <w:szCs w:val="18"/>
        </w:rPr>
        <w:t> – uradno prečiščeno besedilo, </w:t>
      </w:r>
      <w:hyperlink r:id="rId16" w:tgtFrame="_blank" w:tooltip="Odločba o razveljavitvi 184. člena Obligacijskega zakonika" w:history="1">
        <w:r w:rsidRPr="00982F0A">
          <w:rPr>
            <w:rFonts w:ascii="Arial" w:hAnsi="Arial" w:cs="Arial"/>
            <w:sz w:val="18"/>
            <w:szCs w:val="18"/>
          </w:rPr>
          <w:t>64/16</w:t>
        </w:r>
      </w:hyperlink>
      <w:r w:rsidRPr="00982F0A">
        <w:rPr>
          <w:rFonts w:ascii="Arial" w:hAnsi="Arial" w:cs="Arial"/>
          <w:sz w:val="18"/>
          <w:szCs w:val="18"/>
        </w:rPr>
        <w:t> – odl. US in </w:t>
      </w:r>
      <w:hyperlink r:id="rId17" w:tgtFrame="_blank" w:tooltip="Avtentična razlaga 631. člena Obligacijskega zakonika" w:history="1">
        <w:r w:rsidRPr="00982F0A">
          <w:rPr>
            <w:rFonts w:ascii="Arial" w:hAnsi="Arial" w:cs="Arial"/>
            <w:sz w:val="18"/>
            <w:szCs w:val="18"/>
          </w:rPr>
          <w:t>20/18</w:t>
        </w:r>
      </w:hyperlink>
      <w:r w:rsidRPr="00982F0A">
        <w:rPr>
          <w:rFonts w:ascii="Arial" w:hAnsi="Arial" w:cs="Arial"/>
          <w:sz w:val="18"/>
          <w:szCs w:val="18"/>
        </w:rPr>
        <w:t> – OROZ631)). Z oddajo ponudbe je le-ta zavezujoča za čas, naveden v ponudbi, razen če jo uporabnik ponudnika umakne ali spremeni pred potekom roka za oddajo ponudb.</w:t>
      </w:r>
    </w:p>
    <w:p w14:paraId="3F688A37" w14:textId="77777777" w:rsidR="001D0442" w:rsidRPr="00203144" w:rsidRDefault="001D0442" w:rsidP="001D0442">
      <w:pPr>
        <w:spacing w:before="120" w:after="120"/>
        <w:jc w:val="both"/>
        <w:rPr>
          <w:rFonts w:ascii="Arial" w:hAnsi="Arial" w:cs="Arial"/>
          <w:sz w:val="18"/>
          <w:szCs w:val="18"/>
        </w:rPr>
      </w:pPr>
      <w:r w:rsidRPr="00203144">
        <w:rPr>
          <w:rFonts w:ascii="Arial" w:hAnsi="Arial" w:cs="Arial"/>
          <w:sz w:val="18"/>
          <w:szCs w:val="18"/>
        </w:rPr>
        <w:t xml:space="preserve">Ponudba se šteje za pravočasno oddano, če jo naročnik prejme preko sistema e-JN na spletni povezavi </w:t>
      </w:r>
      <w:hyperlink r:id="rId18" w:history="1">
        <w:r w:rsidRPr="00203144">
          <w:rPr>
            <w:rStyle w:val="Hiperpovezava"/>
            <w:rFonts w:ascii="Arial" w:hAnsi="Arial" w:cs="Arial"/>
            <w:sz w:val="18"/>
            <w:szCs w:val="18"/>
          </w:rPr>
          <w:t>https://ejn.gov.si</w:t>
        </w:r>
      </w:hyperlink>
      <w:r w:rsidRPr="00203144">
        <w:rPr>
          <w:rStyle w:val="Hiperpovezava"/>
        </w:rPr>
        <w:t xml:space="preserve"> </w:t>
      </w:r>
      <w:r w:rsidRPr="00203144">
        <w:rPr>
          <w:rFonts w:ascii="Arial" w:hAnsi="Arial" w:cs="Arial"/>
          <w:sz w:val="18"/>
          <w:szCs w:val="18"/>
        </w:rPr>
        <w:t>najkasneje do roka za predložitev ponudb. Za oddano ponudbo se šteje ponudba, ki je v sistemu e-JN označena s statusom »ODDANA«.</w:t>
      </w:r>
    </w:p>
    <w:p w14:paraId="288B3733" w14:textId="77777777" w:rsidR="001D0442" w:rsidRPr="00203144" w:rsidRDefault="001D0442" w:rsidP="001D0442">
      <w:pPr>
        <w:spacing w:before="120" w:after="120"/>
        <w:jc w:val="both"/>
        <w:rPr>
          <w:rFonts w:ascii="Arial" w:hAnsi="Arial" w:cs="Arial"/>
          <w:sz w:val="18"/>
          <w:szCs w:val="18"/>
        </w:rPr>
      </w:pPr>
      <w:r w:rsidRPr="00203144">
        <w:rPr>
          <w:rFonts w:ascii="Arial" w:hAnsi="Arial" w:cs="Arial"/>
          <w:sz w:val="18"/>
          <w:szCs w:val="18"/>
        </w:rPr>
        <w:lastRenderedPageBreak/>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7FD1637C" w14:textId="77777777" w:rsidR="001D0442" w:rsidRDefault="001D0442" w:rsidP="001D0442">
      <w:pPr>
        <w:spacing w:before="120" w:after="120"/>
        <w:jc w:val="both"/>
        <w:rPr>
          <w:rFonts w:ascii="Arial" w:hAnsi="Arial" w:cs="Arial"/>
          <w:sz w:val="18"/>
          <w:szCs w:val="18"/>
        </w:rPr>
      </w:pPr>
      <w:r w:rsidRPr="00203144">
        <w:rPr>
          <w:rFonts w:ascii="Arial" w:hAnsi="Arial" w:cs="Arial"/>
          <w:sz w:val="18"/>
          <w:szCs w:val="18"/>
        </w:rPr>
        <w:t>Po preteku roka za predložitev ponudb ponudbe ne bo več mogoče oddati.</w:t>
      </w:r>
    </w:p>
    <w:p w14:paraId="1EE28296" w14:textId="5439D1A4" w:rsidR="001D0442" w:rsidRPr="00FD6C79" w:rsidRDefault="001D0442" w:rsidP="001D0442">
      <w:pPr>
        <w:spacing w:before="120" w:after="120"/>
        <w:jc w:val="both"/>
        <w:rPr>
          <w:rFonts w:ascii="Arial" w:hAnsi="Arial" w:cs="Arial"/>
          <w:sz w:val="18"/>
          <w:szCs w:val="18"/>
        </w:rPr>
      </w:pPr>
      <w:r>
        <w:rPr>
          <w:rFonts w:ascii="Arial" w:hAnsi="Arial" w:cs="Arial"/>
          <w:sz w:val="18"/>
          <w:szCs w:val="18"/>
        </w:rPr>
        <w:t xml:space="preserve">V </w:t>
      </w:r>
      <w:r w:rsidR="00201642">
        <w:rPr>
          <w:rFonts w:ascii="Arial" w:hAnsi="Arial" w:cs="Arial"/>
          <w:sz w:val="18"/>
          <w:szCs w:val="18"/>
        </w:rPr>
        <w:t>osmem</w:t>
      </w:r>
      <w:r>
        <w:rPr>
          <w:rFonts w:ascii="Arial" w:hAnsi="Arial" w:cs="Arial"/>
          <w:sz w:val="18"/>
          <w:szCs w:val="18"/>
        </w:rPr>
        <w:t xml:space="preserve"> odstavku 88. člena ZJN-3 je navedeno, kako morata ravnati naročnik in ponudnik, če elektronska komunikacijska sredstva, ki jih naročnik uporablja za sporočanje v skladu s 37. členom ZJN-3 za prejem prijav ali ponudb, ne delujejo na način</w:t>
      </w:r>
      <w:r w:rsidRPr="00FD6C79">
        <w:rPr>
          <w:rFonts w:ascii="Arial" w:hAnsi="Arial" w:cs="Arial"/>
          <w:sz w:val="18"/>
          <w:szCs w:val="18"/>
        </w:rPr>
        <w:t>, ki omogoča oddajo prijav ali ponudb, naročnik podaljša rok za oddajo in odpiranje prijav ali ponudb za najmanj dva delovna dneva v primeru postopka oddaje naročila male vrednosti oziroma za najmanj pet delovnih dni v primeru drugih postopkov za oddajo naročila iz 39. člena tega zakona, če so izpolnjeni vsi naslednji pogoji:</w:t>
      </w:r>
    </w:p>
    <w:p w14:paraId="72B875C1" w14:textId="77777777" w:rsidR="001D0442" w:rsidRPr="00FD6C79" w:rsidRDefault="001D0442" w:rsidP="00D6517E">
      <w:pPr>
        <w:pStyle w:val="Odstavekseznama"/>
        <w:numPr>
          <w:ilvl w:val="0"/>
          <w:numId w:val="10"/>
        </w:numPr>
        <w:spacing w:before="120" w:after="120"/>
        <w:jc w:val="both"/>
        <w:rPr>
          <w:rFonts w:ascii="Arial" w:hAnsi="Arial" w:cs="Arial"/>
          <w:sz w:val="18"/>
          <w:szCs w:val="18"/>
        </w:rPr>
      </w:pPr>
      <w:r w:rsidRPr="00FD6C79">
        <w:rPr>
          <w:rFonts w:ascii="Arial" w:hAnsi="Arial" w:cs="Arial"/>
          <w:sz w:val="18"/>
          <w:szCs w:val="18"/>
        </w:rPr>
        <w:t>elektronsko komunikacijsko sredstvo, ki ga uporablja naročnik, ne deluje v zadnjih 60 minutah pred iztekom roka, ki je določen za oddajo prijav ali ponudb;</w:t>
      </w:r>
    </w:p>
    <w:p w14:paraId="298A4EF9" w14:textId="77777777" w:rsidR="001D0442" w:rsidRPr="00FD6C79" w:rsidRDefault="001D0442" w:rsidP="00D6517E">
      <w:pPr>
        <w:pStyle w:val="Odstavekseznama"/>
        <w:numPr>
          <w:ilvl w:val="0"/>
          <w:numId w:val="10"/>
        </w:numPr>
        <w:spacing w:before="120" w:after="120"/>
        <w:jc w:val="both"/>
        <w:rPr>
          <w:rFonts w:ascii="Arial" w:hAnsi="Arial" w:cs="Arial"/>
          <w:sz w:val="18"/>
          <w:szCs w:val="18"/>
        </w:rPr>
      </w:pPr>
      <w:r w:rsidRPr="00FD6C79">
        <w:rPr>
          <w:rFonts w:ascii="Arial" w:hAnsi="Arial" w:cs="Arial"/>
          <w:sz w:val="18"/>
          <w:szCs w:val="18"/>
        </w:rPr>
        <w:t>kandidat ali ponudnik naročnika o tem nemudoma obvesti, vendar najpozneje 30 minut po roku za oddajo prijav ali ponudb;</w:t>
      </w:r>
    </w:p>
    <w:p w14:paraId="3A0462A0" w14:textId="77777777" w:rsidR="001D0442" w:rsidRPr="00FD6C79" w:rsidRDefault="001D0442" w:rsidP="00D6517E">
      <w:pPr>
        <w:pStyle w:val="Odstavekseznama"/>
        <w:numPr>
          <w:ilvl w:val="0"/>
          <w:numId w:val="10"/>
        </w:numPr>
        <w:spacing w:before="120" w:after="120"/>
        <w:jc w:val="both"/>
        <w:rPr>
          <w:rFonts w:ascii="Arial" w:hAnsi="Arial" w:cs="Arial"/>
          <w:sz w:val="18"/>
          <w:szCs w:val="18"/>
        </w:rPr>
      </w:pPr>
      <w:r w:rsidRPr="00FD6C79">
        <w:rPr>
          <w:rFonts w:ascii="Arial" w:hAnsi="Arial" w:cs="Arial"/>
          <w:sz w:val="18"/>
          <w:szCs w:val="18"/>
        </w:rPr>
        <w:t>upravitelj elektronskega komunikacijskega sredstva, ki ga uporablja naročnik, nedelovanje potrdi naročniku;</w:t>
      </w:r>
    </w:p>
    <w:p w14:paraId="5548687E" w14:textId="77777777" w:rsidR="001D0442" w:rsidRPr="00FD6C79" w:rsidRDefault="001D0442" w:rsidP="00D6517E">
      <w:pPr>
        <w:pStyle w:val="Odstavekseznama"/>
        <w:numPr>
          <w:ilvl w:val="0"/>
          <w:numId w:val="10"/>
        </w:numPr>
        <w:spacing w:before="120" w:after="120"/>
        <w:jc w:val="both"/>
        <w:rPr>
          <w:rFonts w:ascii="Arial" w:hAnsi="Arial" w:cs="Arial"/>
          <w:sz w:val="18"/>
          <w:szCs w:val="18"/>
        </w:rPr>
      </w:pPr>
      <w:r w:rsidRPr="00FD6C79">
        <w:rPr>
          <w:rFonts w:ascii="Arial" w:hAnsi="Arial" w:cs="Arial"/>
          <w:sz w:val="18"/>
          <w:szCs w:val="18"/>
        </w:rPr>
        <w:t>kandidatu ali ponudniku ni uspelo oddati prijave oziroma ponudbe;</w:t>
      </w:r>
    </w:p>
    <w:p w14:paraId="55DD97D8" w14:textId="77777777" w:rsidR="001D0442" w:rsidRDefault="001D0442" w:rsidP="00D6517E">
      <w:pPr>
        <w:pStyle w:val="Odstavekseznama"/>
        <w:numPr>
          <w:ilvl w:val="0"/>
          <w:numId w:val="10"/>
        </w:numPr>
        <w:spacing w:before="120" w:after="120"/>
        <w:jc w:val="both"/>
        <w:rPr>
          <w:rFonts w:ascii="Arial" w:hAnsi="Arial" w:cs="Arial"/>
          <w:sz w:val="18"/>
          <w:szCs w:val="18"/>
        </w:rPr>
      </w:pPr>
      <w:r w:rsidRPr="00FD6C79">
        <w:rPr>
          <w:rFonts w:ascii="Arial" w:hAnsi="Arial" w:cs="Arial"/>
          <w:sz w:val="18"/>
          <w:szCs w:val="18"/>
        </w:rPr>
        <w:t>odpiranje prejetih prijav ali ponudb se še ni izvedlo.</w:t>
      </w:r>
    </w:p>
    <w:p w14:paraId="31170CCA" w14:textId="77777777" w:rsidR="001D0442" w:rsidRPr="00FD6C79" w:rsidRDefault="001D0442" w:rsidP="001D0442">
      <w:pPr>
        <w:spacing w:before="120" w:after="120"/>
        <w:jc w:val="both"/>
        <w:rPr>
          <w:rFonts w:ascii="Arial" w:hAnsi="Arial" w:cs="Arial"/>
          <w:sz w:val="18"/>
          <w:szCs w:val="18"/>
        </w:rPr>
      </w:pPr>
      <w:r>
        <w:rPr>
          <w:rFonts w:ascii="Arial" w:hAnsi="Arial" w:cs="Arial"/>
          <w:sz w:val="18"/>
          <w:szCs w:val="18"/>
        </w:rPr>
        <w:t>Naročnik za sporočanje uporablja informacijski sistem e-JN.</w:t>
      </w:r>
    </w:p>
    <w:p w14:paraId="5C527A9F" w14:textId="77777777" w:rsidR="001D0442" w:rsidRPr="00861029" w:rsidRDefault="001D0442" w:rsidP="001D0442">
      <w:pPr>
        <w:spacing w:before="120" w:after="120"/>
        <w:jc w:val="both"/>
        <w:rPr>
          <w:rFonts w:ascii="Arial" w:hAnsi="Arial" w:cs="Arial"/>
          <w:color w:val="000000"/>
          <w:sz w:val="18"/>
          <w:szCs w:val="18"/>
        </w:rPr>
      </w:pPr>
      <w:r w:rsidRPr="0034131F">
        <w:rPr>
          <w:rFonts w:ascii="Arial" w:hAnsi="Arial" w:cs="Arial"/>
          <w:sz w:val="18"/>
          <w:szCs w:val="18"/>
        </w:rPr>
        <w:t>Navodila za uporabo informacijskega sistema za uporabo funkcionalnosti elektronske oddaje ponudb e-JN: PONUDNIKI (v nadaljevanju: Navodila za uporabo e-JN) so sestavni del dokumentacije v zvezi z oddajo javnega naročila in</w:t>
      </w:r>
      <w:r w:rsidRPr="00861029">
        <w:rPr>
          <w:rFonts w:ascii="Arial" w:hAnsi="Arial" w:cs="Arial"/>
          <w:color w:val="000000"/>
          <w:sz w:val="18"/>
          <w:szCs w:val="18"/>
        </w:rPr>
        <w:t xml:space="preserve"> so objavljena na spletnem naslovu </w:t>
      </w:r>
      <w:hyperlink r:id="rId19" w:history="1">
        <w:r>
          <w:rPr>
            <w:rStyle w:val="Hiperpovezava"/>
            <w:rFonts w:ascii="Arial" w:hAnsi="Arial" w:cs="Arial"/>
            <w:sz w:val="18"/>
            <w:szCs w:val="18"/>
          </w:rPr>
          <w:t>https://ejn.gov.si/</w:t>
        </w:r>
      </w:hyperlink>
      <w:r w:rsidRPr="00861029">
        <w:rPr>
          <w:rFonts w:ascii="Arial" w:hAnsi="Arial" w:cs="Arial"/>
          <w:color w:val="000000"/>
          <w:sz w:val="18"/>
          <w:szCs w:val="18"/>
        </w:rPr>
        <w:t>.</w:t>
      </w:r>
    </w:p>
    <w:p w14:paraId="63370C69" w14:textId="77777777" w:rsidR="001D0442" w:rsidRDefault="001D0442" w:rsidP="001D0442">
      <w:pPr>
        <w:pStyle w:val="Telobesedila"/>
        <w:spacing w:before="1" w:line="237" w:lineRule="auto"/>
        <w:ind w:right="-2"/>
        <w:jc w:val="both"/>
        <w:rPr>
          <w:rFonts w:ascii="Arial" w:hAnsi="Arial" w:cs="Arial"/>
          <w:color w:val="000000"/>
          <w:sz w:val="18"/>
          <w:szCs w:val="18"/>
        </w:rPr>
      </w:pPr>
      <w:r>
        <w:rPr>
          <w:rFonts w:ascii="Arial" w:hAnsi="Arial" w:cs="Arial"/>
          <w:color w:val="000000"/>
          <w:sz w:val="18"/>
          <w:szCs w:val="18"/>
        </w:rPr>
        <w:t xml:space="preserve">Ponudnike opozarjamo, da naj si pravočasno zagotovijo vse potrebno (predvsem veljaven elektronski certifikat) za oddajo ponudbe v elektronski obliki in poskrbijo za pravočasno registracijo. Pojasnila v zvezi z navedenim najdete na spletni strani </w:t>
      </w:r>
      <w:hyperlink r:id="rId20" w:history="1">
        <w:r>
          <w:rPr>
            <w:rStyle w:val="Hiperpovezava"/>
            <w:rFonts w:ascii="Arial" w:hAnsi="Arial" w:cs="Arial"/>
            <w:sz w:val="18"/>
            <w:szCs w:val="18"/>
          </w:rPr>
          <w:t>https://ejn.gov.si/aktualno/vec-informacij-ponudniki.html</w:t>
        </w:r>
      </w:hyperlink>
      <w:r>
        <w:rPr>
          <w:rFonts w:ascii="Arial" w:hAnsi="Arial" w:cs="Arial"/>
          <w:color w:val="000000"/>
          <w:sz w:val="18"/>
          <w:szCs w:val="18"/>
        </w:rPr>
        <w:t xml:space="preserve">. Odgovornost ponudnika je, da si zagotovi vse potrebno za pravočasno elektronsko oddajo ponudbe. V izogib kasnejšim težavam si shranite potrdilo o oddani ponudbi s pravilno navedenim datumom in časom oddaje ponudbe preko spletne aplikacije. </w:t>
      </w:r>
    </w:p>
    <w:p w14:paraId="3E11AD34" w14:textId="77777777" w:rsidR="008A64CA" w:rsidRPr="008806CE" w:rsidRDefault="008A64CA" w:rsidP="008A64CA">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5A23E1AC" w14:textId="77777777" w:rsidR="005713FF" w:rsidRPr="005713FF" w:rsidRDefault="005713FF" w:rsidP="005713FF">
      <w:pPr>
        <w:pStyle w:val="Telobesedila"/>
        <w:spacing w:before="1" w:line="237" w:lineRule="auto"/>
        <w:ind w:right="-2"/>
        <w:jc w:val="both"/>
        <w:rPr>
          <w:rFonts w:ascii="Arial" w:eastAsiaTheme="minorHAnsi" w:hAnsi="Arial" w:cs="Arial"/>
          <w:color w:val="000000"/>
          <w:sz w:val="18"/>
          <w:szCs w:val="18"/>
        </w:rPr>
      </w:pPr>
    </w:p>
    <w:p w14:paraId="24CD36D7" w14:textId="77777777" w:rsidR="001D0442" w:rsidRPr="00050439" w:rsidRDefault="001D0442" w:rsidP="001D0442">
      <w:pPr>
        <w:widowControl w:val="0"/>
        <w:autoSpaceDE w:val="0"/>
        <w:autoSpaceDN w:val="0"/>
        <w:spacing w:before="1" w:after="0" w:line="237" w:lineRule="auto"/>
        <w:ind w:right="-2"/>
        <w:jc w:val="both"/>
        <w:rPr>
          <w:rFonts w:ascii="Arial" w:hAnsi="Arial" w:cs="Arial"/>
          <w:color w:val="000000"/>
          <w:sz w:val="18"/>
          <w:szCs w:val="18"/>
        </w:rPr>
      </w:pPr>
      <w:r w:rsidRPr="00050439">
        <w:rPr>
          <w:rFonts w:ascii="Arial" w:hAnsi="Arial" w:cs="Arial"/>
          <w:color w:val="000000"/>
          <w:sz w:val="18"/>
          <w:szCs w:val="18"/>
        </w:rPr>
        <w:t>Odpiranje ponudb bo javno. Odpiranje ponudb bo izvedeno avtomatično v sistemu e-JN.</w:t>
      </w:r>
    </w:p>
    <w:p w14:paraId="6FBD9531" w14:textId="77777777" w:rsidR="001D0442" w:rsidRPr="00050439" w:rsidRDefault="001D0442" w:rsidP="001D0442">
      <w:pPr>
        <w:spacing w:before="120" w:after="120"/>
        <w:jc w:val="both"/>
        <w:rPr>
          <w:rFonts w:ascii="Arial" w:hAnsi="Arial" w:cs="Arial"/>
          <w:sz w:val="18"/>
          <w:szCs w:val="18"/>
        </w:rPr>
      </w:pPr>
      <w:r w:rsidRPr="00050439">
        <w:rPr>
          <w:rFonts w:ascii="Arial" w:hAnsi="Arial" w:cs="Arial"/>
          <w:sz w:val="18"/>
          <w:szCs w:val="18"/>
        </w:rPr>
        <w:t>V sistemu e-JN javno odpiranje ponudb poteka samodejno. Dokumenti oziroma informacije, ki bodo razkriti na javnem odpiranju ponudb, predstavljajo vsebino zapisnika o odpiranju ponudb.</w:t>
      </w:r>
    </w:p>
    <w:p w14:paraId="571176C1" w14:textId="77777777" w:rsidR="001D0442" w:rsidRPr="00050439" w:rsidRDefault="001D0442" w:rsidP="001D0442">
      <w:pPr>
        <w:spacing w:before="120" w:after="120"/>
        <w:jc w:val="both"/>
        <w:rPr>
          <w:rFonts w:ascii="Arial" w:hAnsi="Arial" w:cs="Arial"/>
          <w:b/>
          <w:sz w:val="18"/>
          <w:szCs w:val="18"/>
        </w:rPr>
      </w:pPr>
      <w:r w:rsidRPr="00050439">
        <w:rPr>
          <w:rFonts w:ascii="Arial" w:hAnsi="Arial" w:cs="Arial"/>
          <w:sz w:val="18"/>
          <w:szCs w:val="18"/>
        </w:rPr>
        <w:t>Naročnik (posebnega) zapisnika o odpiranju ponudb ne bo pripravljal oz. vročal ponudnikom, saj bodo ti podatki in dokumenti le-tem vidni v sistemu e-JN do zaključka postopka oddaje javnih naročil (pravnomočnosti).</w:t>
      </w:r>
    </w:p>
    <w:p w14:paraId="50AEDE78" w14:textId="77777777" w:rsidR="00D6517E" w:rsidRDefault="001D0442" w:rsidP="00D6517E">
      <w:pPr>
        <w:spacing w:before="225" w:after="225" w:line="240" w:lineRule="auto"/>
        <w:jc w:val="both"/>
        <w:rPr>
          <w:rFonts w:ascii="Arial" w:hAnsi="Arial" w:cs="Arial"/>
          <w:color w:val="000000"/>
          <w:sz w:val="18"/>
          <w:szCs w:val="18"/>
        </w:rPr>
      </w:pPr>
      <w:r w:rsidRPr="00050439">
        <w:rPr>
          <w:rFonts w:ascii="Arial" w:hAnsi="Arial" w:cs="Arial"/>
          <w:color w:val="000000"/>
          <w:sz w:val="18"/>
          <w:szCs w:val="18"/>
        </w:rPr>
        <w:t>Odpiranje poteka tako, da informacijski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Javna objava se avtomatično zaključi po preteku obdobja, ki ga določa skrbnik sistema. Ponudniki si lahko prenesejo zapisnik o odpiranju ponudb in ponudbene predračune iz informacijskega sistema e-Oddaja.</w:t>
      </w:r>
    </w:p>
    <w:p w14:paraId="7963C2CE" w14:textId="421F9549" w:rsidR="001D0442" w:rsidRPr="00D6517E" w:rsidRDefault="001D0442" w:rsidP="00D6517E">
      <w:pPr>
        <w:spacing w:before="225" w:after="225" w:line="240" w:lineRule="auto"/>
        <w:jc w:val="both"/>
        <w:rPr>
          <w:rFonts w:ascii="Arial" w:hAnsi="Arial" w:cs="Arial"/>
          <w:color w:val="000000"/>
          <w:sz w:val="18"/>
          <w:szCs w:val="18"/>
        </w:rPr>
      </w:pPr>
      <w:r w:rsidRPr="00050439">
        <w:rPr>
          <w:rFonts w:ascii="Arial" w:hAnsi="Arial" w:cs="Arial"/>
          <w:b/>
          <w:bCs/>
          <w:color w:val="000000"/>
          <w:sz w:val="18"/>
          <w:szCs w:val="18"/>
        </w:rPr>
        <w:t>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word, excel ali pdf, obrazec »Predračun« pa naloži v razdelek »Dokumenti«, del »Ostale priloge«. »Skupna ponudbena vrednost«, ki bo vpisana v istoimenski razdelek in dokument, ki bo naložen kot predračun v del »Predračun«, bosta razvidna in dostopna na javnem odpiranju ponudb, zato ponudnike opozarjamo da le-ta ne sme vsebovati poslovnih skrivnosti, osebnih ali tajnih podatkov.</w:t>
      </w:r>
    </w:p>
    <w:p w14:paraId="0335646E" w14:textId="77777777" w:rsidR="001D0442" w:rsidRPr="00050439" w:rsidRDefault="001D0442" w:rsidP="001D0442">
      <w:pPr>
        <w:spacing w:after="0" w:line="240" w:lineRule="auto"/>
        <w:jc w:val="both"/>
        <w:rPr>
          <w:rFonts w:ascii="Arial" w:hAnsi="Arial" w:cs="Arial"/>
          <w:b/>
          <w:bCs/>
          <w:color w:val="000000"/>
          <w:sz w:val="18"/>
          <w:szCs w:val="18"/>
        </w:rPr>
      </w:pPr>
    </w:p>
    <w:p w14:paraId="57BB96FA" w14:textId="2D459A26" w:rsidR="001D0442" w:rsidRPr="00050439" w:rsidRDefault="001D0442" w:rsidP="001D0442">
      <w:pPr>
        <w:spacing w:after="0" w:line="240" w:lineRule="auto"/>
        <w:jc w:val="both"/>
        <w:rPr>
          <w:rFonts w:ascii="Arial" w:hAnsi="Arial" w:cs="Arial"/>
          <w:color w:val="000000"/>
          <w:sz w:val="18"/>
          <w:szCs w:val="18"/>
        </w:rPr>
      </w:pPr>
      <w:r w:rsidRPr="00050439">
        <w:rPr>
          <w:rFonts w:ascii="Arial" w:hAnsi="Arial" w:cs="Arial"/>
          <w:b/>
          <w:bCs/>
          <w:color w:val="000000"/>
          <w:sz w:val="18"/>
          <w:szCs w:val="18"/>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529BE882" w14:textId="77777777" w:rsidR="001D0442" w:rsidRPr="00050439" w:rsidRDefault="001D0442" w:rsidP="001D0442">
      <w:pPr>
        <w:shd w:val="clear" w:color="auto" w:fill="FFFFFF"/>
        <w:spacing w:after="0" w:line="240" w:lineRule="auto"/>
        <w:jc w:val="both"/>
        <w:textAlignment w:val="baseline"/>
        <w:rPr>
          <w:rFonts w:ascii="Arial" w:hAnsi="Arial" w:cs="Arial"/>
          <w:b/>
          <w:bCs/>
          <w:color w:val="000000"/>
          <w:sz w:val="18"/>
          <w:szCs w:val="18"/>
        </w:rPr>
      </w:pPr>
      <w:r w:rsidRPr="00050439">
        <w:rPr>
          <w:rFonts w:ascii="Arial" w:hAnsi="Arial" w:cs="Arial"/>
          <w:color w:val="000000"/>
          <w:sz w:val="18"/>
          <w:szCs w:val="18"/>
        </w:rPr>
        <w:lastRenderedPageBreak/>
        <w:t>Ponudnike opozarjamo, da poskrbijo za pravilno umestitev ponudbenih dokumentov pri oddaji ponudbe. Predračun je javno viden po poteku roka za predložitev ponudb, ostala dokumentacija (»Ostale priloge«) pa je vidna samo naročniku.</w:t>
      </w:r>
      <w:r w:rsidRPr="00050439">
        <w:rPr>
          <w:rFonts w:ascii="Arial" w:hAnsi="Arial" w:cs="Arial"/>
          <w:b/>
          <w:bCs/>
          <w:color w:val="000000"/>
          <w:sz w:val="18"/>
          <w:szCs w:val="18"/>
        </w:rPr>
        <w:t xml:space="preserve"> </w:t>
      </w:r>
    </w:p>
    <w:p w14:paraId="775855BF" w14:textId="77777777" w:rsidR="008A64CA" w:rsidRPr="008806CE" w:rsidRDefault="008A64CA" w:rsidP="008A64CA">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5B6F5C">
        <w:rPr>
          <w:rFonts w:ascii="Arial" w:hAnsi="Arial" w:cs="Arial"/>
          <w:color w:val="FFFFFF" w:themeColor="background1"/>
          <w:sz w:val="22"/>
          <w:szCs w:val="22"/>
        </w:rPr>
        <w:t>VELJAVNOST PONUDBE</w:t>
      </w:r>
    </w:p>
    <w:p w14:paraId="3376842F" w14:textId="77777777" w:rsidR="00E66A46" w:rsidRDefault="00E66A46" w:rsidP="00D24839">
      <w:pPr>
        <w:spacing w:after="0" w:line="240" w:lineRule="auto"/>
        <w:jc w:val="both"/>
        <w:rPr>
          <w:rFonts w:ascii="Arial" w:hAnsi="Arial" w:cs="Arial"/>
          <w:sz w:val="18"/>
          <w:szCs w:val="18"/>
        </w:rPr>
      </w:pPr>
    </w:p>
    <w:p w14:paraId="72622A5F" w14:textId="5777A34E" w:rsidR="00D24839" w:rsidRPr="00F54349" w:rsidRDefault="008A64CA" w:rsidP="00D24839">
      <w:pPr>
        <w:spacing w:after="0" w:line="240" w:lineRule="auto"/>
        <w:jc w:val="both"/>
        <w:rPr>
          <w:rFonts w:ascii="Arial" w:hAnsi="Arial" w:cs="Arial"/>
          <w:b/>
          <w:sz w:val="18"/>
          <w:szCs w:val="18"/>
        </w:rPr>
      </w:pPr>
      <w:r w:rsidRPr="00F54349">
        <w:rPr>
          <w:rFonts w:ascii="Arial" w:hAnsi="Arial" w:cs="Arial"/>
          <w:sz w:val="18"/>
          <w:szCs w:val="18"/>
        </w:rPr>
        <w:t xml:space="preserve">Čas veljavnosti: </w:t>
      </w:r>
      <w:r w:rsidR="00D237AA">
        <w:rPr>
          <w:rFonts w:ascii="Arial" w:hAnsi="Arial" w:cs="Arial"/>
          <w:b/>
          <w:sz w:val="18"/>
          <w:szCs w:val="18"/>
        </w:rPr>
        <w:t>najmanj do 31.12.2026</w:t>
      </w:r>
    </w:p>
    <w:p w14:paraId="187DD8AF" w14:textId="5A1330D7" w:rsidR="00D24839" w:rsidRDefault="001D0442" w:rsidP="00D24839">
      <w:pPr>
        <w:spacing w:after="0" w:line="240" w:lineRule="auto"/>
        <w:jc w:val="both"/>
        <w:rPr>
          <w:rFonts w:ascii="Arial" w:hAnsi="Arial" w:cs="Arial"/>
          <w:color w:val="000000"/>
          <w:sz w:val="18"/>
          <w:szCs w:val="18"/>
        </w:rPr>
      </w:pPr>
      <w:r w:rsidRPr="00F54349">
        <w:rPr>
          <w:rFonts w:ascii="Arial" w:hAnsi="Arial" w:cs="Arial"/>
          <w:color w:val="000000"/>
          <w:sz w:val="18"/>
          <w:szCs w:val="18"/>
        </w:rPr>
        <w:t>Ponudba mora biti veljavna najmanj do navedenega roka. Prekratka</w:t>
      </w:r>
      <w:r>
        <w:rPr>
          <w:rFonts w:ascii="Arial" w:hAnsi="Arial" w:cs="Arial"/>
          <w:color w:val="000000"/>
          <w:sz w:val="18"/>
          <w:szCs w:val="18"/>
        </w:rPr>
        <w:t xml:space="preserve"> veljavnost ponudbe pomeni razlog za zavrnitev ponudbe.</w:t>
      </w:r>
    </w:p>
    <w:p w14:paraId="3DB77C0A" w14:textId="77777777" w:rsidR="001D0442" w:rsidRDefault="001D0442" w:rsidP="00D24839">
      <w:pPr>
        <w:spacing w:after="0" w:line="240" w:lineRule="auto"/>
        <w:jc w:val="both"/>
        <w:rPr>
          <w:rFonts w:ascii="Arial" w:hAnsi="Arial" w:cs="Arial"/>
          <w:sz w:val="18"/>
          <w:szCs w:val="18"/>
        </w:rPr>
      </w:pPr>
      <w:r w:rsidRPr="008F73EB">
        <w:rPr>
          <w:rFonts w:ascii="Arial" w:hAnsi="Arial" w:cs="Arial"/>
          <w:sz w:val="18"/>
          <w:szCs w:val="18"/>
        </w:rPr>
        <w:t>V kolikor zaradi objektivnih okoliščin v roku veljavnosti ponudbe ne pride do podpisa pogodbe, lahko naročnik zahteva od ponudnikov, da za določeno število dni podaljšajo rok veljavnosti ponudb. Zahteve in odgovori v zvezi s podaljšanjem ponudb morajo biti v pisni obliki. Ponudnik lahko zavrne takšno zahtevo, ne da bi naročnik unovčil njegovo zavarovanje za resnost ponudbe, toda s tem je njegova ponudba izločena iz postopka javnega naročanja.</w:t>
      </w:r>
    </w:p>
    <w:p w14:paraId="0A1DD51D" w14:textId="77777777" w:rsidR="00E66A46" w:rsidRPr="008F73EB" w:rsidRDefault="00E66A46" w:rsidP="00D24839">
      <w:pPr>
        <w:spacing w:after="0" w:line="240" w:lineRule="auto"/>
        <w:jc w:val="both"/>
        <w:rPr>
          <w:rFonts w:ascii="Arial" w:hAnsi="Arial" w:cs="Arial"/>
          <w:color w:val="000000"/>
          <w:sz w:val="14"/>
          <w:szCs w:val="14"/>
        </w:rPr>
      </w:pPr>
    </w:p>
    <w:p w14:paraId="0FC8295E" w14:textId="77777777" w:rsidR="00945442" w:rsidRPr="008806CE" w:rsidRDefault="00945442" w:rsidP="00945442">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1E658605" w14:textId="77777777" w:rsidR="00E66A46" w:rsidRDefault="00E66A46" w:rsidP="001D0442">
      <w:pPr>
        <w:spacing w:after="0" w:line="240" w:lineRule="auto"/>
        <w:jc w:val="both"/>
        <w:rPr>
          <w:rFonts w:ascii="Arial" w:hAnsi="Arial" w:cs="Arial"/>
          <w:b/>
          <w:color w:val="000000"/>
          <w:sz w:val="18"/>
          <w:szCs w:val="18"/>
        </w:rPr>
      </w:pPr>
    </w:p>
    <w:p w14:paraId="4683BA79" w14:textId="2686D9FD" w:rsidR="001D0442" w:rsidRPr="001D0442" w:rsidRDefault="001D0442" w:rsidP="001D0442">
      <w:pPr>
        <w:spacing w:after="0" w:line="240" w:lineRule="auto"/>
        <w:jc w:val="both"/>
        <w:rPr>
          <w:rFonts w:ascii="Arial" w:hAnsi="Arial" w:cs="Arial"/>
          <w:b/>
          <w:color w:val="000000"/>
          <w:sz w:val="18"/>
          <w:szCs w:val="18"/>
        </w:rPr>
      </w:pPr>
      <w:r w:rsidRPr="001D0442">
        <w:rPr>
          <w:rFonts w:ascii="Arial" w:hAnsi="Arial" w:cs="Arial"/>
          <w:b/>
          <w:color w:val="000000"/>
          <w:sz w:val="18"/>
          <w:szCs w:val="18"/>
        </w:rPr>
        <w:t>Celotna dokumentacija v zvezi z oddajo javnega naročila je ponudnikom v celoti in brezplačno dostopna. Odkupnine za dokumentacijo v zvezi z oddajo javnega naročila ni.</w:t>
      </w:r>
    </w:p>
    <w:p w14:paraId="46958F5F" w14:textId="77777777" w:rsidR="001D0442" w:rsidRPr="001D0442" w:rsidRDefault="001D0442" w:rsidP="001D0442">
      <w:pPr>
        <w:spacing w:after="0" w:line="240" w:lineRule="auto"/>
        <w:jc w:val="both"/>
        <w:rPr>
          <w:rFonts w:ascii="Arial" w:hAnsi="Arial" w:cs="Arial"/>
          <w:b/>
          <w:color w:val="000000"/>
          <w:sz w:val="18"/>
          <w:szCs w:val="18"/>
        </w:rPr>
      </w:pPr>
    </w:p>
    <w:p w14:paraId="7DEB2DBF" w14:textId="1DE1D351" w:rsidR="001D0442" w:rsidRPr="00D6517E" w:rsidRDefault="001D0442" w:rsidP="001D0442">
      <w:pPr>
        <w:spacing w:after="0" w:line="240" w:lineRule="auto"/>
        <w:jc w:val="both"/>
        <w:rPr>
          <w:rFonts w:ascii="Arial" w:hAnsi="Arial" w:cs="Arial"/>
          <w:b/>
          <w:color w:val="000000"/>
          <w:sz w:val="14"/>
          <w:szCs w:val="14"/>
        </w:rPr>
      </w:pPr>
      <w:r w:rsidRPr="001D0442">
        <w:rPr>
          <w:rFonts w:ascii="Arial" w:hAnsi="Arial" w:cs="Arial"/>
          <w:sz w:val="18"/>
          <w:szCs w:val="18"/>
        </w:rPr>
        <w:t xml:space="preserve">Razpisna dokumentacija, Obvestilo o naročilu, morebitni </w:t>
      </w:r>
      <w:r w:rsidRPr="001D0442">
        <w:rPr>
          <w:rFonts w:ascii="Arial" w:hAnsi="Arial" w:cs="Arial"/>
          <w:color w:val="000000"/>
          <w:sz w:val="18"/>
          <w:szCs w:val="18"/>
        </w:rPr>
        <w:t>popravki k objavljenemu Obvestilu o naročilu ter objavljena pojasnila so dostopni</w:t>
      </w:r>
      <w:r w:rsidRPr="001D0442">
        <w:rPr>
          <w:rFonts w:ascii="Arial" w:hAnsi="Arial" w:cs="Arial"/>
          <w:sz w:val="18"/>
          <w:szCs w:val="18"/>
        </w:rPr>
        <w:t xml:space="preserve"> preko Portala javnih naročil (</w:t>
      </w:r>
      <w:hyperlink r:id="rId21" w:history="1">
        <w:r w:rsidRPr="001D0442">
          <w:rPr>
            <w:rFonts w:ascii="Arial" w:hAnsi="Arial" w:cs="Arial"/>
            <w:color w:val="0000FF" w:themeColor="hyperlink"/>
            <w:sz w:val="18"/>
            <w:szCs w:val="18"/>
            <w:u w:val="single"/>
          </w:rPr>
          <w:t>https://www.enarocanje.si/</w:t>
        </w:r>
      </w:hyperlink>
      <w:r w:rsidRPr="001D0442">
        <w:rPr>
          <w:rFonts w:ascii="Arial" w:hAnsi="Arial" w:cs="Arial"/>
          <w:sz w:val="18"/>
          <w:szCs w:val="18"/>
        </w:rPr>
        <w:t>). Projektna dokumentacija je dostopna preko spletne strani Občine Prevalje (http://www.prevalje.si).</w:t>
      </w:r>
    </w:p>
    <w:p w14:paraId="2FBB71F2" w14:textId="3585770D" w:rsidR="00945442" w:rsidRDefault="001D0442" w:rsidP="001D0442">
      <w:pPr>
        <w:spacing w:after="0" w:line="240" w:lineRule="auto"/>
        <w:jc w:val="both"/>
        <w:rPr>
          <w:rFonts w:ascii="Arial" w:hAnsi="Arial" w:cs="Arial"/>
          <w:color w:val="000000"/>
          <w:sz w:val="18"/>
          <w:szCs w:val="18"/>
        </w:rPr>
      </w:pPr>
      <w:r w:rsidRPr="001D0442">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r w:rsidR="00E66A46">
        <w:rPr>
          <w:rFonts w:ascii="Arial" w:hAnsi="Arial" w:cs="Arial"/>
          <w:color w:val="000000"/>
          <w:sz w:val="18"/>
          <w:szCs w:val="18"/>
        </w:rPr>
        <w:t>.</w:t>
      </w:r>
    </w:p>
    <w:p w14:paraId="632F3EBE" w14:textId="77777777" w:rsidR="00E66A46" w:rsidRDefault="00E66A46" w:rsidP="001D0442">
      <w:pPr>
        <w:spacing w:after="0" w:line="240" w:lineRule="auto"/>
        <w:jc w:val="both"/>
        <w:rPr>
          <w:rFonts w:ascii="Arial" w:hAnsi="Arial" w:cs="Arial"/>
          <w:color w:val="000000"/>
          <w:sz w:val="18"/>
          <w:szCs w:val="18"/>
        </w:rPr>
      </w:pPr>
    </w:p>
    <w:p w14:paraId="0D68D14C" w14:textId="4A98AA6E" w:rsidR="00945442" w:rsidRPr="00155523" w:rsidRDefault="00945442" w:rsidP="00945442">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155523">
        <w:rPr>
          <w:rFonts w:eastAsiaTheme="minorHAnsi" w:cstheme="minorBidi"/>
          <w:bCs w:val="0"/>
          <w:sz w:val="22"/>
          <w:szCs w:val="22"/>
        </w:rPr>
        <w:t>POJASNILA V ZVEZI Z RAZPISNO DOKUMENTACIJO</w:t>
      </w:r>
    </w:p>
    <w:p w14:paraId="3BDBD2F5" w14:textId="77777777" w:rsidR="00E66A46" w:rsidRDefault="00E66A46" w:rsidP="001D0442">
      <w:pPr>
        <w:jc w:val="both"/>
        <w:rPr>
          <w:rFonts w:ascii="Arial" w:hAnsi="Arial" w:cs="Arial"/>
          <w:sz w:val="18"/>
          <w:szCs w:val="18"/>
        </w:rPr>
      </w:pPr>
    </w:p>
    <w:p w14:paraId="2BA77CAC" w14:textId="492C60F0" w:rsidR="00D6517E" w:rsidRDefault="001D0442" w:rsidP="00D6517E">
      <w:pPr>
        <w:spacing w:line="240" w:lineRule="auto"/>
        <w:jc w:val="both"/>
        <w:rPr>
          <w:rFonts w:ascii="Arial" w:hAnsi="Arial" w:cs="Arial"/>
          <w:sz w:val="18"/>
          <w:szCs w:val="18"/>
        </w:rPr>
      </w:pPr>
      <w:r w:rsidRPr="001D0442">
        <w:rPr>
          <w:rFonts w:ascii="Arial" w:hAnsi="Arial" w:cs="Arial"/>
          <w:sz w:val="18"/>
          <w:szCs w:val="18"/>
        </w:rPr>
        <w:t>Komunikacija s ponudniki o vprašanjih v zvezi z vsebino naročila in v zvezi s pripravo ponudbe poteka izključno preko portala javnih naročil.</w:t>
      </w:r>
      <w:r w:rsidR="00D6517E">
        <w:rPr>
          <w:rFonts w:ascii="Arial" w:hAnsi="Arial" w:cs="Arial"/>
          <w:sz w:val="18"/>
          <w:szCs w:val="18"/>
        </w:rPr>
        <w:t xml:space="preserve"> </w:t>
      </w:r>
      <w:r w:rsidRPr="001D0442">
        <w:rPr>
          <w:rFonts w:ascii="Arial" w:hAnsi="Arial" w:cs="Arial"/>
          <w:sz w:val="18"/>
          <w:szCs w:val="18"/>
        </w:rPr>
        <w:t>Naročnik bo zahtevo za pojasnilo</w:t>
      </w:r>
      <w:r w:rsidR="009E0C63">
        <w:rPr>
          <w:rFonts w:ascii="Arial" w:hAnsi="Arial" w:cs="Arial"/>
          <w:sz w:val="18"/>
          <w:szCs w:val="18"/>
        </w:rPr>
        <w:t xml:space="preserve"> </w:t>
      </w:r>
      <w:r w:rsidRPr="001D0442">
        <w:rPr>
          <w:rFonts w:ascii="Arial" w:hAnsi="Arial" w:cs="Arial"/>
          <w:sz w:val="18"/>
          <w:szCs w:val="18"/>
        </w:rPr>
        <w:t xml:space="preserve"> razpisne dokumentacije oziroma kakršnokoli drugo vprašanje v zvezi z naročilom štel kot pravočasno, v kolikor bo na portalu javnih naročil le-to zastavljeno </w:t>
      </w:r>
      <w:r w:rsidRPr="001D0442">
        <w:rPr>
          <w:rFonts w:ascii="Arial" w:hAnsi="Arial" w:cs="Arial"/>
          <w:b/>
          <w:bCs/>
          <w:sz w:val="18"/>
          <w:szCs w:val="18"/>
        </w:rPr>
        <w:t xml:space="preserve">najpozneje </w:t>
      </w:r>
      <w:r w:rsidR="009E0C63">
        <w:rPr>
          <w:rFonts w:ascii="Arial" w:hAnsi="Arial" w:cs="Arial"/>
          <w:b/>
          <w:bCs/>
          <w:sz w:val="18"/>
          <w:szCs w:val="18"/>
        </w:rPr>
        <w:t>do roka, ki je določen na Portalu javnih naročil</w:t>
      </w:r>
      <w:r w:rsidRPr="001D0442">
        <w:rPr>
          <w:rFonts w:ascii="Arial" w:hAnsi="Arial" w:cs="Arial"/>
          <w:sz w:val="18"/>
          <w:szCs w:val="18"/>
        </w:rPr>
        <w:t xml:space="preserve">. </w:t>
      </w:r>
    </w:p>
    <w:p w14:paraId="4C45CD41" w14:textId="10371183" w:rsidR="001D0442" w:rsidRPr="001D0442" w:rsidRDefault="001D0442" w:rsidP="00D6517E">
      <w:pPr>
        <w:spacing w:line="240" w:lineRule="auto"/>
        <w:jc w:val="both"/>
        <w:rPr>
          <w:rFonts w:ascii="Arial" w:hAnsi="Arial" w:cs="Arial"/>
          <w:sz w:val="18"/>
          <w:szCs w:val="18"/>
        </w:rPr>
      </w:pPr>
      <w:r w:rsidRPr="001D0442">
        <w:rPr>
          <w:rFonts w:ascii="Arial" w:hAnsi="Arial" w:cs="Arial"/>
          <w:sz w:val="18"/>
          <w:szCs w:val="18"/>
        </w:rPr>
        <w:t xml:space="preserve">Pojasnila bo naročnik objavil na Portalu javnih naročil </w:t>
      </w:r>
      <w:r w:rsidRPr="001D0442">
        <w:rPr>
          <w:rFonts w:ascii="Arial" w:hAnsi="Arial" w:cs="Arial"/>
          <w:b/>
          <w:bCs/>
          <w:sz w:val="18"/>
          <w:szCs w:val="18"/>
        </w:rPr>
        <w:t>najpozneje štiri (4) dni pred iztekom roka za oddajo ponudb</w:t>
      </w:r>
      <w:r w:rsidRPr="001D0442">
        <w:rPr>
          <w:rFonts w:ascii="Arial" w:hAnsi="Arial" w:cs="Arial"/>
          <w:sz w:val="18"/>
          <w:szCs w:val="18"/>
        </w:rPr>
        <w:t>, pod pogojem, da je bila zahteva za pojasnilo posredovana pravočasno.</w:t>
      </w:r>
    </w:p>
    <w:p w14:paraId="2CE01BD8" w14:textId="77777777" w:rsidR="001D0442" w:rsidRPr="001D0442" w:rsidRDefault="001D0442" w:rsidP="00D6517E">
      <w:pPr>
        <w:spacing w:line="240" w:lineRule="auto"/>
        <w:jc w:val="both"/>
        <w:rPr>
          <w:rFonts w:ascii="Arial" w:hAnsi="Arial" w:cs="Arial"/>
        </w:rPr>
      </w:pPr>
      <w:r w:rsidRPr="001D0442">
        <w:rPr>
          <w:rFonts w:ascii="Arial" w:hAnsi="Arial" w:cs="Arial"/>
          <w:sz w:val="18"/>
          <w:szCs w:val="18"/>
        </w:rPr>
        <w:t>Na zahteve za pojasnila oziroma druga vprašanja v zvezi z naročilom, zastavljena po tem roku, naročnik ne bo odgovarjal.</w:t>
      </w:r>
    </w:p>
    <w:p w14:paraId="2C98F028" w14:textId="468FA14B" w:rsidR="001D0442" w:rsidRPr="001D0442" w:rsidRDefault="001D0442" w:rsidP="001D0442">
      <w:pPr>
        <w:jc w:val="both"/>
        <w:rPr>
          <w:rFonts w:ascii="Arial" w:hAnsi="Arial" w:cs="Arial"/>
          <w:sz w:val="18"/>
          <w:szCs w:val="18"/>
        </w:rPr>
      </w:pPr>
      <w:r w:rsidRPr="001D0442">
        <w:rPr>
          <w:rFonts w:ascii="Arial" w:hAnsi="Arial" w:cs="Arial"/>
          <w:sz w:val="18"/>
          <w:szCs w:val="18"/>
        </w:rPr>
        <w:t xml:space="preserve">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w:t>
      </w:r>
      <w:r w:rsidR="009E0C63">
        <w:rPr>
          <w:rFonts w:ascii="Arial" w:hAnsi="Arial" w:cs="Arial"/>
          <w:sz w:val="18"/>
          <w:szCs w:val="18"/>
        </w:rPr>
        <w:t>P</w:t>
      </w:r>
      <w:r w:rsidRPr="001D0442">
        <w:rPr>
          <w:rFonts w:ascii="Arial" w:hAnsi="Arial" w:cs="Arial"/>
          <w:sz w:val="18"/>
          <w:szCs w:val="18"/>
        </w:rPr>
        <w:t>ortalu javnih naročil.</w:t>
      </w:r>
    </w:p>
    <w:p w14:paraId="25F6F054" w14:textId="77777777" w:rsidR="00945442" w:rsidRPr="00155523" w:rsidRDefault="00945442" w:rsidP="00945442">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eastAsiaTheme="minorHAnsi" w:cstheme="minorBidi"/>
          <w:bCs w:val="0"/>
          <w:sz w:val="22"/>
          <w:szCs w:val="22"/>
        </w:rPr>
        <w:t>DOPOLNITVE IN SPREMEMBE RAZPISNE DOKUMENTACIJE</w:t>
      </w:r>
    </w:p>
    <w:p w14:paraId="50A8F133" w14:textId="77777777" w:rsidR="00E66A46" w:rsidRDefault="00E66A46" w:rsidP="001D0442">
      <w:pPr>
        <w:widowControl w:val="0"/>
        <w:autoSpaceDE w:val="0"/>
        <w:autoSpaceDN w:val="0"/>
        <w:spacing w:after="0" w:line="237" w:lineRule="auto"/>
        <w:ind w:right="-2"/>
        <w:jc w:val="both"/>
        <w:rPr>
          <w:rFonts w:ascii="Arial" w:hAnsi="Arial" w:cs="Arial"/>
          <w:sz w:val="18"/>
          <w:szCs w:val="18"/>
        </w:rPr>
      </w:pPr>
    </w:p>
    <w:p w14:paraId="4B2512AB" w14:textId="7B38E4A8" w:rsidR="001D0442" w:rsidRPr="001D0442" w:rsidRDefault="001D0442" w:rsidP="001D0442">
      <w:pPr>
        <w:widowControl w:val="0"/>
        <w:autoSpaceDE w:val="0"/>
        <w:autoSpaceDN w:val="0"/>
        <w:spacing w:after="0" w:line="237" w:lineRule="auto"/>
        <w:ind w:right="-2"/>
        <w:jc w:val="both"/>
        <w:rPr>
          <w:rFonts w:ascii="Arial" w:hAnsi="Arial" w:cs="Arial"/>
          <w:sz w:val="18"/>
          <w:szCs w:val="18"/>
        </w:rPr>
      </w:pPr>
      <w:r w:rsidRPr="001D0442">
        <w:rPr>
          <w:rFonts w:ascii="Arial" w:hAnsi="Arial" w:cs="Arial"/>
          <w:sz w:val="18"/>
          <w:szCs w:val="18"/>
        </w:rPr>
        <w:t>Naročnik si pridržuje pravico spremeniti ali dopolniti razpisno dokumentacijo. V primeru, da bo naročnik v roku za predložitev ponudb spremenil ali dopolnil razpisno dokumentacijo, bo to objavil na Portalu javnih naročil.</w:t>
      </w:r>
    </w:p>
    <w:p w14:paraId="684A1531" w14:textId="77777777" w:rsidR="001D0442" w:rsidRPr="001D0442" w:rsidRDefault="001D0442" w:rsidP="001D0442">
      <w:pPr>
        <w:widowControl w:val="0"/>
        <w:autoSpaceDE w:val="0"/>
        <w:autoSpaceDN w:val="0"/>
        <w:spacing w:before="3" w:after="0" w:line="240" w:lineRule="auto"/>
        <w:ind w:right="-2"/>
        <w:rPr>
          <w:rFonts w:ascii="Arial" w:hAnsi="Arial" w:cs="Arial"/>
          <w:sz w:val="18"/>
          <w:szCs w:val="18"/>
        </w:rPr>
      </w:pPr>
    </w:p>
    <w:p w14:paraId="7D1BE84A" w14:textId="0F2B8660" w:rsidR="001D0442" w:rsidRPr="001D0442" w:rsidRDefault="001D0442" w:rsidP="001D0442">
      <w:pPr>
        <w:widowControl w:val="0"/>
        <w:autoSpaceDE w:val="0"/>
        <w:autoSpaceDN w:val="0"/>
        <w:spacing w:after="0" w:line="237" w:lineRule="auto"/>
        <w:ind w:right="-2"/>
        <w:jc w:val="both"/>
        <w:rPr>
          <w:rFonts w:ascii="Arial" w:hAnsi="Arial" w:cs="Arial"/>
          <w:sz w:val="18"/>
          <w:szCs w:val="18"/>
        </w:rPr>
      </w:pPr>
      <w:r w:rsidRPr="001D0442">
        <w:rPr>
          <w:rFonts w:ascii="Arial" w:hAnsi="Arial" w:cs="Arial"/>
          <w:sz w:val="18"/>
          <w:szCs w:val="18"/>
        </w:rPr>
        <w:t xml:space="preserve">Informacije, ki jih posreduje naročnik ponudnikom na Portalu javnih naročil ali preko njega, se, skladno z </w:t>
      </w:r>
      <w:r w:rsidR="009E0C63">
        <w:rPr>
          <w:rFonts w:ascii="Arial" w:hAnsi="Arial" w:cs="Arial"/>
          <w:sz w:val="18"/>
          <w:szCs w:val="18"/>
        </w:rPr>
        <w:t>drugim</w:t>
      </w:r>
      <w:r w:rsidRPr="001D0442">
        <w:rPr>
          <w:rFonts w:ascii="Arial" w:hAnsi="Arial" w:cs="Arial"/>
          <w:sz w:val="18"/>
          <w:szCs w:val="18"/>
        </w:rPr>
        <w:t xml:space="preserve"> odstavkom 67. člena ZJN-3, štejejo za spremembo, dopolnitev ali pojasnilo razpisne dokumentacije, če iz vsebine informacij izhaja, da se z njimi spreminja ali dopolnjuje ta dokumentacija ali če se s pojasnilom odpravlja dvoumnost </w:t>
      </w:r>
      <w:r w:rsidRPr="001D0442">
        <w:rPr>
          <w:rFonts w:ascii="Arial" w:hAnsi="Arial" w:cs="Arial"/>
          <w:sz w:val="18"/>
          <w:szCs w:val="18"/>
        </w:rPr>
        <w:lastRenderedPageBreak/>
        <w:t>navedbe v tej dokumentaciji. Spremembe in dopolnitve razpisne dokumentacije se lahko podajo tudi v obliki odgovorov na vprašanja, posredovana na Portal javnih naročil.</w:t>
      </w:r>
    </w:p>
    <w:p w14:paraId="32AB69E0" w14:textId="77777777" w:rsidR="001D0442" w:rsidRPr="001D0442" w:rsidRDefault="001D0442" w:rsidP="001D0442">
      <w:pPr>
        <w:widowControl w:val="0"/>
        <w:autoSpaceDE w:val="0"/>
        <w:autoSpaceDN w:val="0"/>
        <w:spacing w:after="0" w:line="237" w:lineRule="auto"/>
        <w:ind w:right="-2"/>
        <w:jc w:val="both"/>
        <w:rPr>
          <w:rFonts w:ascii="Arial" w:hAnsi="Arial" w:cs="Arial"/>
          <w:sz w:val="18"/>
          <w:szCs w:val="18"/>
        </w:rPr>
      </w:pPr>
    </w:p>
    <w:p w14:paraId="75098E1D" w14:textId="77777777" w:rsidR="001D0442" w:rsidRPr="001D0442" w:rsidRDefault="001D0442" w:rsidP="001D0442">
      <w:pPr>
        <w:widowControl w:val="0"/>
        <w:autoSpaceDE w:val="0"/>
        <w:autoSpaceDN w:val="0"/>
        <w:spacing w:after="0" w:line="237" w:lineRule="auto"/>
        <w:ind w:right="-2"/>
        <w:jc w:val="both"/>
        <w:rPr>
          <w:rFonts w:ascii="Arial" w:hAnsi="Arial" w:cs="Arial"/>
          <w:sz w:val="18"/>
          <w:szCs w:val="18"/>
        </w:rPr>
      </w:pPr>
      <w:r w:rsidRPr="001D0442">
        <w:rPr>
          <w:rFonts w:ascii="Arial" w:hAnsi="Arial" w:cs="Arial"/>
          <w:sz w:val="18"/>
          <w:szCs w:val="18"/>
        </w:rPr>
        <w:t>Z morebitno premaknitvijo roka za prejem ponudb se pravice in obveznosti naročnika in ponudnika vežejo na nove roke, ki posledično izhajajo iz podaljšanja roka za oddajo ponudb.</w:t>
      </w:r>
    </w:p>
    <w:p w14:paraId="40FED35E" w14:textId="280E9D47" w:rsidR="009A4875" w:rsidRPr="009A4875" w:rsidRDefault="009A4875" w:rsidP="009A4875">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9A4875">
        <w:rPr>
          <w:rFonts w:ascii="Arial" w:hAnsi="Arial" w:cs="Arial"/>
          <w:color w:val="FFFFFF" w:themeColor="background1"/>
          <w:sz w:val="22"/>
          <w:szCs w:val="22"/>
        </w:rPr>
        <w:t>OSTALO</w:t>
      </w:r>
    </w:p>
    <w:p w14:paraId="310D1589" w14:textId="77777777" w:rsidR="00247D35" w:rsidRDefault="00247D35" w:rsidP="00945442">
      <w:pPr>
        <w:pStyle w:val="Telobesedila"/>
        <w:rPr>
          <w:rFonts w:ascii="Arial" w:eastAsiaTheme="minorHAnsi" w:hAnsi="Arial" w:cs="Arial"/>
          <w:color w:val="000000"/>
          <w:sz w:val="18"/>
          <w:szCs w:val="18"/>
        </w:rPr>
      </w:pPr>
    </w:p>
    <w:p w14:paraId="4A37B5D2" w14:textId="77777777" w:rsidR="001D0442" w:rsidRPr="001D0442" w:rsidRDefault="001D0442" w:rsidP="001D0442">
      <w:pPr>
        <w:widowControl w:val="0"/>
        <w:autoSpaceDE w:val="0"/>
        <w:autoSpaceDN w:val="0"/>
        <w:spacing w:after="0" w:line="240" w:lineRule="auto"/>
        <w:rPr>
          <w:rFonts w:ascii="Arial" w:hAnsi="Arial" w:cs="Arial"/>
          <w:color w:val="000000"/>
          <w:sz w:val="18"/>
          <w:szCs w:val="18"/>
        </w:rPr>
      </w:pPr>
    </w:p>
    <w:p w14:paraId="5647045E" w14:textId="42511B37" w:rsidR="001D0442" w:rsidRPr="001D0442" w:rsidRDefault="001D0442" w:rsidP="001D0442">
      <w:pPr>
        <w:widowControl w:val="0"/>
        <w:autoSpaceDE w:val="0"/>
        <w:autoSpaceDN w:val="0"/>
        <w:spacing w:after="0" w:line="240" w:lineRule="auto"/>
        <w:jc w:val="both"/>
        <w:rPr>
          <w:rFonts w:ascii="Arial" w:hAnsi="Arial" w:cs="Arial"/>
          <w:color w:val="000000"/>
          <w:sz w:val="18"/>
          <w:szCs w:val="18"/>
        </w:rPr>
      </w:pPr>
      <w:r w:rsidRPr="001D0442">
        <w:rPr>
          <w:rFonts w:ascii="Arial" w:hAnsi="Arial" w:cs="Arial"/>
          <w:color w:val="000000"/>
          <w:sz w:val="18"/>
          <w:szCs w:val="18"/>
        </w:rPr>
        <w:t>Razpisno dokumentacijo sestavljajo naslednji dokumenti: Povabilo k oddaji ponudbe, Navodila ponudnikom za izdelavo ponudbe, Obrazci za sestavo ponudbe, Pogodba, Ponudbeni predračun in Projektna dokumentacija.</w:t>
      </w:r>
    </w:p>
    <w:p w14:paraId="7D7F6422" w14:textId="77777777" w:rsidR="001D0442" w:rsidRPr="001D0442" w:rsidRDefault="001D0442" w:rsidP="001D0442">
      <w:pPr>
        <w:widowControl w:val="0"/>
        <w:autoSpaceDE w:val="0"/>
        <w:autoSpaceDN w:val="0"/>
        <w:spacing w:before="3" w:after="0" w:line="240" w:lineRule="auto"/>
        <w:jc w:val="both"/>
        <w:rPr>
          <w:rFonts w:ascii="Arial" w:hAnsi="Arial" w:cs="Arial"/>
          <w:color w:val="000000"/>
          <w:sz w:val="18"/>
          <w:szCs w:val="18"/>
        </w:rPr>
      </w:pPr>
    </w:p>
    <w:p w14:paraId="1B317253" w14:textId="2CD6C133" w:rsidR="001D0442" w:rsidRPr="001D0442" w:rsidRDefault="001D0442" w:rsidP="001D0442">
      <w:pPr>
        <w:widowControl w:val="0"/>
        <w:autoSpaceDE w:val="0"/>
        <w:autoSpaceDN w:val="0"/>
        <w:spacing w:after="0" w:line="240" w:lineRule="auto"/>
        <w:ind w:right="-2"/>
        <w:jc w:val="both"/>
        <w:rPr>
          <w:rFonts w:ascii="Arial" w:hAnsi="Arial" w:cs="Arial"/>
          <w:color w:val="000000"/>
          <w:sz w:val="18"/>
          <w:szCs w:val="18"/>
        </w:rPr>
      </w:pPr>
      <w:r w:rsidRPr="001D0442">
        <w:rPr>
          <w:rFonts w:ascii="Arial" w:hAnsi="Arial" w:cs="Arial"/>
          <w:color w:val="000000"/>
          <w:sz w:val="18"/>
          <w:szCs w:val="18"/>
        </w:rPr>
        <w:t>Ponudbena dokumentacija mora biti pripravljena v skladu z določili te razpisne dokumentacije. Z oddajo ponudbe se ponudnik strinja z vsemi pogoji javnega naročila, ki izhajajo iz te razpisne dokumentacije.</w:t>
      </w:r>
    </w:p>
    <w:p w14:paraId="52FBAB4D" w14:textId="77777777" w:rsidR="001D0442" w:rsidRPr="001D0442" w:rsidRDefault="001D0442" w:rsidP="001D0442">
      <w:pPr>
        <w:widowControl w:val="0"/>
        <w:autoSpaceDE w:val="0"/>
        <w:autoSpaceDN w:val="0"/>
        <w:spacing w:before="4" w:after="0" w:line="240" w:lineRule="auto"/>
        <w:ind w:right="-2"/>
        <w:jc w:val="both"/>
        <w:rPr>
          <w:rFonts w:ascii="Arial" w:hAnsi="Arial" w:cs="Arial"/>
          <w:color w:val="000000"/>
          <w:sz w:val="18"/>
          <w:szCs w:val="18"/>
        </w:rPr>
      </w:pPr>
    </w:p>
    <w:p w14:paraId="1BE777F3" w14:textId="77777777" w:rsidR="001D0442" w:rsidRPr="001D0442" w:rsidRDefault="001D0442" w:rsidP="001D0442">
      <w:pPr>
        <w:ind w:right="130"/>
        <w:jc w:val="both"/>
        <w:rPr>
          <w:rFonts w:ascii="Arial" w:hAnsi="Arial" w:cs="Arial"/>
          <w:sz w:val="18"/>
          <w:szCs w:val="18"/>
        </w:rPr>
      </w:pPr>
      <w:r w:rsidRPr="001D0442">
        <w:rPr>
          <w:rFonts w:ascii="Arial" w:hAnsi="Arial" w:cs="Arial"/>
          <w:sz w:val="18"/>
          <w:szCs w:val="18"/>
        </w:rPr>
        <w:t>Ponudniki sami prevzemajo odgovornost, da celotno dokumentacijo v zvezi z oddajo javnega naročila proučijo z ustrezno skrbnostjo, vključno z morebitnimi pojasnili, dopolnitvami in spremembami dokumentacije v zvezi z oddajo javnega naročila, ki jih naročnik objavi pred rokom za oddajo ponudb.</w:t>
      </w:r>
    </w:p>
    <w:p w14:paraId="19F169FD" w14:textId="77777777" w:rsidR="001D0442" w:rsidRPr="001D0442" w:rsidRDefault="001D0442" w:rsidP="001D0442">
      <w:pPr>
        <w:widowControl w:val="0"/>
        <w:autoSpaceDE w:val="0"/>
        <w:autoSpaceDN w:val="0"/>
        <w:spacing w:after="0" w:line="237" w:lineRule="auto"/>
        <w:ind w:right="-2"/>
        <w:jc w:val="both"/>
        <w:rPr>
          <w:rFonts w:ascii="Arial" w:hAnsi="Arial" w:cs="Arial"/>
          <w:color w:val="000000"/>
          <w:sz w:val="18"/>
          <w:szCs w:val="18"/>
        </w:rPr>
      </w:pPr>
      <w:r w:rsidRPr="001D0442">
        <w:rPr>
          <w:rFonts w:ascii="Arial" w:hAnsi="Arial" w:cs="Arial"/>
          <w:color w:val="000000"/>
          <w:sz w:val="18"/>
          <w:szCs w:val="18"/>
        </w:rPr>
        <w:t>Ponudniki sami nosijo stroške, povezane s pripravo in predložitvijo ponudbe. Naročnik v nobenem primeru ne more biti odgovoren za morebitno škodo, ki bi nastala zaradi teh stroškov, ne glede na potek postopkov v zvezi z javnim naročilom in končno izbiro ponudnika.</w:t>
      </w:r>
    </w:p>
    <w:p w14:paraId="5D7BD80A" w14:textId="77777777" w:rsidR="001D0442" w:rsidRPr="001D0442" w:rsidRDefault="001D0442" w:rsidP="001D0442">
      <w:pPr>
        <w:widowControl w:val="0"/>
        <w:autoSpaceDE w:val="0"/>
        <w:autoSpaceDN w:val="0"/>
        <w:spacing w:after="0" w:line="237" w:lineRule="auto"/>
        <w:ind w:right="-2"/>
        <w:jc w:val="both"/>
        <w:rPr>
          <w:rFonts w:ascii="Arial" w:hAnsi="Arial" w:cs="Arial"/>
          <w:color w:val="000000"/>
          <w:sz w:val="18"/>
          <w:szCs w:val="18"/>
        </w:rPr>
      </w:pPr>
    </w:p>
    <w:p w14:paraId="731BDC42" w14:textId="77777777" w:rsidR="001D0442" w:rsidRPr="001D0442" w:rsidRDefault="001D0442" w:rsidP="001D0442">
      <w:pPr>
        <w:widowControl w:val="0"/>
        <w:autoSpaceDE w:val="0"/>
        <w:autoSpaceDN w:val="0"/>
        <w:spacing w:after="0" w:line="237" w:lineRule="auto"/>
        <w:ind w:right="-2"/>
        <w:jc w:val="both"/>
        <w:rPr>
          <w:rFonts w:ascii="Arial" w:hAnsi="Arial" w:cs="Arial"/>
          <w:color w:val="000000"/>
          <w:sz w:val="18"/>
          <w:szCs w:val="18"/>
        </w:rPr>
      </w:pPr>
      <w:r w:rsidRPr="001D0442">
        <w:rPr>
          <w:rFonts w:ascii="Arial" w:hAnsi="Arial" w:cs="Arial"/>
          <w:color w:val="000000"/>
          <w:sz w:val="18"/>
          <w:szCs w:val="18"/>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8FFEB66" w14:textId="6477E530" w:rsidR="00DB149E" w:rsidRDefault="00DB149E" w:rsidP="00DB149E">
      <w:pPr>
        <w:spacing w:after="0" w:line="240" w:lineRule="auto"/>
        <w:rPr>
          <w:rFonts w:ascii="Arial" w:hAnsi="Arial" w:cs="Arial"/>
          <w:color w:val="000000"/>
          <w:sz w:val="18"/>
          <w:szCs w:val="18"/>
        </w:rPr>
      </w:pPr>
    </w:p>
    <w:p w14:paraId="66A04651" w14:textId="77777777" w:rsidR="00206145" w:rsidRPr="00783EED" w:rsidRDefault="00206145" w:rsidP="00DB149E">
      <w:pPr>
        <w:spacing w:after="0" w:line="240" w:lineRule="auto"/>
        <w:rPr>
          <w:rFonts w:ascii="Arial" w:hAnsi="Arial" w:cs="Arial"/>
          <w:color w:val="000000"/>
          <w:sz w:val="18"/>
          <w:szCs w:val="18"/>
        </w:rPr>
      </w:pPr>
    </w:p>
    <w:p w14:paraId="186EEA4D" w14:textId="77777777" w:rsidR="004201EE" w:rsidRPr="00783EED" w:rsidRDefault="004201EE" w:rsidP="004201EE">
      <w:pPr>
        <w:spacing w:after="0" w:line="240" w:lineRule="auto"/>
        <w:rPr>
          <w:rFonts w:ascii="Arial" w:hAnsi="Arial" w:cs="Arial"/>
          <w:color w:val="000000"/>
          <w:sz w:val="18"/>
          <w:szCs w:val="18"/>
        </w:rPr>
      </w:pPr>
      <w:r>
        <w:rPr>
          <w:rFonts w:ascii="Arial" w:hAnsi="Arial" w:cs="Arial"/>
          <w:color w:val="000000"/>
          <w:sz w:val="18"/>
          <w:szCs w:val="18"/>
        </w:rPr>
        <w:t>Pripravila:</w:t>
      </w:r>
    </w:p>
    <w:p w14:paraId="721F3ED9" w14:textId="6BED9F32" w:rsidR="004201EE" w:rsidRPr="00783EED" w:rsidRDefault="00EF4C0B" w:rsidP="004201EE">
      <w:pPr>
        <w:spacing w:after="0" w:line="240" w:lineRule="auto"/>
        <w:rPr>
          <w:rFonts w:ascii="Arial" w:hAnsi="Arial" w:cs="Arial"/>
          <w:b/>
          <w:color w:val="000000"/>
          <w:sz w:val="18"/>
          <w:szCs w:val="18"/>
        </w:rPr>
      </w:pPr>
      <w:r>
        <w:rPr>
          <w:rFonts w:ascii="Arial" w:hAnsi="Arial" w:cs="Arial"/>
          <w:b/>
          <w:color w:val="000000"/>
          <w:sz w:val="18"/>
          <w:szCs w:val="18"/>
        </w:rPr>
        <w:t>Eva Vivod</w:t>
      </w:r>
    </w:p>
    <w:p w14:paraId="33BAF17C" w14:textId="77777777" w:rsidR="004201EE" w:rsidRPr="00783EED" w:rsidRDefault="004201EE" w:rsidP="004201EE">
      <w:pPr>
        <w:spacing w:after="0" w:line="240" w:lineRule="auto"/>
        <w:rPr>
          <w:rFonts w:ascii="Arial" w:hAnsi="Arial" w:cs="Arial"/>
          <w:b/>
          <w:color w:val="000000"/>
          <w:sz w:val="18"/>
          <w:szCs w:val="18"/>
        </w:rPr>
      </w:pPr>
    </w:p>
    <w:p w14:paraId="25CEF631" w14:textId="77777777" w:rsidR="004201EE" w:rsidRPr="00783EED" w:rsidRDefault="004201EE" w:rsidP="004201EE">
      <w:pPr>
        <w:spacing w:after="0" w:line="240" w:lineRule="auto"/>
        <w:rPr>
          <w:rFonts w:ascii="Arial" w:hAnsi="Arial" w:cs="Arial"/>
          <w:color w:val="000000"/>
          <w:sz w:val="18"/>
          <w:szCs w:val="18"/>
        </w:rPr>
      </w:pPr>
    </w:p>
    <w:p w14:paraId="0FC78EF8" w14:textId="77777777" w:rsidR="004201EE" w:rsidRPr="00783EED" w:rsidRDefault="004201EE" w:rsidP="004201EE">
      <w:pPr>
        <w:spacing w:after="0" w:line="240" w:lineRule="auto"/>
        <w:ind w:left="5812"/>
        <w:jc w:val="center"/>
        <w:rPr>
          <w:rFonts w:ascii="Arial" w:hAnsi="Arial" w:cs="Arial"/>
          <w:color w:val="000000"/>
          <w:sz w:val="18"/>
          <w:szCs w:val="18"/>
        </w:rPr>
      </w:pPr>
      <w:r w:rsidRPr="00783EED">
        <w:rPr>
          <w:rFonts w:ascii="Arial" w:hAnsi="Arial" w:cs="Arial"/>
          <w:color w:val="000000"/>
          <w:sz w:val="18"/>
          <w:szCs w:val="18"/>
        </w:rPr>
        <w:t>Podpisnik:</w:t>
      </w:r>
    </w:p>
    <w:p w14:paraId="75C47969" w14:textId="77777777" w:rsidR="004201EE" w:rsidRPr="00783EED" w:rsidRDefault="004201EE" w:rsidP="004201EE">
      <w:pPr>
        <w:spacing w:after="0" w:line="240" w:lineRule="auto"/>
        <w:ind w:left="5812"/>
        <w:jc w:val="center"/>
        <w:rPr>
          <w:rFonts w:ascii="Arial" w:hAnsi="Arial" w:cs="Arial"/>
          <w:b/>
          <w:color w:val="000000"/>
          <w:sz w:val="18"/>
          <w:szCs w:val="18"/>
        </w:rPr>
      </w:pPr>
      <w:r>
        <w:rPr>
          <w:rFonts w:ascii="Arial" w:hAnsi="Arial" w:cs="Arial"/>
          <w:b/>
          <w:color w:val="000000"/>
          <w:sz w:val="18"/>
          <w:szCs w:val="18"/>
        </w:rPr>
        <w:t>d</w:t>
      </w:r>
      <w:r w:rsidRPr="00783EED">
        <w:rPr>
          <w:rFonts w:ascii="Arial" w:hAnsi="Arial" w:cs="Arial"/>
          <w:b/>
          <w:color w:val="000000"/>
          <w:sz w:val="18"/>
          <w:szCs w:val="18"/>
        </w:rPr>
        <w:t>r. Matija TASIČ</w:t>
      </w:r>
    </w:p>
    <w:p w14:paraId="0D72AFA0" w14:textId="77777777" w:rsidR="004201EE" w:rsidRPr="00783EED" w:rsidRDefault="004201EE" w:rsidP="004201EE">
      <w:pPr>
        <w:spacing w:after="0" w:line="240" w:lineRule="auto"/>
        <w:ind w:left="5812"/>
        <w:jc w:val="center"/>
        <w:rPr>
          <w:rFonts w:ascii="Arial" w:hAnsi="Arial" w:cs="Arial"/>
          <w:color w:val="000000"/>
          <w:sz w:val="18"/>
          <w:szCs w:val="18"/>
        </w:rPr>
      </w:pPr>
      <w:r w:rsidRPr="00783EED">
        <w:rPr>
          <w:rFonts w:ascii="Arial" w:hAnsi="Arial" w:cs="Arial"/>
          <w:color w:val="000000"/>
          <w:sz w:val="18"/>
          <w:szCs w:val="18"/>
        </w:rPr>
        <w:t>Župan Občine Prevalje</w:t>
      </w:r>
    </w:p>
    <w:p w14:paraId="4F037165" w14:textId="3677E1F7" w:rsidR="00DB149E" w:rsidRDefault="00DB149E">
      <w:pPr>
        <w:sectPr w:rsidR="00DB149E" w:rsidSect="00003FA0">
          <w:headerReference w:type="default" r:id="rId22"/>
          <w:footerReference w:type="default" r:id="rId23"/>
          <w:pgSz w:w="11906" w:h="16838"/>
          <w:pgMar w:top="1843" w:right="1416" w:bottom="1135" w:left="1418" w:header="567" w:footer="596" w:gutter="0"/>
          <w:cols w:space="708"/>
          <w:docGrid w:linePitch="360"/>
        </w:sectPr>
      </w:pPr>
    </w:p>
    <w:p w14:paraId="52221E23" w14:textId="77777777" w:rsidR="008A64CA" w:rsidRPr="00EF740C" w:rsidRDefault="008A64CA" w:rsidP="008A64CA">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01EAF485" w14:textId="77777777" w:rsidR="008A64CA" w:rsidRDefault="008A64CA" w:rsidP="008A64CA">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AA0C89" w14:paraId="4E5BD305" w14:textId="77777777">
        <w:tc>
          <w:tcPr>
            <w:tcW w:w="0" w:type="auto"/>
            <w:shd w:val="clear" w:color="auto" w:fill="000000"/>
            <w:tcMar>
              <w:top w:w="150" w:type="dxa"/>
              <w:bottom w:w="150" w:type="dxa"/>
            </w:tcMar>
            <w:vAlign w:val="center"/>
          </w:tcPr>
          <w:p w14:paraId="2DB33097" w14:textId="77777777" w:rsidR="00AA0C89" w:rsidRDefault="008A64CA">
            <w:r>
              <w:rPr>
                <w:rFonts w:ascii="Arial" w:hAnsi="Arial" w:cs="Arial"/>
                <w:b/>
                <w:bCs/>
                <w:color w:val="FFFFFF"/>
                <w:position w:val="-2"/>
                <w:sz w:val="18"/>
                <w:szCs w:val="18"/>
                <w:shd w:val="clear" w:color="auto" w:fill="000000"/>
              </w:rPr>
              <w:t>1. Splošna navodila</w:t>
            </w:r>
          </w:p>
        </w:tc>
      </w:tr>
    </w:tbl>
    <w:p w14:paraId="00A06FA8" w14:textId="77777777" w:rsidR="001D0442" w:rsidRPr="001D0442" w:rsidRDefault="001D0442" w:rsidP="001D0442">
      <w:pPr>
        <w:spacing w:before="225" w:after="225" w:line="240" w:lineRule="auto"/>
        <w:jc w:val="both"/>
      </w:pPr>
      <w:r w:rsidRPr="001D0442">
        <w:rPr>
          <w:rFonts w:ascii="Arial" w:hAnsi="Arial" w:cs="Arial"/>
          <w:color w:val="000000"/>
          <w:sz w:val="18"/>
          <w:szCs w:val="18"/>
        </w:rPr>
        <w:t>Navodila so namenjena za pomoč pri pripravi ponudbe. Prosimo, da poskrbite, da bo ponudba sestavljena v skladu s temi navodili. Predložite vse zahtevane podatke v obliki kot je zahtevano.</w:t>
      </w:r>
    </w:p>
    <w:tbl>
      <w:tblPr>
        <w:tblStyle w:val="NormalTablePHPDOCX"/>
        <w:tblW w:w="2500" w:type="pct"/>
        <w:tblInd w:w="108" w:type="dxa"/>
        <w:tblLook w:val="04A0" w:firstRow="1" w:lastRow="0" w:firstColumn="1" w:lastColumn="0" w:noHBand="0" w:noVBand="1"/>
      </w:tblPr>
      <w:tblGrid>
        <w:gridCol w:w="4535"/>
      </w:tblGrid>
      <w:tr w:rsidR="00AA0C89" w14:paraId="727057B9" w14:textId="77777777">
        <w:tc>
          <w:tcPr>
            <w:tcW w:w="0" w:type="auto"/>
            <w:shd w:val="clear" w:color="auto" w:fill="000000"/>
            <w:tcMar>
              <w:top w:w="150" w:type="dxa"/>
              <w:bottom w:w="150" w:type="dxa"/>
            </w:tcMar>
            <w:vAlign w:val="center"/>
          </w:tcPr>
          <w:p w14:paraId="2CFC9F19" w14:textId="77777777" w:rsidR="00AA0C89" w:rsidRDefault="008A64CA">
            <w:r>
              <w:rPr>
                <w:rFonts w:ascii="Arial" w:hAnsi="Arial" w:cs="Arial"/>
                <w:b/>
                <w:bCs/>
                <w:color w:val="FFFFFF"/>
                <w:position w:val="-2"/>
                <w:sz w:val="18"/>
                <w:szCs w:val="18"/>
                <w:shd w:val="clear" w:color="auto" w:fill="000000"/>
              </w:rPr>
              <w:t>2. Zakoni in predpisi</w:t>
            </w:r>
          </w:p>
        </w:tc>
      </w:tr>
    </w:tbl>
    <w:p w14:paraId="65A6FCC1" w14:textId="77777777" w:rsidR="000603A3" w:rsidRDefault="000603A3" w:rsidP="000603A3">
      <w:pPr>
        <w:pStyle w:val="Telobesedila"/>
        <w:jc w:val="both"/>
        <w:rPr>
          <w:rFonts w:ascii="Arial" w:eastAsiaTheme="minorHAnsi" w:hAnsi="Arial" w:cs="Arial"/>
          <w:sz w:val="18"/>
          <w:szCs w:val="18"/>
        </w:rPr>
      </w:pPr>
    </w:p>
    <w:p w14:paraId="55AEFEC9" w14:textId="77777777" w:rsidR="001D0442" w:rsidRPr="001D0442" w:rsidRDefault="001D0442" w:rsidP="001D0442">
      <w:pPr>
        <w:widowControl w:val="0"/>
        <w:autoSpaceDE w:val="0"/>
        <w:autoSpaceDN w:val="0"/>
        <w:spacing w:after="0" w:line="240" w:lineRule="auto"/>
        <w:jc w:val="both"/>
        <w:rPr>
          <w:rFonts w:ascii="Arial" w:hAnsi="Arial" w:cs="Arial"/>
          <w:sz w:val="18"/>
          <w:szCs w:val="18"/>
        </w:rPr>
      </w:pPr>
      <w:r w:rsidRPr="001D0442">
        <w:rPr>
          <w:rFonts w:ascii="Arial" w:hAnsi="Arial" w:cs="Arial"/>
          <w:sz w:val="18"/>
          <w:szCs w:val="18"/>
        </w:rPr>
        <w:t>Oddaja javnega naročila se izvaja na podlagi naslednjih predpisov:</w:t>
      </w:r>
    </w:p>
    <w:p w14:paraId="35714D9F" w14:textId="77777777" w:rsidR="001D0442" w:rsidRPr="001D0442" w:rsidRDefault="001D0442" w:rsidP="001D0442">
      <w:pPr>
        <w:widowControl w:val="0"/>
        <w:autoSpaceDE w:val="0"/>
        <w:autoSpaceDN w:val="0"/>
        <w:spacing w:before="11" w:after="0" w:line="240" w:lineRule="auto"/>
        <w:rPr>
          <w:rFonts w:ascii="Carlito" w:eastAsia="Carlito" w:hAnsi="Carlito" w:cs="Carlito"/>
          <w:sz w:val="19"/>
          <w:szCs w:val="20"/>
        </w:rPr>
      </w:pPr>
    </w:p>
    <w:p w14:paraId="3944ED80" w14:textId="77777777" w:rsidR="00744EA5" w:rsidRDefault="00744EA5" w:rsidP="00D6517E">
      <w:pPr>
        <w:widowControl w:val="0"/>
        <w:numPr>
          <w:ilvl w:val="0"/>
          <w:numId w:val="3"/>
        </w:numPr>
        <w:tabs>
          <w:tab w:val="left" w:pos="1135"/>
        </w:tabs>
        <w:autoSpaceDE w:val="0"/>
        <w:autoSpaceDN w:val="0"/>
        <w:spacing w:after="0" w:line="240" w:lineRule="auto"/>
        <w:ind w:right="-2"/>
        <w:contextualSpacing/>
        <w:jc w:val="both"/>
        <w:rPr>
          <w:rFonts w:ascii="Arial" w:hAnsi="Arial" w:cs="Arial"/>
          <w:sz w:val="18"/>
          <w:szCs w:val="18"/>
        </w:rPr>
      </w:pPr>
      <w:r w:rsidRPr="00744EA5">
        <w:rPr>
          <w:rFonts w:ascii="Arial" w:hAnsi="Arial" w:cs="Arial"/>
          <w:sz w:val="18"/>
          <w:szCs w:val="18"/>
        </w:rPr>
        <w:t>Zakon o javnem naročanju /ZJN-3/ (Uradni list RS, št. 91/15, 14/18, 121/21, 10/22, 74/22 – odl. US, 100/22 – ZNUZSZS, 28/23, 88/23 – ZOPNN-F in vse morebitne naknadne spremembe);</w:t>
      </w:r>
    </w:p>
    <w:p w14:paraId="630403C9" w14:textId="77777777" w:rsidR="00744EA5" w:rsidRDefault="00744EA5" w:rsidP="00D6517E">
      <w:pPr>
        <w:widowControl w:val="0"/>
        <w:numPr>
          <w:ilvl w:val="0"/>
          <w:numId w:val="3"/>
        </w:numPr>
        <w:tabs>
          <w:tab w:val="left" w:pos="1135"/>
        </w:tabs>
        <w:autoSpaceDE w:val="0"/>
        <w:autoSpaceDN w:val="0"/>
        <w:spacing w:after="0" w:line="240" w:lineRule="auto"/>
        <w:ind w:right="-2"/>
        <w:contextualSpacing/>
        <w:jc w:val="both"/>
        <w:rPr>
          <w:rFonts w:ascii="Arial" w:hAnsi="Arial" w:cs="Arial"/>
          <w:sz w:val="18"/>
          <w:szCs w:val="18"/>
        </w:rPr>
      </w:pPr>
      <w:r w:rsidRPr="00744EA5">
        <w:rPr>
          <w:rFonts w:ascii="Arial" w:hAnsi="Arial" w:cs="Arial"/>
          <w:sz w:val="18"/>
          <w:szCs w:val="18"/>
        </w:rPr>
        <w:t>Zakon o pravnem varstvu v postopkih javnega naročanja /ZPVPJN/ (Uradni list RS, št. 43/11, 60/11 – ZTP-D, 63/13, 90/14 – ZDU-1I, 60/17, 72/19, 95/23 – ZIUOPZP, 131/23 – ZORZFS in 83/25 – ZOUL);</w:t>
      </w:r>
    </w:p>
    <w:p w14:paraId="4F1EF841" w14:textId="77777777" w:rsidR="00744EA5" w:rsidRDefault="00744EA5" w:rsidP="00D6517E">
      <w:pPr>
        <w:widowControl w:val="0"/>
        <w:numPr>
          <w:ilvl w:val="0"/>
          <w:numId w:val="3"/>
        </w:numPr>
        <w:tabs>
          <w:tab w:val="left" w:pos="1135"/>
        </w:tabs>
        <w:autoSpaceDE w:val="0"/>
        <w:autoSpaceDN w:val="0"/>
        <w:spacing w:after="0" w:line="240" w:lineRule="auto"/>
        <w:ind w:right="-2"/>
        <w:contextualSpacing/>
        <w:jc w:val="both"/>
        <w:rPr>
          <w:rFonts w:ascii="Arial" w:hAnsi="Arial" w:cs="Arial"/>
          <w:sz w:val="18"/>
          <w:szCs w:val="18"/>
        </w:rPr>
      </w:pPr>
      <w:r w:rsidRPr="00744EA5">
        <w:rPr>
          <w:rFonts w:ascii="Arial" w:hAnsi="Arial" w:cs="Arial"/>
          <w:sz w:val="18"/>
          <w:szCs w:val="18"/>
        </w:rPr>
        <w:t>Uredba o finančnih zavarovanjih pri javnem naročanju (Uradni list RS, št. 27/16);</w:t>
      </w:r>
    </w:p>
    <w:p w14:paraId="500373E0" w14:textId="77777777" w:rsidR="00744EA5" w:rsidRDefault="00744EA5" w:rsidP="00D6517E">
      <w:pPr>
        <w:widowControl w:val="0"/>
        <w:numPr>
          <w:ilvl w:val="0"/>
          <w:numId w:val="3"/>
        </w:numPr>
        <w:tabs>
          <w:tab w:val="left" w:pos="1135"/>
        </w:tabs>
        <w:autoSpaceDE w:val="0"/>
        <w:autoSpaceDN w:val="0"/>
        <w:spacing w:after="0" w:line="240" w:lineRule="auto"/>
        <w:ind w:right="-2"/>
        <w:contextualSpacing/>
        <w:jc w:val="both"/>
        <w:rPr>
          <w:rFonts w:ascii="Arial" w:hAnsi="Arial" w:cs="Arial"/>
          <w:sz w:val="18"/>
          <w:szCs w:val="18"/>
        </w:rPr>
      </w:pPr>
      <w:r w:rsidRPr="00744EA5">
        <w:rPr>
          <w:rFonts w:ascii="Arial" w:hAnsi="Arial" w:cs="Arial"/>
          <w:sz w:val="18"/>
          <w:szCs w:val="18"/>
        </w:rPr>
        <w:t>Zakon o integriteti in preprečevanju korupcije /ZIntPK/ (Uradni list RS, št. 69/11 – uradno prečiščeno besedilo, 158/20, 3/22 – ZDeb in 16/23 – ZZPri);</w:t>
      </w:r>
    </w:p>
    <w:p w14:paraId="09848443" w14:textId="77777777" w:rsidR="00744EA5" w:rsidRDefault="00744EA5" w:rsidP="00D6517E">
      <w:pPr>
        <w:widowControl w:val="0"/>
        <w:numPr>
          <w:ilvl w:val="0"/>
          <w:numId w:val="3"/>
        </w:numPr>
        <w:tabs>
          <w:tab w:val="left" w:pos="1135"/>
        </w:tabs>
        <w:autoSpaceDE w:val="0"/>
        <w:autoSpaceDN w:val="0"/>
        <w:spacing w:after="0" w:line="240" w:lineRule="auto"/>
        <w:ind w:right="-2"/>
        <w:contextualSpacing/>
        <w:jc w:val="both"/>
        <w:rPr>
          <w:rFonts w:ascii="Arial" w:hAnsi="Arial" w:cs="Arial"/>
          <w:sz w:val="18"/>
          <w:szCs w:val="18"/>
        </w:rPr>
      </w:pPr>
      <w:r w:rsidRPr="00744EA5">
        <w:rPr>
          <w:rFonts w:ascii="Arial" w:hAnsi="Arial" w:cs="Arial"/>
          <w:sz w:val="18"/>
          <w:szCs w:val="18"/>
        </w:rPr>
        <w:t>Zakon o splošnem upravnem postopku /ZUP/ (Uradni list RS, št. 24/06 – uradno prečiščeno besedilo, 105/06 – ZUS-1, 126/07, 65/08, 8/10, 82/13, 175/20 – ZIUOPDVE, 3/22 – ZDeb in 85/25);</w:t>
      </w:r>
    </w:p>
    <w:p w14:paraId="1BD17E0D" w14:textId="77777777" w:rsidR="00744EA5" w:rsidRDefault="00744EA5" w:rsidP="00D6517E">
      <w:pPr>
        <w:widowControl w:val="0"/>
        <w:numPr>
          <w:ilvl w:val="0"/>
          <w:numId w:val="3"/>
        </w:numPr>
        <w:tabs>
          <w:tab w:val="left" w:pos="1135"/>
        </w:tabs>
        <w:autoSpaceDE w:val="0"/>
        <w:autoSpaceDN w:val="0"/>
        <w:spacing w:after="0" w:line="240" w:lineRule="auto"/>
        <w:ind w:right="-2"/>
        <w:contextualSpacing/>
        <w:jc w:val="both"/>
        <w:rPr>
          <w:rFonts w:ascii="Arial" w:hAnsi="Arial" w:cs="Arial"/>
          <w:sz w:val="18"/>
          <w:szCs w:val="18"/>
        </w:rPr>
      </w:pPr>
      <w:r w:rsidRPr="00744EA5">
        <w:rPr>
          <w:rFonts w:ascii="Arial" w:hAnsi="Arial" w:cs="Arial"/>
          <w:sz w:val="18"/>
          <w:szCs w:val="18"/>
        </w:rPr>
        <w:t>Zakon o pravdnem postopku /ZPP/ (Uradni list RS, št. 73/07 – uradno prečiščeno besedilo, 45/08 – ZArbit, 45/08, 111/08 – odl. US, 57/09 – odl. US, 12/10 – odl. US, 50/10 – odl. US, 107/10 – odl. US, 75/12 – odl. US, 40/13 – odl. US, 92/13 – odl. US, 10/14 – odl. US, 48/15 – odl. US, 6/17 – odl. US, 10/17, 16/19 – ZNP-1, 70/19 – odl. US, 1/22 – odl. US, 3/22 – ZDeb in 92/24 – odl. US);</w:t>
      </w:r>
    </w:p>
    <w:p w14:paraId="20786799" w14:textId="77777777" w:rsidR="00744EA5" w:rsidRDefault="00744EA5" w:rsidP="00D6517E">
      <w:pPr>
        <w:widowControl w:val="0"/>
        <w:numPr>
          <w:ilvl w:val="0"/>
          <w:numId w:val="3"/>
        </w:numPr>
        <w:tabs>
          <w:tab w:val="left" w:pos="1135"/>
        </w:tabs>
        <w:autoSpaceDE w:val="0"/>
        <w:autoSpaceDN w:val="0"/>
        <w:spacing w:after="0" w:line="240" w:lineRule="auto"/>
        <w:ind w:right="-2"/>
        <w:contextualSpacing/>
        <w:jc w:val="both"/>
        <w:rPr>
          <w:rFonts w:ascii="Arial" w:hAnsi="Arial" w:cs="Arial"/>
          <w:sz w:val="18"/>
          <w:szCs w:val="18"/>
        </w:rPr>
      </w:pPr>
      <w:r w:rsidRPr="00744EA5">
        <w:rPr>
          <w:rFonts w:ascii="Arial" w:hAnsi="Arial" w:cs="Arial"/>
          <w:sz w:val="18"/>
          <w:szCs w:val="18"/>
        </w:rPr>
        <w:t>Zakon o izvrševanju proračunov Republike Slovenije za leti 2024 in 2025 /ZIPRS2425/ (Uradni list RS, št. 123/23, 12/24 in 104/24 – ZIPRS2526);</w:t>
      </w:r>
    </w:p>
    <w:p w14:paraId="7D82E138" w14:textId="77777777" w:rsidR="00744EA5" w:rsidRDefault="00744EA5" w:rsidP="00D6517E">
      <w:pPr>
        <w:widowControl w:val="0"/>
        <w:numPr>
          <w:ilvl w:val="0"/>
          <w:numId w:val="3"/>
        </w:numPr>
        <w:tabs>
          <w:tab w:val="left" w:pos="1135"/>
        </w:tabs>
        <w:autoSpaceDE w:val="0"/>
        <w:autoSpaceDN w:val="0"/>
        <w:spacing w:after="0" w:line="240" w:lineRule="auto"/>
        <w:ind w:right="-2"/>
        <w:contextualSpacing/>
        <w:jc w:val="both"/>
        <w:rPr>
          <w:rFonts w:ascii="Arial" w:hAnsi="Arial" w:cs="Arial"/>
          <w:sz w:val="18"/>
          <w:szCs w:val="18"/>
        </w:rPr>
      </w:pPr>
      <w:r w:rsidRPr="00744EA5">
        <w:rPr>
          <w:rFonts w:ascii="Arial" w:hAnsi="Arial" w:cs="Arial"/>
          <w:sz w:val="18"/>
          <w:szCs w:val="18"/>
        </w:rPr>
        <w:t>Zakon o izvrševanju proračunov Republike Slovenije za leti 2025 in 2026 /ZIPRS2526/ (Uradni list RS, št. 104/24, 17/25 in 95/25);Zakon o javnih financah /ZJF/ (Uradni list RS, št. 11/11 – uradno prečiščeno besedilo, 14/13 – popr., 101/13, 55/15 – ZFisP, 96/15 – ZIPRS1617, 13/18, 195/20 – odl. US, 18/23 – ZDU-1O in 76/23);</w:t>
      </w:r>
    </w:p>
    <w:p w14:paraId="2A3A02A0" w14:textId="77777777" w:rsidR="00744EA5" w:rsidRDefault="00744EA5" w:rsidP="00D6517E">
      <w:pPr>
        <w:widowControl w:val="0"/>
        <w:numPr>
          <w:ilvl w:val="0"/>
          <w:numId w:val="3"/>
        </w:numPr>
        <w:tabs>
          <w:tab w:val="left" w:pos="1135"/>
        </w:tabs>
        <w:autoSpaceDE w:val="0"/>
        <w:autoSpaceDN w:val="0"/>
        <w:spacing w:after="0" w:line="240" w:lineRule="auto"/>
        <w:ind w:right="-2"/>
        <w:contextualSpacing/>
        <w:jc w:val="both"/>
        <w:rPr>
          <w:rFonts w:ascii="Arial" w:hAnsi="Arial" w:cs="Arial"/>
          <w:sz w:val="18"/>
          <w:szCs w:val="18"/>
        </w:rPr>
      </w:pPr>
      <w:r w:rsidRPr="00744EA5">
        <w:rPr>
          <w:rFonts w:ascii="Arial" w:hAnsi="Arial" w:cs="Arial"/>
          <w:sz w:val="18"/>
          <w:szCs w:val="18"/>
        </w:rPr>
        <w:t>Gradbeni zakon /GZ-1/ (Uradni list RS, št. 199/21, 105/22 – ZZNŠPP, 133/23 in 85/24 – ZAID-A);</w:t>
      </w:r>
    </w:p>
    <w:p w14:paraId="6449982C" w14:textId="77777777" w:rsidR="00744EA5" w:rsidRDefault="00744EA5" w:rsidP="00D6517E">
      <w:pPr>
        <w:widowControl w:val="0"/>
        <w:numPr>
          <w:ilvl w:val="0"/>
          <w:numId w:val="3"/>
        </w:numPr>
        <w:tabs>
          <w:tab w:val="left" w:pos="1135"/>
        </w:tabs>
        <w:autoSpaceDE w:val="0"/>
        <w:autoSpaceDN w:val="0"/>
        <w:spacing w:after="0" w:line="240" w:lineRule="auto"/>
        <w:ind w:right="-2"/>
        <w:contextualSpacing/>
        <w:jc w:val="both"/>
        <w:rPr>
          <w:rFonts w:ascii="Arial" w:hAnsi="Arial" w:cs="Arial"/>
          <w:sz w:val="18"/>
          <w:szCs w:val="18"/>
        </w:rPr>
      </w:pPr>
      <w:r w:rsidRPr="00744EA5">
        <w:rPr>
          <w:rFonts w:ascii="Arial" w:hAnsi="Arial" w:cs="Arial"/>
          <w:sz w:val="18"/>
          <w:szCs w:val="18"/>
        </w:rPr>
        <w:t>Zakon o arhitekturni in inženirski dejavnosti /ZAID/ (Uradni list RS, št. 61/17, 133/22 – odl. US in 85/24);</w:t>
      </w:r>
    </w:p>
    <w:p w14:paraId="52F3C7EE" w14:textId="77777777" w:rsidR="00744EA5" w:rsidRDefault="00744EA5" w:rsidP="00D6517E">
      <w:pPr>
        <w:widowControl w:val="0"/>
        <w:numPr>
          <w:ilvl w:val="0"/>
          <w:numId w:val="3"/>
        </w:numPr>
        <w:tabs>
          <w:tab w:val="left" w:pos="1135"/>
        </w:tabs>
        <w:autoSpaceDE w:val="0"/>
        <w:autoSpaceDN w:val="0"/>
        <w:spacing w:after="0" w:line="240" w:lineRule="auto"/>
        <w:ind w:right="-2"/>
        <w:contextualSpacing/>
        <w:jc w:val="both"/>
        <w:rPr>
          <w:rFonts w:ascii="Arial" w:hAnsi="Arial" w:cs="Arial"/>
          <w:sz w:val="18"/>
          <w:szCs w:val="18"/>
        </w:rPr>
      </w:pPr>
      <w:r w:rsidRPr="00744EA5">
        <w:rPr>
          <w:rFonts w:ascii="Arial" w:hAnsi="Arial" w:cs="Arial"/>
          <w:sz w:val="18"/>
          <w:szCs w:val="18"/>
        </w:rPr>
        <w:t>Zakon o varnosti in zdravju pri delu /ZVZD-1/ (Uradni list RS, št. 43/11);</w:t>
      </w:r>
    </w:p>
    <w:p w14:paraId="45463BC3" w14:textId="77777777" w:rsidR="00744EA5" w:rsidRDefault="00744EA5" w:rsidP="00D6517E">
      <w:pPr>
        <w:widowControl w:val="0"/>
        <w:numPr>
          <w:ilvl w:val="0"/>
          <w:numId w:val="3"/>
        </w:numPr>
        <w:tabs>
          <w:tab w:val="left" w:pos="1135"/>
        </w:tabs>
        <w:autoSpaceDE w:val="0"/>
        <w:autoSpaceDN w:val="0"/>
        <w:spacing w:after="0" w:line="240" w:lineRule="auto"/>
        <w:ind w:right="-2"/>
        <w:contextualSpacing/>
        <w:jc w:val="both"/>
        <w:rPr>
          <w:rFonts w:ascii="Arial" w:hAnsi="Arial" w:cs="Arial"/>
          <w:sz w:val="18"/>
          <w:szCs w:val="18"/>
        </w:rPr>
      </w:pPr>
      <w:r w:rsidRPr="00744EA5">
        <w:rPr>
          <w:rFonts w:ascii="Arial" w:hAnsi="Arial" w:cs="Arial"/>
          <w:sz w:val="18"/>
          <w:szCs w:val="18"/>
        </w:rPr>
        <w:t>Obligacijski zakonik /OZ/ (Uradni list RS, št. 97/07 – uradno prečiščeno besedilo, 64/16 – odl. US in 20/18 – OROZ631);</w:t>
      </w:r>
    </w:p>
    <w:p w14:paraId="7C8F2DB4" w14:textId="77777777" w:rsidR="00744EA5" w:rsidRDefault="00744EA5" w:rsidP="00D6517E">
      <w:pPr>
        <w:widowControl w:val="0"/>
        <w:numPr>
          <w:ilvl w:val="0"/>
          <w:numId w:val="3"/>
        </w:numPr>
        <w:tabs>
          <w:tab w:val="left" w:pos="1135"/>
        </w:tabs>
        <w:autoSpaceDE w:val="0"/>
        <w:autoSpaceDN w:val="0"/>
        <w:spacing w:after="0" w:line="240" w:lineRule="auto"/>
        <w:ind w:right="-2"/>
        <w:contextualSpacing/>
        <w:jc w:val="both"/>
        <w:rPr>
          <w:rFonts w:ascii="Arial" w:hAnsi="Arial" w:cs="Arial"/>
          <w:sz w:val="18"/>
          <w:szCs w:val="18"/>
        </w:rPr>
      </w:pPr>
      <w:r w:rsidRPr="00744EA5">
        <w:rPr>
          <w:rFonts w:ascii="Arial" w:hAnsi="Arial" w:cs="Arial"/>
          <w:sz w:val="18"/>
          <w:szCs w:val="18"/>
        </w:rPr>
        <w:t>Direktiva 2014/24/EU Evropskega parlamenta in Sveta z dne 26. februarja 2014 o javnem naročanju in razveljavitvi Direktive 2004/18/ES (UL L št. 94 z dne 28. 3. 2014, str. 65, s spremembami);</w:t>
      </w:r>
    </w:p>
    <w:p w14:paraId="7C9593B4" w14:textId="77777777" w:rsidR="00744EA5" w:rsidRDefault="00744EA5" w:rsidP="00D6517E">
      <w:pPr>
        <w:widowControl w:val="0"/>
        <w:numPr>
          <w:ilvl w:val="0"/>
          <w:numId w:val="3"/>
        </w:numPr>
        <w:tabs>
          <w:tab w:val="left" w:pos="1135"/>
        </w:tabs>
        <w:autoSpaceDE w:val="0"/>
        <w:autoSpaceDN w:val="0"/>
        <w:spacing w:after="0" w:line="240" w:lineRule="auto"/>
        <w:ind w:right="-2"/>
        <w:contextualSpacing/>
        <w:jc w:val="both"/>
        <w:rPr>
          <w:rFonts w:ascii="Arial" w:hAnsi="Arial" w:cs="Arial"/>
          <w:sz w:val="18"/>
          <w:szCs w:val="18"/>
        </w:rPr>
      </w:pPr>
      <w:r w:rsidRPr="00744EA5">
        <w:rPr>
          <w:rFonts w:ascii="Arial" w:hAnsi="Arial" w:cs="Arial"/>
          <w:sz w:val="18"/>
          <w:szCs w:val="18"/>
        </w:rPr>
        <w:t>Delegirana uredba Komisije (EU) 2021/1952 z dne 10. novembra 2021 o spremembi Direktive 2014/24/EU Evropskega parlamenta in Sveta glede mejnih vrednosti za javna naročila blaga, storitev in gradenj ter projektne natečaje (UL L št. 398 z dne 11. 11. 2021, str. 23);</w:t>
      </w:r>
    </w:p>
    <w:p w14:paraId="50ADFA63" w14:textId="77777777" w:rsidR="00744EA5" w:rsidRDefault="00744EA5" w:rsidP="00D6517E">
      <w:pPr>
        <w:widowControl w:val="0"/>
        <w:numPr>
          <w:ilvl w:val="0"/>
          <w:numId w:val="3"/>
        </w:numPr>
        <w:tabs>
          <w:tab w:val="left" w:pos="1135"/>
        </w:tabs>
        <w:autoSpaceDE w:val="0"/>
        <w:autoSpaceDN w:val="0"/>
        <w:spacing w:after="0" w:line="240" w:lineRule="auto"/>
        <w:ind w:right="-2"/>
        <w:contextualSpacing/>
        <w:jc w:val="both"/>
        <w:rPr>
          <w:rFonts w:ascii="Arial" w:hAnsi="Arial" w:cs="Arial"/>
          <w:sz w:val="18"/>
          <w:szCs w:val="18"/>
        </w:rPr>
      </w:pPr>
      <w:r w:rsidRPr="00744EA5">
        <w:rPr>
          <w:rFonts w:ascii="Arial" w:hAnsi="Arial" w:cs="Arial"/>
          <w:sz w:val="18"/>
          <w:szCs w:val="18"/>
        </w:rPr>
        <w:t>Izvedbena uredba Komisije (EU) 2015/1986 z dne 11. novembra 2015 o standardnih obrazcih za objavo obvestil na področju javnega naročanja in razveljavitvi Izvedbene uredbe (EU) št. 842/2011 (UL L št. 296 z dne 12. 11. 2015, str. 1);</w:t>
      </w:r>
    </w:p>
    <w:p w14:paraId="5F48BA0D" w14:textId="77777777" w:rsidR="00744EA5" w:rsidRDefault="00744EA5" w:rsidP="00D6517E">
      <w:pPr>
        <w:widowControl w:val="0"/>
        <w:numPr>
          <w:ilvl w:val="0"/>
          <w:numId w:val="3"/>
        </w:numPr>
        <w:tabs>
          <w:tab w:val="left" w:pos="1135"/>
        </w:tabs>
        <w:autoSpaceDE w:val="0"/>
        <w:autoSpaceDN w:val="0"/>
        <w:spacing w:after="0" w:line="240" w:lineRule="auto"/>
        <w:ind w:right="-2"/>
        <w:contextualSpacing/>
        <w:jc w:val="both"/>
        <w:rPr>
          <w:rFonts w:ascii="Arial" w:hAnsi="Arial" w:cs="Arial"/>
          <w:sz w:val="18"/>
          <w:szCs w:val="18"/>
        </w:rPr>
      </w:pPr>
      <w:r w:rsidRPr="00744EA5">
        <w:rPr>
          <w:rFonts w:ascii="Arial" w:hAnsi="Arial" w:cs="Arial"/>
          <w:sz w:val="18"/>
          <w:szCs w:val="18"/>
        </w:rPr>
        <w:t>Izvedbena uredba Komisije (EU) 2019/1780 z dne 23. septembra 2019 o standardnih obrazcih za objavo obvestil na področju javnega naročanja in razveljavitvi Izvedbene uredbe (EU) 2015/1986 (UL L št. 272 z dne 25. 10. 2019, str. 7, s spremembami);</w:t>
      </w:r>
    </w:p>
    <w:p w14:paraId="6B8F50F4" w14:textId="77777777" w:rsidR="00744EA5" w:rsidRDefault="00744EA5" w:rsidP="00D6517E">
      <w:pPr>
        <w:widowControl w:val="0"/>
        <w:numPr>
          <w:ilvl w:val="0"/>
          <w:numId w:val="3"/>
        </w:numPr>
        <w:tabs>
          <w:tab w:val="left" w:pos="1135"/>
        </w:tabs>
        <w:autoSpaceDE w:val="0"/>
        <w:autoSpaceDN w:val="0"/>
        <w:spacing w:after="0" w:line="240" w:lineRule="auto"/>
        <w:ind w:right="-2"/>
        <w:contextualSpacing/>
        <w:jc w:val="both"/>
        <w:rPr>
          <w:rFonts w:ascii="Arial" w:hAnsi="Arial" w:cs="Arial"/>
          <w:sz w:val="18"/>
          <w:szCs w:val="18"/>
        </w:rPr>
      </w:pPr>
      <w:r w:rsidRPr="00744EA5">
        <w:rPr>
          <w:rFonts w:ascii="Arial" w:hAnsi="Arial" w:cs="Arial"/>
          <w:sz w:val="18"/>
          <w:szCs w:val="18"/>
        </w:rPr>
        <w:t>Direktiva 2007/66/ES Evropskega parlamenta in Sveta z dne 11. decembra 2007 o spremembi direktiv Sveta 89/665/EGS in 92/13/EGS glede izboljšanja učinkovitosti revizijskih postopkov oddaje javnih naročil (UL L št. 335 z dne 20. 12. 2007, str. 31);</w:t>
      </w:r>
    </w:p>
    <w:p w14:paraId="467B0EF1" w14:textId="77777777" w:rsidR="00744EA5" w:rsidRDefault="00744EA5" w:rsidP="00D6517E">
      <w:pPr>
        <w:widowControl w:val="0"/>
        <w:numPr>
          <w:ilvl w:val="0"/>
          <w:numId w:val="3"/>
        </w:numPr>
        <w:tabs>
          <w:tab w:val="left" w:pos="1135"/>
        </w:tabs>
        <w:autoSpaceDE w:val="0"/>
        <w:autoSpaceDN w:val="0"/>
        <w:spacing w:after="0" w:line="240" w:lineRule="auto"/>
        <w:ind w:right="-2"/>
        <w:contextualSpacing/>
        <w:jc w:val="both"/>
        <w:rPr>
          <w:rFonts w:ascii="Arial" w:hAnsi="Arial" w:cs="Arial"/>
          <w:sz w:val="18"/>
          <w:szCs w:val="18"/>
        </w:rPr>
      </w:pPr>
      <w:r w:rsidRPr="00744EA5">
        <w:rPr>
          <w:rFonts w:ascii="Arial" w:hAnsi="Arial" w:cs="Arial"/>
          <w:sz w:val="18"/>
          <w:szCs w:val="18"/>
        </w:rPr>
        <w:t>Uredba Komisije (ES) št. 213/2008 z dne 28. novembra 2007 o spremembi Uredbe (ES) št. 2195/2002 Evropskega parlamenta in Sveta o enotnem besednjaku javnih naročil (CPV) in direktiv 2004/17/ES in 2004/18/ES Evropskega parlamenta in Sveta o postopkih javnega naročanja, kar zadeva revizijo CPV (UL L št. 74 z dne 15. 3. 2008, str. 1);</w:t>
      </w:r>
    </w:p>
    <w:p w14:paraId="2EEDC70C" w14:textId="40723109" w:rsidR="001D0442" w:rsidRPr="00744EA5" w:rsidRDefault="00744EA5" w:rsidP="00744EA5">
      <w:pPr>
        <w:widowControl w:val="0"/>
        <w:numPr>
          <w:ilvl w:val="0"/>
          <w:numId w:val="3"/>
        </w:numPr>
        <w:tabs>
          <w:tab w:val="left" w:pos="1135"/>
        </w:tabs>
        <w:autoSpaceDE w:val="0"/>
        <w:autoSpaceDN w:val="0"/>
        <w:spacing w:after="0" w:line="240" w:lineRule="auto"/>
        <w:ind w:right="-2"/>
        <w:contextualSpacing/>
        <w:jc w:val="both"/>
        <w:rPr>
          <w:rFonts w:ascii="Arial" w:hAnsi="Arial" w:cs="Arial"/>
          <w:sz w:val="18"/>
          <w:szCs w:val="18"/>
        </w:rPr>
      </w:pPr>
      <w:r w:rsidRPr="00744EA5">
        <w:rPr>
          <w:rFonts w:ascii="Arial" w:hAnsi="Arial" w:cs="Arial"/>
          <w:sz w:val="18"/>
          <w:szCs w:val="18"/>
        </w:rPr>
        <w:t>Vse spremembe in dopolnitve navedenih predpisov ter vsa ostala zakonodaja in podzakonski predpisi, ki urejajo javno naročanje, področje predmeta javnega naročila, področje javnih financ, graditve objektov in področje pogodbenih razmerij.</w:t>
      </w:r>
    </w:p>
    <w:p w14:paraId="72F9E0B6" w14:textId="2262A4BD" w:rsidR="001D0442" w:rsidRPr="001D0442" w:rsidRDefault="001D0442" w:rsidP="006845FF">
      <w:pPr>
        <w:rPr>
          <w:rFonts w:ascii="Arial" w:hAnsi="Arial" w:cs="Arial"/>
          <w:sz w:val="18"/>
          <w:szCs w:val="18"/>
        </w:rPr>
      </w:pPr>
      <w:r w:rsidRPr="001D0442">
        <w:rPr>
          <w:rFonts w:ascii="Arial" w:hAnsi="Arial" w:cs="Arial"/>
          <w:sz w:val="18"/>
          <w:szCs w:val="18"/>
        </w:rPr>
        <w:lastRenderedPageBreak/>
        <w:t>Vsi gospodarski subjekti v ponudbi oziroma izvajalec mora izpolnjevati pogoje v zvezi z zaposlovanjem delovne sile v Republiki Sloveniji. Izvajalec mora spoštovati vse predpise, pravilnike in navodila v zvezi z varstvom pri delu, zaposlovanjem in delovnimi pogoji.</w:t>
      </w:r>
    </w:p>
    <w:p w14:paraId="772E9FA6" w14:textId="77777777" w:rsidR="001D0442" w:rsidRPr="001D0442" w:rsidRDefault="001D0442" w:rsidP="001D0442">
      <w:pPr>
        <w:widowControl w:val="0"/>
        <w:autoSpaceDE w:val="0"/>
        <w:autoSpaceDN w:val="0"/>
        <w:spacing w:before="3" w:after="0" w:line="240" w:lineRule="auto"/>
        <w:ind w:right="-2"/>
        <w:rPr>
          <w:rFonts w:ascii="Arial" w:hAnsi="Arial" w:cs="Arial"/>
          <w:sz w:val="18"/>
          <w:szCs w:val="18"/>
        </w:rPr>
      </w:pPr>
    </w:p>
    <w:p w14:paraId="52AF951F" w14:textId="77777777" w:rsidR="001D0442" w:rsidRPr="001D0442" w:rsidRDefault="001D0442" w:rsidP="001D0442">
      <w:pPr>
        <w:widowControl w:val="0"/>
        <w:autoSpaceDE w:val="0"/>
        <w:autoSpaceDN w:val="0"/>
        <w:spacing w:after="0" w:line="240" w:lineRule="auto"/>
        <w:ind w:right="-2"/>
        <w:jc w:val="both"/>
        <w:rPr>
          <w:rFonts w:ascii="Arial" w:hAnsi="Arial" w:cs="Arial"/>
          <w:sz w:val="18"/>
          <w:szCs w:val="18"/>
        </w:rPr>
      </w:pPr>
      <w:r w:rsidRPr="001D0442">
        <w:rPr>
          <w:rFonts w:ascii="Arial" w:hAnsi="Arial" w:cs="Arial"/>
          <w:sz w:val="18"/>
          <w:szCs w:val="18"/>
        </w:rPr>
        <w:t>Osebje, ki je odgovorno za izvedbo pogodbenih del, mora izpolnjevati pogoje skladno s slovensko zakonodajo.</w:t>
      </w:r>
    </w:p>
    <w:p w14:paraId="68D1F076" w14:textId="77777777" w:rsidR="00250597" w:rsidRDefault="00250597" w:rsidP="00250597">
      <w:pPr>
        <w:pStyle w:val="Telobesedila"/>
        <w:ind w:right="-2"/>
        <w:jc w:val="both"/>
        <w:rPr>
          <w:rFonts w:ascii="Arial" w:eastAsiaTheme="minorHAnsi"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2C343F" w14:paraId="45899C6E" w14:textId="77777777" w:rsidTr="00146C0D">
        <w:tc>
          <w:tcPr>
            <w:tcW w:w="0" w:type="auto"/>
            <w:shd w:val="clear" w:color="auto" w:fill="000000"/>
            <w:tcMar>
              <w:top w:w="150" w:type="dxa"/>
              <w:bottom w:w="150" w:type="dxa"/>
            </w:tcMar>
            <w:vAlign w:val="center"/>
          </w:tcPr>
          <w:p w14:paraId="66D647B3" w14:textId="0D162718" w:rsidR="002C343F" w:rsidRDefault="002C343F" w:rsidP="00146C0D">
            <w:r>
              <w:rPr>
                <w:rFonts w:ascii="Arial" w:hAnsi="Arial" w:cs="Arial"/>
                <w:b/>
                <w:bCs/>
                <w:color w:val="FFFFFF"/>
                <w:position w:val="-2"/>
                <w:sz w:val="18"/>
                <w:szCs w:val="18"/>
                <w:shd w:val="clear" w:color="auto" w:fill="000000"/>
              </w:rPr>
              <w:t>3. Jezik razpisne dokumentacije in ponudbe ter oblika</w:t>
            </w:r>
          </w:p>
        </w:tc>
      </w:tr>
    </w:tbl>
    <w:p w14:paraId="243C0529" w14:textId="1244486F" w:rsidR="005F471F" w:rsidRDefault="005F471F" w:rsidP="001D0442">
      <w:pPr>
        <w:spacing w:before="225" w:after="225" w:line="240" w:lineRule="auto"/>
        <w:jc w:val="both"/>
        <w:rPr>
          <w:rFonts w:ascii="Arial" w:hAnsi="Arial" w:cs="Arial"/>
          <w:color w:val="000000"/>
          <w:sz w:val="18"/>
          <w:szCs w:val="18"/>
        </w:rPr>
      </w:pPr>
      <w:r w:rsidRPr="005F471F">
        <w:rPr>
          <w:rFonts w:ascii="Arial" w:hAnsi="Arial" w:cs="Arial"/>
          <w:color w:val="000000"/>
          <w:sz w:val="18"/>
          <w:szCs w:val="18"/>
        </w:rPr>
        <w:t>Postopek javnega naročanja poteka v slovenskem jeziku.</w:t>
      </w:r>
    </w:p>
    <w:p w14:paraId="7733C530" w14:textId="23564333" w:rsidR="001D0442" w:rsidRPr="001D0442" w:rsidRDefault="001D0442" w:rsidP="001D0442">
      <w:pPr>
        <w:spacing w:before="225" w:after="225" w:line="240" w:lineRule="auto"/>
        <w:jc w:val="both"/>
      </w:pPr>
      <w:r w:rsidRPr="001D0442">
        <w:rPr>
          <w:rFonts w:ascii="Arial" w:hAnsi="Arial" w:cs="Arial"/>
          <w:color w:val="000000"/>
          <w:sz w:val="18"/>
          <w:szCs w:val="18"/>
        </w:rPr>
        <w:t>Razpisna dokumentacija je pripravljena v slovenskem jeziku. Ponudbe se oddajo v slovenskem jeziku.</w:t>
      </w:r>
    </w:p>
    <w:p w14:paraId="1820C3FE" w14:textId="77777777" w:rsidR="001D0442" w:rsidRPr="001D0442" w:rsidRDefault="001D0442" w:rsidP="001D0442">
      <w:pPr>
        <w:spacing w:before="225" w:after="225" w:line="240" w:lineRule="auto"/>
        <w:jc w:val="both"/>
      </w:pPr>
      <w:r w:rsidRPr="001D0442">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3C0B9CFF" w14:textId="77777777" w:rsidR="001D0442" w:rsidRPr="001D0442" w:rsidRDefault="001D0442" w:rsidP="001D0442">
      <w:pPr>
        <w:spacing w:before="225" w:after="225" w:line="240" w:lineRule="auto"/>
        <w:jc w:val="both"/>
      </w:pPr>
      <w:r w:rsidRPr="001D0442">
        <w:rPr>
          <w:rFonts w:ascii="Arial" w:hAnsi="Arial" w:cs="Arial"/>
          <w:color w:val="000000"/>
          <w:sz w:val="18"/>
          <w:szCs w:val="18"/>
        </w:rPr>
        <w:t>Potrdila tujih organov se predložijo v izvirniku, ki mu je priložen prevod v slovenski jezik.</w:t>
      </w:r>
    </w:p>
    <w:p w14:paraId="2492C58B" w14:textId="77777777" w:rsidR="001D0442" w:rsidRPr="001D0442" w:rsidRDefault="001D0442" w:rsidP="001D0442">
      <w:pPr>
        <w:spacing w:before="225" w:after="225" w:line="240" w:lineRule="auto"/>
        <w:jc w:val="both"/>
      </w:pPr>
      <w:r w:rsidRPr="001D0442">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2DB13658" w14:textId="77777777" w:rsidR="001D0442" w:rsidRPr="001D0442" w:rsidRDefault="001D0442" w:rsidP="001D0442">
      <w:pPr>
        <w:widowControl w:val="0"/>
        <w:autoSpaceDE w:val="0"/>
        <w:autoSpaceDN w:val="0"/>
        <w:spacing w:after="0" w:line="237" w:lineRule="auto"/>
        <w:ind w:right="-2"/>
        <w:jc w:val="both"/>
        <w:rPr>
          <w:rFonts w:ascii="Arial" w:hAnsi="Arial" w:cs="Arial"/>
          <w:color w:val="000000"/>
          <w:sz w:val="18"/>
          <w:szCs w:val="18"/>
        </w:rPr>
      </w:pPr>
      <w:r w:rsidRPr="001D0442">
        <w:rPr>
          <w:rFonts w:ascii="Arial" w:hAnsi="Arial" w:cs="Arial"/>
          <w:color w:val="000000"/>
          <w:sz w:val="18"/>
          <w:szCs w:val="18"/>
        </w:rPr>
        <w:t>Ponudniki sami nosijo stroške, povezane s pripravo in predložitvijo ponudbe. Naročnik v nobenem primeru ne more biti odgovoren za morebitno škodo, ki bi nastala zaradi teh stroškov, ne glede na potek postopkov v zvezi z javnim naročilom in končno izbiro ponudnika.</w:t>
      </w:r>
    </w:p>
    <w:p w14:paraId="628621B4" w14:textId="77777777" w:rsidR="002C343F" w:rsidRDefault="002C343F" w:rsidP="00250597">
      <w:pPr>
        <w:pStyle w:val="Telobesedila"/>
        <w:ind w:right="-2"/>
        <w:jc w:val="both"/>
        <w:rPr>
          <w:rFonts w:ascii="Arial" w:eastAsiaTheme="minorHAnsi" w:hAnsi="Arial" w:cs="Arial"/>
          <w:sz w:val="18"/>
          <w:szCs w:val="18"/>
        </w:rPr>
      </w:pPr>
    </w:p>
    <w:p w14:paraId="4EC7ECDA" w14:textId="77777777" w:rsidR="002C343F" w:rsidRPr="00250597" w:rsidRDefault="002C343F" w:rsidP="00250597">
      <w:pPr>
        <w:pStyle w:val="Telobesedila"/>
        <w:ind w:right="-2"/>
        <w:jc w:val="both"/>
        <w:rPr>
          <w:rFonts w:ascii="Arial" w:eastAsiaTheme="minorHAnsi"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250597" w14:paraId="36F87028" w14:textId="77777777" w:rsidTr="00146C0D">
        <w:tc>
          <w:tcPr>
            <w:tcW w:w="0" w:type="auto"/>
            <w:shd w:val="clear" w:color="auto" w:fill="000000"/>
            <w:tcMar>
              <w:top w:w="150" w:type="dxa"/>
              <w:bottom w:w="150" w:type="dxa"/>
            </w:tcMar>
            <w:vAlign w:val="center"/>
          </w:tcPr>
          <w:p w14:paraId="0D4F518E" w14:textId="17717414" w:rsidR="00250597" w:rsidRDefault="002C343F" w:rsidP="00250597">
            <w:r>
              <w:rPr>
                <w:rFonts w:ascii="Arial" w:hAnsi="Arial" w:cs="Arial"/>
                <w:b/>
                <w:bCs/>
                <w:color w:val="FFFFFF"/>
                <w:position w:val="-2"/>
                <w:sz w:val="18"/>
                <w:szCs w:val="18"/>
                <w:shd w:val="clear" w:color="auto" w:fill="000000"/>
              </w:rPr>
              <w:t>4</w:t>
            </w:r>
            <w:r w:rsidR="00250597">
              <w:rPr>
                <w:rFonts w:ascii="Arial" w:hAnsi="Arial" w:cs="Arial"/>
                <w:b/>
                <w:bCs/>
                <w:color w:val="FFFFFF"/>
                <w:position w:val="-2"/>
                <w:sz w:val="18"/>
                <w:szCs w:val="18"/>
                <w:shd w:val="clear" w:color="auto" w:fill="000000"/>
              </w:rPr>
              <w:t>. Ponudnik</w:t>
            </w:r>
          </w:p>
        </w:tc>
      </w:tr>
    </w:tbl>
    <w:p w14:paraId="1E11B4E7" w14:textId="1DC63FE0" w:rsidR="001D0442" w:rsidRPr="001D0442" w:rsidRDefault="001D0442" w:rsidP="001D0442">
      <w:pPr>
        <w:spacing w:before="225" w:after="225" w:line="240" w:lineRule="auto"/>
        <w:jc w:val="both"/>
        <w:rPr>
          <w:rFonts w:ascii="Arial" w:hAnsi="Arial" w:cs="Arial"/>
          <w:color w:val="000000"/>
          <w:sz w:val="18"/>
          <w:szCs w:val="18"/>
        </w:rPr>
      </w:pPr>
      <w:r w:rsidRPr="001D0442">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w:t>
      </w:r>
      <w:r w:rsidR="002B48B0">
        <w:rPr>
          <w:rFonts w:ascii="Arial" w:hAnsi="Arial" w:cs="Arial"/>
          <w:color w:val="000000"/>
          <w:sz w:val="18"/>
          <w:szCs w:val="18"/>
        </w:rPr>
        <w:t>tretji</w:t>
      </w:r>
      <w:r w:rsidRPr="001D0442">
        <w:rPr>
          <w:rFonts w:ascii="Arial" w:hAnsi="Arial" w:cs="Arial"/>
          <w:color w:val="000000"/>
          <w:sz w:val="18"/>
          <w:szCs w:val="18"/>
        </w:rPr>
        <w:t xml:space="preserve"> odstavek 91. člena). V primeru kršitev navedenih določb bo takšna ponudba izločena iz nadaljnjega postopka.</w:t>
      </w:r>
    </w:p>
    <w:p w14:paraId="2855B4CC" w14:textId="77777777" w:rsidR="001D0442" w:rsidRPr="001D0442" w:rsidRDefault="001D0442" w:rsidP="001D0442">
      <w:pPr>
        <w:spacing w:before="225" w:after="225" w:line="240" w:lineRule="auto"/>
        <w:jc w:val="both"/>
        <w:rPr>
          <w:rFonts w:ascii="Arial" w:hAnsi="Arial" w:cs="Arial"/>
          <w:color w:val="000000"/>
          <w:sz w:val="18"/>
          <w:szCs w:val="18"/>
        </w:rPr>
      </w:pPr>
      <w:r w:rsidRPr="001D0442">
        <w:rPr>
          <w:rFonts w:ascii="Arial" w:hAnsi="Arial" w:cs="Arial"/>
          <w:color w:val="000000"/>
          <w:sz w:val="18"/>
          <w:szCs w:val="18"/>
        </w:rPr>
        <w:t>Na naročnikov poziv mora izbrani ponudnik v postopku javnega naročanja ali pri izvajanju javnega naročila posredovati podatke o:</w:t>
      </w:r>
    </w:p>
    <w:p w14:paraId="7B05B665" w14:textId="77777777" w:rsidR="001D0442" w:rsidRPr="00D24839" w:rsidRDefault="001D0442" w:rsidP="00D6517E">
      <w:pPr>
        <w:pStyle w:val="Odstavekseznama"/>
        <w:numPr>
          <w:ilvl w:val="0"/>
          <w:numId w:val="12"/>
        </w:numPr>
        <w:spacing w:before="225" w:after="225" w:line="240" w:lineRule="auto"/>
        <w:jc w:val="both"/>
        <w:rPr>
          <w:rFonts w:ascii="Arial" w:hAnsi="Arial" w:cs="Arial"/>
          <w:color w:val="000000"/>
          <w:sz w:val="18"/>
          <w:szCs w:val="18"/>
        </w:rPr>
      </w:pPr>
      <w:r w:rsidRPr="00D24839">
        <w:rPr>
          <w:rFonts w:ascii="Arial" w:hAnsi="Arial" w:cs="Arial"/>
          <w:color w:val="000000"/>
          <w:sz w:val="18"/>
          <w:szCs w:val="18"/>
        </w:rPr>
        <w:t>svojih ustanoviteljih, družbenikih, vključno s tihimi družbeniki, delničarjih, komanditistih ali drugih lastnikih in podatke o lastniških deležih navedenih oseb,</w:t>
      </w:r>
    </w:p>
    <w:p w14:paraId="25333B0D" w14:textId="77777777" w:rsidR="001D0442" w:rsidRPr="00D24839" w:rsidRDefault="001D0442" w:rsidP="00D6517E">
      <w:pPr>
        <w:pStyle w:val="Odstavekseznama"/>
        <w:numPr>
          <w:ilvl w:val="0"/>
          <w:numId w:val="12"/>
        </w:numPr>
        <w:spacing w:before="225" w:after="225" w:line="240" w:lineRule="auto"/>
        <w:jc w:val="both"/>
        <w:rPr>
          <w:rFonts w:ascii="Arial" w:hAnsi="Arial" w:cs="Arial"/>
          <w:color w:val="000000"/>
          <w:sz w:val="18"/>
          <w:szCs w:val="18"/>
        </w:rPr>
      </w:pPr>
      <w:r w:rsidRPr="00D24839">
        <w:rPr>
          <w:rFonts w:ascii="Arial" w:hAnsi="Arial" w:cs="Arial"/>
          <w:color w:val="000000"/>
          <w:sz w:val="18"/>
          <w:szCs w:val="18"/>
        </w:rPr>
        <w:t>gospodarskih subjektih, za katere se glede na določbe zakona, ki ureja gospodarske družbe, šteje, da so z njim povezane družbe.</w:t>
      </w:r>
    </w:p>
    <w:p w14:paraId="396D2D07" w14:textId="77777777" w:rsidR="001D0442" w:rsidRPr="001D0442" w:rsidRDefault="001D0442" w:rsidP="001D0442">
      <w:pPr>
        <w:spacing w:before="225" w:after="225" w:line="240" w:lineRule="auto"/>
        <w:jc w:val="both"/>
        <w:rPr>
          <w:rFonts w:ascii="Arial" w:hAnsi="Arial" w:cs="Arial"/>
          <w:color w:val="000000"/>
          <w:sz w:val="18"/>
          <w:szCs w:val="18"/>
        </w:rPr>
      </w:pPr>
      <w:r w:rsidRPr="001D0442">
        <w:rPr>
          <w:rFonts w:ascii="Arial" w:hAnsi="Arial" w:cs="Arial"/>
          <w:color w:val="000000"/>
          <w:sz w:val="18"/>
          <w:szCs w:val="18"/>
        </w:rPr>
        <w:t>Izbrani ponudnik mora podatke posredovati naročniku v roku osmih dni od prejema naročnikovega poziva.</w:t>
      </w:r>
    </w:p>
    <w:p w14:paraId="2C652E13" w14:textId="77777777" w:rsidR="001D0442" w:rsidRPr="001D0442" w:rsidRDefault="001D0442" w:rsidP="001D0442">
      <w:pPr>
        <w:spacing w:before="225" w:after="225" w:line="240" w:lineRule="auto"/>
        <w:jc w:val="both"/>
        <w:rPr>
          <w:rFonts w:ascii="Arial" w:hAnsi="Arial" w:cs="Arial"/>
          <w:color w:val="000000"/>
          <w:sz w:val="18"/>
          <w:szCs w:val="18"/>
        </w:rPr>
      </w:pPr>
      <w:r w:rsidRPr="001D0442">
        <w:rPr>
          <w:rFonts w:ascii="Arial" w:hAnsi="Arial" w:cs="Arial"/>
          <w:color w:val="000000"/>
          <w:sz w:val="18"/>
          <w:szCs w:val="18"/>
        </w:rPr>
        <w:t>V času javnega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40A56226" w14:textId="3EE9EF32" w:rsidR="009D652C" w:rsidRDefault="001D0442" w:rsidP="001D0442">
      <w:pPr>
        <w:spacing w:before="225" w:after="225" w:line="240" w:lineRule="auto"/>
        <w:jc w:val="both"/>
        <w:rPr>
          <w:rFonts w:ascii="Arial" w:hAnsi="Arial" w:cs="Arial"/>
          <w:color w:val="000000"/>
          <w:sz w:val="18"/>
          <w:szCs w:val="18"/>
        </w:rPr>
      </w:pPr>
      <w:r w:rsidRPr="001D0442">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p w14:paraId="2F8A338C" w14:textId="77777777" w:rsidR="009D652C" w:rsidRDefault="009D652C">
      <w:pPr>
        <w:rPr>
          <w:rFonts w:ascii="Arial" w:hAnsi="Arial" w:cs="Arial"/>
          <w:color w:val="000000"/>
          <w:sz w:val="18"/>
          <w:szCs w:val="18"/>
        </w:rPr>
      </w:pPr>
      <w:r>
        <w:rPr>
          <w:rFonts w:ascii="Arial" w:hAnsi="Arial" w:cs="Arial"/>
          <w:color w:val="000000"/>
          <w:sz w:val="18"/>
          <w:szCs w:val="18"/>
        </w:rPr>
        <w:br w:type="page"/>
      </w:r>
    </w:p>
    <w:tbl>
      <w:tblPr>
        <w:tblStyle w:val="NormalTablePHPDOCX"/>
        <w:tblW w:w="2500" w:type="pct"/>
        <w:tblInd w:w="108" w:type="dxa"/>
        <w:tblLook w:val="04A0" w:firstRow="1" w:lastRow="0" w:firstColumn="1" w:lastColumn="0" w:noHBand="0" w:noVBand="1"/>
      </w:tblPr>
      <w:tblGrid>
        <w:gridCol w:w="4535"/>
      </w:tblGrid>
      <w:tr w:rsidR="00063B00" w14:paraId="2ADA6C4F" w14:textId="77777777" w:rsidTr="00146C0D">
        <w:tc>
          <w:tcPr>
            <w:tcW w:w="0" w:type="auto"/>
            <w:shd w:val="clear" w:color="auto" w:fill="000000"/>
            <w:tcMar>
              <w:top w:w="150" w:type="dxa"/>
              <w:bottom w:w="150" w:type="dxa"/>
            </w:tcMar>
            <w:vAlign w:val="center"/>
          </w:tcPr>
          <w:p w14:paraId="2C8CA674" w14:textId="77777777" w:rsidR="00063B00" w:rsidRDefault="00063B00" w:rsidP="00146C0D">
            <w:r>
              <w:rPr>
                <w:rFonts w:ascii="Arial" w:hAnsi="Arial" w:cs="Arial"/>
                <w:b/>
                <w:bCs/>
                <w:color w:val="FFFFFF"/>
                <w:position w:val="-2"/>
                <w:sz w:val="18"/>
                <w:szCs w:val="18"/>
                <w:shd w:val="clear" w:color="auto" w:fill="000000"/>
              </w:rPr>
              <w:lastRenderedPageBreak/>
              <w:t>5. Uporaba zmogljivosti drugih subjektov</w:t>
            </w:r>
          </w:p>
        </w:tc>
      </w:tr>
    </w:tbl>
    <w:p w14:paraId="4FBFF31C" w14:textId="77777777" w:rsidR="00E15BC8" w:rsidRDefault="00E15BC8" w:rsidP="00063B00">
      <w:pPr>
        <w:pStyle w:val="Telobesedila"/>
        <w:spacing w:line="237" w:lineRule="auto"/>
        <w:ind w:right="-2"/>
        <w:jc w:val="both"/>
        <w:rPr>
          <w:rFonts w:ascii="Arial" w:eastAsiaTheme="minorHAnsi" w:hAnsi="Arial" w:cs="Arial"/>
          <w:color w:val="000000"/>
          <w:sz w:val="18"/>
          <w:szCs w:val="18"/>
        </w:rPr>
      </w:pPr>
    </w:p>
    <w:p w14:paraId="3B181C80" w14:textId="77777777" w:rsidR="001D0442" w:rsidRPr="001D0442" w:rsidRDefault="001D0442" w:rsidP="001D0442">
      <w:pPr>
        <w:widowControl w:val="0"/>
        <w:autoSpaceDE w:val="0"/>
        <w:autoSpaceDN w:val="0"/>
        <w:spacing w:after="0" w:line="237" w:lineRule="auto"/>
        <w:ind w:right="-2"/>
        <w:jc w:val="both"/>
        <w:rPr>
          <w:rFonts w:ascii="Arial" w:hAnsi="Arial" w:cs="Arial"/>
          <w:color w:val="000000"/>
          <w:sz w:val="18"/>
          <w:szCs w:val="18"/>
        </w:rPr>
      </w:pPr>
      <w:r w:rsidRPr="001D0442">
        <w:rPr>
          <w:rFonts w:ascii="Arial" w:hAnsi="Arial" w:cs="Arial"/>
          <w:color w:val="000000"/>
          <w:sz w:val="18"/>
          <w:szCs w:val="18"/>
        </w:rPr>
        <w:t>Ponudnik lahko glede pogojev v zvezi z ekonomskim in finančnim položajem ter tehnično in strokovno sposobnostjo uporabi zmogljivosti drugih subjektov, ne glede na pravno razmerje med njim in temi subjekti.</w:t>
      </w:r>
    </w:p>
    <w:p w14:paraId="270A3FF4" w14:textId="77777777" w:rsidR="001D0442" w:rsidRPr="001D0442" w:rsidRDefault="001D0442" w:rsidP="001D0442">
      <w:pPr>
        <w:widowControl w:val="0"/>
        <w:autoSpaceDE w:val="0"/>
        <w:autoSpaceDN w:val="0"/>
        <w:spacing w:after="0" w:line="237" w:lineRule="auto"/>
        <w:ind w:right="-2"/>
        <w:jc w:val="both"/>
        <w:rPr>
          <w:rFonts w:ascii="Arial" w:hAnsi="Arial" w:cs="Arial"/>
          <w:color w:val="000000"/>
          <w:sz w:val="18"/>
          <w:szCs w:val="18"/>
        </w:rPr>
      </w:pPr>
    </w:p>
    <w:p w14:paraId="4F444B3B" w14:textId="77777777" w:rsidR="001D0442" w:rsidRPr="001D0442" w:rsidRDefault="001D0442" w:rsidP="001D0442">
      <w:pPr>
        <w:widowControl w:val="0"/>
        <w:autoSpaceDE w:val="0"/>
        <w:autoSpaceDN w:val="0"/>
        <w:spacing w:after="0" w:line="240" w:lineRule="auto"/>
        <w:ind w:right="-2"/>
        <w:jc w:val="both"/>
        <w:rPr>
          <w:rFonts w:ascii="Arial" w:hAnsi="Arial" w:cs="Arial"/>
          <w:color w:val="000000"/>
          <w:sz w:val="18"/>
          <w:szCs w:val="18"/>
        </w:rPr>
      </w:pPr>
      <w:r w:rsidRPr="001D0442">
        <w:rPr>
          <w:rFonts w:ascii="Arial" w:hAnsi="Arial" w:cs="Arial"/>
          <w:color w:val="000000"/>
          <w:sz w:val="18"/>
          <w:szCs w:val="18"/>
        </w:rPr>
        <w:t>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w:t>
      </w:r>
    </w:p>
    <w:p w14:paraId="0A06FD3D" w14:textId="77777777" w:rsidR="001D0442" w:rsidRPr="001D0442" w:rsidRDefault="001D0442" w:rsidP="001D0442">
      <w:pPr>
        <w:widowControl w:val="0"/>
        <w:autoSpaceDE w:val="0"/>
        <w:autoSpaceDN w:val="0"/>
        <w:spacing w:before="11" w:after="0" w:line="240" w:lineRule="auto"/>
        <w:ind w:right="-2"/>
        <w:rPr>
          <w:rFonts w:ascii="Arial" w:hAnsi="Arial" w:cs="Arial"/>
          <w:color w:val="000000"/>
          <w:sz w:val="18"/>
          <w:szCs w:val="18"/>
        </w:rPr>
      </w:pPr>
    </w:p>
    <w:p w14:paraId="492DC8BA" w14:textId="77777777" w:rsidR="001D0442" w:rsidRPr="001D0442" w:rsidRDefault="001D0442" w:rsidP="001D0442">
      <w:pPr>
        <w:widowControl w:val="0"/>
        <w:autoSpaceDE w:val="0"/>
        <w:autoSpaceDN w:val="0"/>
        <w:spacing w:after="0" w:line="240" w:lineRule="auto"/>
        <w:ind w:right="-2"/>
        <w:jc w:val="both"/>
        <w:rPr>
          <w:rFonts w:ascii="Arial" w:hAnsi="Arial" w:cs="Arial"/>
          <w:color w:val="000000"/>
          <w:sz w:val="18"/>
          <w:szCs w:val="18"/>
        </w:rPr>
      </w:pPr>
      <w:r w:rsidRPr="001D0442">
        <w:rPr>
          <w:rFonts w:ascii="Arial" w:hAnsi="Arial" w:cs="Arial"/>
          <w:color w:val="000000"/>
          <w:sz w:val="18"/>
          <w:szCs w:val="18"/>
        </w:rPr>
        <w:t>Če želi ponudnik uporabiti zmogljivosti drugih subjektov, mora naročniku dokazati, da bo imel na voljo potrebna sredstva, na primer s predložitvijo zagotovil teh subjektov v ta namen.</w:t>
      </w:r>
    </w:p>
    <w:p w14:paraId="7C7A70EB" w14:textId="77777777" w:rsidR="001D0442" w:rsidRPr="001D0442" w:rsidRDefault="001D0442" w:rsidP="001D0442">
      <w:pPr>
        <w:widowControl w:val="0"/>
        <w:autoSpaceDE w:val="0"/>
        <w:autoSpaceDN w:val="0"/>
        <w:spacing w:before="2" w:after="0" w:line="240" w:lineRule="auto"/>
        <w:ind w:right="-2"/>
        <w:rPr>
          <w:rFonts w:ascii="Arial" w:hAnsi="Arial" w:cs="Arial"/>
          <w:color w:val="000000"/>
          <w:sz w:val="18"/>
          <w:szCs w:val="18"/>
        </w:rPr>
      </w:pPr>
    </w:p>
    <w:p w14:paraId="004AD00D" w14:textId="77777777" w:rsidR="001D0442" w:rsidRPr="001D0442" w:rsidRDefault="001D0442" w:rsidP="001D0442">
      <w:pPr>
        <w:widowControl w:val="0"/>
        <w:autoSpaceDE w:val="0"/>
        <w:autoSpaceDN w:val="0"/>
        <w:spacing w:after="0" w:line="240" w:lineRule="auto"/>
        <w:ind w:right="-2"/>
        <w:jc w:val="both"/>
        <w:rPr>
          <w:rFonts w:ascii="Arial" w:hAnsi="Arial" w:cs="Arial"/>
          <w:color w:val="000000"/>
          <w:sz w:val="18"/>
          <w:szCs w:val="18"/>
        </w:rPr>
      </w:pPr>
      <w:r w:rsidRPr="001D0442">
        <w:rPr>
          <w:rFonts w:ascii="Arial" w:hAnsi="Arial" w:cs="Arial"/>
          <w:color w:val="000000"/>
          <w:sz w:val="18"/>
          <w:szCs w:val="18"/>
        </w:rPr>
        <w:t>V primeru, da subjekti, katerih zmogljivosti namerava uporabiti ponudnik, ne izpolnjujejo ustreznih pogojev za sodelovanje iz te razpisne dokumentacije in ali zanje obstajajo razlogi za izključitev, bo naročnik zahteval zamenjavo subjekta, ki ne izpolnjuje pogojev ali v zvezi s katerim obstajajo razlogi za izključitev.</w:t>
      </w:r>
    </w:p>
    <w:p w14:paraId="511C2CC2" w14:textId="77777777" w:rsidR="001D0442" w:rsidRPr="001D0442" w:rsidRDefault="001D0442" w:rsidP="001D0442">
      <w:pPr>
        <w:widowControl w:val="0"/>
        <w:autoSpaceDE w:val="0"/>
        <w:autoSpaceDN w:val="0"/>
        <w:spacing w:after="0" w:line="240" w:lineRule="auto"/>
        <w:ind w:right="-2"/>
        <w:jc w:val="both"/>
        <w:rPr>
          <w:rFonts w:ascii="Arial" w:hAnsi="Arial" w:cs="Arial"/>
          <w:color w:val="000000"/>
          <w:sz w:val="18"/>
          <w:szCs w:val="18"/>
          <w:highlight w:val="yellow"/>
        </w:rPr>
      </w:pPr>
    </w:p>
    <w:p w14:paraId="40EDE47F" w14:textId="77777777" w:rsidR="001D0442" w:rsidRPr="001D0442" w:rsidRDefault="001D0442" w:rsidP="001D0442">
      <w:pPr>
        <w:ind w:right="-2"/>
        <w:jc w:val="both"/>
        <w:rPr>
          <w:rFonts w:ascii="Arial" w:hAnsi="Arial" w:cs="Arial"/>
          <w:color w:val="000000"/>
          <w:sz w:val="18"/>
          <w:szCs w:val="18"/>
        </w:rPr>
      </w:pPr>
      <w:r w:rsidRPr="001D0442">
        <w:rPr>
          <w:rFonts w:ascii="Arial" w:hAnsi="Arial" w:cs="Arial"/>
          <w:color w:val="000000"/>
          <w:sz w:val="18"/>
          <w:szCs w:val="18"/>
        </w:rPr>
        <w:t xml:space="preserve">Če bo ponudnik pri izvedbi javnega naročila uporabil zmogljivosti drugih subjektov glede pogojev v zvezi z ekonomskim in finančnim položajem, naročnik, v skladu s 3. odstavkom 81. člena ZJN-3, zahteva, da so ponudnik in navedeni subjekti skupaj solidarno odgovorni za izvedbo javnega naročila. Pod enakimi pogoji lahko skupina ponudnikov uporabi zmogljivosti sodelujočih v tej skupini ali drugih subjektov. </w:t>
      </w:r>
    </w:p>
    <w:p w14:paraId="2B6C92BF" w14:textId="77777777" w:rsidR="00505069" w:rsidRPr="00C608E3" w:rsidRDefault="00505069" w:rsidP="005428B4">
      <w:pPr>
        <w:pStyle w:val="Telobesedila"/>
        <w:ind w:right="-2"/>
        <w:jc w:val="both"/>
        <w:rPr>
          <w:rFonts w:ascii="Arial" w:eastAsiaTheme="minorHAnsi" w:hAnsi="Arial" w:cs="Arial"/>
          <w:color w:val="000000"/>
          <w:sz w:val="18"/>
          <w:szCs w:val="18"/>
          <w:highlight w:val="green"/>
        </w:rPr>
      </w:pPr>
    </w:p>
    <w:tbl>
      <w:tblPr>
        <w:tblStyle w:val="NormalTablePHPDOCX"/>
        <w:tblW w:w="2500" w:type="pct"/>
        <w:tblInd w:w="108" w:type="dxa"/>
        <w:tblLook w:val="04A0" w:firstRow="1" w:lastRow="0" w:firstColumn="1" w:lastColumn="0" w:noHBand="0" w:noVBand="1"/>
      </w:tblPr>
      <w:tblGrid>
        <w:gridCol w:w="4535"/>
      </w:tblGrid>
      <w:tr w:rsidR="00AA0C89" w14:paraId="0750E3A7" w14:textId="77777777">
        <w:tc>
          <w:tcPr>
            <w:tcW w:w="0" w:type="auto"/>
            <w:shd w:val="clear" w:color="auto" w:fill="000000"/>
            <w:tcMar>
              <w:top w:w="150" w:type="dxa"/>
              <w:bottom w:w="150" w:type="dxa"/>
            </w:tcMar>
            <w:vAlign w:val="center"/>
          </w:tcPr>
          <w:p w14:paraId="2D789DF7" w14:textId="31298C8F" w:rsidR="00AA0C89" w:rsidRDefault="005428B4">
            <w:r>
              <w:rPr>
                <w:rFonts w:ascii="Arial" w:hAnsi="Arial" w:cs="Arial"/>
                <w:b/>
                <w:bCs/>
                <w:color w:val="FFFFFF"/>
                <w:position w:val="-2"/>
                <w:sz w:val="18"/>
                <w:szCs w:val="18"/>
                <w:shd w:val="clear" w:color="auto" w:fill="000000"/>
              </w:rPr>
              <w:t>6</w:t>
            </w:r>
            <w:r w:rsidR="008A64CA">
              <w:rPr>
                <w:rFonts w:ascii="Arial" w:hAnsi="Arial" w:cs="Arial"/>
                <w:b/>
                <w:bCs/>
                <w:color w:val="FFFFFF"/>
                <w:position w:val="-2"/>
                <w:sz w:val="18"/>
                <w:szCs w:val="18"/>
                <w:shd w:val="clear" w:color="auto" w:fill="000000"/>
              </w:rPr>
              <w:t>. Skupna ponudba</w:t>
            </w:r>
          </w:p>
        </w:tc>
      </w:tr>
    </w:tbl>
    <w:p w14:paraId="743654A3" w14:textId="77777777" w:rsidR="00C608E3" w:rsidRDefault="00C608E3" w:rsidP="00E15BC8">
      <w:pPr>
        <w:spacing w:after="0"/>
        <w:ind w:right="-2"/>
        <w:jc w:val="both"/>
        <w:rPr>
          <w:rFonts w:ascii="Arial" w:hAnsi="Arial" w:cs="Arial"/>
          <w:color w:val="000000"/>
          <w:sz w:val="18"/>
          <w:szCs w:val="18"/>
          <w:highlight w:val="yellow"/>
        </w:rPr>
      </w:pPr>
    </w:p>
    <w:p w14:paraId="4DD9EEA8" w14:textId="77777777" w:rsidR="001D0442" w:rsidRPr="001D0442" w:rsidRDefault="001D0442" w:rsidP="001D0442">
      <w:pPr>
        <w:spacing w:after="0"/>
        <w:ind w:right="-2"/>
        <w:jc w:val="both"/>
        <w:rPr>
          <w:rFonts w:ascii="Arial" w:hAnsi="Arial" w:cs="Arial"/>
          <w:color w:val="000000"/>
          <w:sz w:val="18"/>
          <w:szCs w:val="18"/>
        </w:rPr>
      </w:pPr>
      <w:r w:rsidRPr="001D0442">
        <w:rPr>
          <w:rFonts w:ascii="Arial" w:hAnsi="Arial" w:cs="Arial"/>
          <w:color w:val="000000"/>
          <w:sz w:val="18"/>
          <w:szCs w:val="18"/>
        </w:rPr>
        <w:t>V primeru skupne ponudbe bodo morali ponudniki v roku desetih (10) delovnih dneh po podpisu pogodbe naročniku predložiti Akt o skupnem nastopanju pri izvedbi javnega naročila. Iz Akta o skupnem nastopanju pri izvedbi javnega naročila mora biti razvidno sledeče:</w:t>
      </w:r>
    </w:p>
    <w:p w14:paraId="3CA5814B" w14:textId="77777777" w:rsidR="001D0442" w:rsidRPr="001D0442" w:rsidRDefault="001D0442" w:rsidP="00D6517E">
      <w:pPr>
        <w:widowControl w:val="0"/>
        <w:numPr>
          <w:ilvl w:val="0"/>
          <w:numId w:val="4"/>
        </w:numPr>
        <w:tabs>
          <w:tab w:val="left" w:pos="1274"/>
        </w:tabs>
        <w:autoSpaceDE w:val="0"/>
        <w:autoSpaceDN w:val="0"/>
        <w:spacing w:before="1" w:after="0" w:line="240" w:lineRule="auto"/>
        <w:ind w:right="-2"/>
        <w:contextualSpacing/>
        <w:jc w:val="both"/>
        <w:rPr>
          <w:rFonts w:ascii="Arial" w:hAnsi="Arial" w:cs="Arial"/>
          <w:color w:val="000000"/>
          <w:sz w:val="18"/>
          <w:szCs w:val="18"/>
        </w:rPr>
      </w:pPr>
      <w:r w:rsidRPr="001D0442">
        <w:rPr>
          <w:rFonts w:ascii="Arial" w:hAnsi="Arial" w:cs="Arial"/>
          <w:color w:val="000000"/>
          <w:sz w:val="18"/>
          <w:szCs w:val="18"/>
        </w:rPr>
        <w:t>navedba vseh partnerjev v skupini (naziv in polni naslov partnerja, zakonitega zastopnika, matična številka, davčna številka, številka transakcijskega računa);</w:t>
      </w:r>
    </w:p>
    <w:p w14:paraId="345DE10E" w14:textId="77777777" w:rsidR="001D0442" w:rsidRPr="001D0442" w:rsidRDefault="001D0442" w:rsidP="00D6517E">
      <w:pPr>
        <w:widowControl w:val="0"/>
        <w:numPr>
          <w:ilvl w:val="0"/>
          <w:numId w:val="4"/>
        </w:numPr>
        <w:tabs>
          <w:tab w:val="left" w:pos="1274"/>
        </w:tabs>
        <w:autoSpaceDE w:val="0"/>
        <w:autoSpaceDN w:val="0"/>
        <w:spacing w:before="3" w:after="0" w:line="237" w:lineRule="auto"/>
        <w:ind w:right="-2"/>
        <w:contextualSpacing/>
        <w:jc w:val="both"/>
        <w:rPr>
          <w:rFonts w:ascii="Arial" w:hAnsi="Arial" w:cs="Arial"/>
          <w:color w:val="000000"/>
          <w:sz w:val="18"/>
          <w:szCs w:val="18"/>
        </w:rPr>
      </w:pPr>
      <w:r w:rsidRPr="001D0442">
        <w:rPr>
          <w:rFonts w:ascii="Arial" w:hAnsi="Arial" w:cs="Arial"/>
          <w:color w:val="000000"/>
          <w:sz w:val="18"/>
          <w:szCs w:val="18"/>
        </w:rPr>
        <w:t>imenovanje nosilca posla pri izvedbi javnega naročila (vodilnega partnerja), ki skupino gospodarskih subjektov (partnerje skupne ponudbe) zastopa, in pooblastilo vodilnemu partnerju za zastopanje skupine ponudnikov;</w:t>
      </w:r>
    </w:p>
    <w:p w14:paraId="108FA284" w14:textId="77777777" w:rsidR="001D0442" w:rsidRPr="001D0442" w:rsidRDefault="001D0442" w:rsidP="00D6517E">
      <w:pPr>
        <w:widowControl w:val="0"/>
        <w:numPr>
          <w:ilvl w:val="0"/>
          <w:numId w:val="4"/>
        </w:numPr>
        <w:tabs>
          <w:tab w:val="left" w:pos="1274"/>
        </w:tabs>
        <w:autoSpaceDE w:val="0"/>
        <w:autoSpaceDN w:val="0"/>
        <w:spacing w:before="1" w:after="0" w:line="240" w:lineRule="auto"/>
        <w:ind w:right="-2"/>
        <w:contextualSpacing/>
        <w:jc w:val="both"/>
        <w:rPr>
          <w:rFonts w:ascii="Arial" w:hAnsi="Arial" w:cs="Arial"/>
          <w:color w:val="000000"/>
          <w:sz w:val="18"/>
          <w:szCs w:val="18"/>
        </w:rPr>
      </w:pPr>
      <w:r w:rsidRPr="001D0442">
        <w:rPr>
          <w:rFonts w:ascii="Arial" w:hAnsi="Arial" w:cs="Arial"/>
          <w:color w:val="000000"/>
          <w:sz w:val="18"/>
          <w:szCs w:val="18"/>
        </w:rPr>
        <w:t>neomejena solidarna odgovornost vseh partnerjev skupne ponudbe do naročnika in izjava, v kateri mora biti navedeno, da gospodarski subjekt, ki je partner skupne ponudbe, sprejema vse obveznosti iz dogovorov med nosilcem posla (vodilnim partnerjem) in naročnikom;</w:t>
      </w:r>
    </w:p>
    <w:p w14:paraId="715A5FEB" w14:textId="77777777" w:rsidR="001D0442" w:rsidRPr="001D0442" w:rsidRDefault="001D0442" w:rsidP="00D6517E">
      <w:pPr>
        <w:widowControl w:val="0"/>
        <w:numPr>
          <w:ilvl w:val="0"/>
          <w:numId w:val="4"/>
        </w:numPr>
        <w:tabs>
          <w:tab w:val="left" w:pos="1274"/>
        </w:tabs>
        <w:autoSpaceDE w:val="0"/>
        <w:autoSpaceDN w:val="0"/>
        <w:spacing w:before="1" w:after="0" w:line="240" w:lineRule="auto"/>
        <w:ind w:right="-2"/>
        <w:contextualSpacing/>
        <w:jc w:val="both"/>
        <w:rPr>
          <w:rFonts w:ascii="Arial" w:hAnsi="Arial" w:cs="Arial"/>
          <w:color w:val="000000"/>
          <w:sz w:val="18"/>
          <w:szCs w:val="18"/>
        </w:rPr>
      </w:pPr>
      <w:r w:rsidRPr="001D0442">
        <w:rPr>
          <w:rFonts w:ascii="Arial" w:hAnsi="Arial" w:cs="Arial"/>
          <w:color w:val="000000"/>
          <w:sz w:val="18"/>
          <w:szCs w:val="18"/>
        </w:rPr>
        <w:t>predmet del za vsakega partnerja v skupini in področje dela, ki ga bo prevzel in izvedel vsak partner v skupini, delež vsakega partnerja v skupini v % in vrednost del, ki jih prevzema vsak partner v skupni ponudbi;</w:t>
      </w:r>
    </w:p>
    <w:p w14:paraId="331E9C87" w14:textId="77777777" w:rsidR="001D0442" w:rsidRPr="001D0442" w:rsidRDefault="001D0442" w:rsidP="00D6517E">
      <w:pPr>
        <w:widowControl w:val="0"/>
        <w:numPr>
          <w:ilvl w:val="0"/>
          <w:numId w:val="4"/>
        </w:numPr>
        <w:tabs>
          <w:tab w:val="left" w:pos="1274"/>
        </w:tabs>
        <w:autoSpaceDE w:val="0"/>
        <w:autoSpaceDN w:val="0"/>
        <w:spacing w:before="1" w:after="0" w:line="255" w:lineRule="exact"/>
        <w:ind w:right="-2"/>
        <w:contextualSpacing/>
        <w:jc w:val="both"/>
        <w:rPr>
          <w:rFonts w:ascii="Arial" w:hAnsi="Arial" w:cs="Arial"/>
          <w:color w:val="000000"/>
          <w:sz w:val="18"/>
          <w:szCs w:val="18"/>
        </w:rPr>
      </w:pPr>
      <w:r w:rsidRPr="001D0442">
        <w:rPr>
          <w:rFonts w:ascii="Arial" w:hAnsi="Arial" w:cs="Arial"/>
          <w:color w:val="000000"/>
          <w:sz w:val="18"/>
          <w:szCs w:val="18"/>
        </w:rPr>
        <w:t>način plačila (prek vodilnega partnerja ali neposredno, na podlagi pooblastila naročniku);</w:t>
      </w:r>
    </w:p>
    <w:p w14:paraId="3867BF16" w14:textId="77777777" w:rsidR="001D0442" w:rsidRPr="001D0442" w:rsidRDefault="001D0442" w:rsidP="00D6517E">
      <w:pPr>
        <w:widowControl w:val="0"/>
        <w:numPr>
          <w:ilvl w:val="0"/>
          <w:numId w:val="4"/>
        </w:numPr>
        <w:tabs>
          <w:tab w:val="left" w:pos="1274"/>
        </w:tabs>
        <w:autoSpaceDE w:val="0"/>
        <w:autoSpaceDN w:val="0"/>
        <w:spacing w:after="0" w:line="240" w:lineRule="auto"/>
        <w:ind w:right="-2"/>
        <w:contextualSpacing/>
        <w:jc w:val="both"/>
        <w:rPr>
          <w:rFonts w:ascii="Arial" w:hAnsi="Arial" w:cs="Arial"/>
          <w:color w:val="000000"/>
          <w:sz w:val="18"/>
          <w:szCs w:val="18"/>
        </w:rPr>
      </w:pPr>
      <w:r w:rsidRPr="001D0442">
        <w:rPr>
          <w:rFonts w:ascii="Arial" w:hAnsi="Arial" w:cs="Arial"/>
          <w:color w:val="000000"/>
          <w:sz w:val="18"/>
          <w:szCs w:val="18"/>
        </w:rPr>
        <w:t>rok veljavnosti akta.</w:t>
      </w:r>
    </w:p>
    <w:p w14:paraId="7F1A72E0" w14:textId="77777777" w:rsidR="001D0442" w:rsidRPr="001D0442" w:rsidRDefault="001D0442" w:rsidP="001D0442">
      <w:pPr>
        <w:widowControl w:val="0"/>
        <w:autoSpaceDE w:val="0"/>
        <w:autoSpaceDN w:val="0"/>
        <w:spacing w:before="1" w:after="0" w:line="240" w:lineRule="auto"/>
        <w:ind w:right="-2"/>
        <w:rPr>
          <w:rFonts w:ascii="Arial" w:hAnsi="Arial" w:cs="Arial"/>
          <w:color w:val="000000"/>
          <w:sz w:val="18"/>
          <w:szCs w:val="18"/>
        </w:rPr>
      </w:pPr>
    </w:p>
    <w:p w14:paraId="34B5EAF2" w14:textId="2B4791BD" w:rsidR="009D652C" w:rsidRDefault="001D0442" w:rsidP="001D0442">
      <w:pPr>
        <w:widowControl w:val="0"/>
        <w:autoSpaceDE w:val="0"/>
        <w:autoSpaceDN w:val="0"/>
        <w:spacing w:after="0" w:line="240" w:lineRule="auto"/>
        <w:ind w:right="-2"/>
        <w:jc w:val="both"/>
        <w:rPr>
          <w:rFonts w:ascii="Arial" w:hAnsi="Arial" w:cs="Arial"/>
          <w:color w:val="000000"/>
          <w:sz w:val="18"/>
          <w:szCs w:val="18"/>
        </w:rPr>
      </w:pPr>
      <w:r w:rsidRPr="001D0442">
        <w:rPr>
          <w:rFonts w:ascii="Arial" w:hAnsi="Arial" w:cs="Arial"/>
          <w:color w:val="000000"/>
          <w:sz w:val="18"/>
          <w:szCs w:val="18"/>
        </w:rPr>
        <w:t>Ponudbo podpisuje nosilec posla (vodilni partner),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73AEB994" w14:textId="77777777" w:rsidR="009D652C" w:rsidRDefault="009D652C">
      <w:pPr>
        <w:rPr>
          <w:rFonts w:ascii="Arial" w:hAnsi="Arial" w:cs="Arial"/>
          <w:color w:val="000000"/>
          <w:sz w:val="18"/>
          <w:szCs w:val="18"/>
        </w:rPr>
      </w:pPr>
      <w:r>
        <w:rPr>
          <w:rFonts w:ascii="Arial" w:hAnsi="Arial" w:cs="Arial"/>
          <w:color w:val="000000"/>
          <w:sz w:val="18"/>
          <w:szCs w:val="18"/>
        </w:rPr>
        <w:br w:type="page"/>
      </w:r>
    </w:p>
    <w:p w14:paraId="612A3531" w14:textId="77777777" w:rsidR="001D0442" w:rsidRPr="001D0442" w:rsidRDefault="001D0442" w:rsidP="001D0442">
      <w:pPr>
        <w:widowControl w:val="0"/>
        <w:autoSpaceDE w:val="0"/>
        <w:autoSpaceDN w:val="0"/>
        <w:spacing w:after="0" w:line="240" w:lineRule="auto"/>
        <w:ind w:right="-2"/>
        <w:jc w:val="both"/>
        <w:rPr>
          <w:rFonts w:ascii="Arial" w:hAnsi="Arial" w:cs="Arial"/>
          <w:color w:val="000000"/>
          <w:sz w:val="18"/>
          <w:szCs w:val="18"/>
        </w:rPr>
      </w:pPr>
    </w:p>
    <w:p w14:paraId="44D6D34F" w14:textId="77777777" w:rsidR="00063B00" w:rsidRPr="00063B00" w:rsidRDefault="00063B00" w:rsidP="00063B00">
      <w:pPr>
        <w:pStyle w:val="Telobesedila"/>
        <w:ind w:right="-2"/>
        <w:jc w:val="both"/>
        <w:rPr>
          <w:rFonts w:ascii="Arial" w:eastAsiaTheme="minorHAnsi"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535"/>
      </w:tblGrid>
      <w:tr w:rsidR="00AA0C89" w14:paraId="7DF9835D" w14:textId="77777777">
        <w:tc>
          <w:tcPr>
            <w:tcW w:w="0" w:type="auto"/>
            <w:shd w:val="clear" w:color="auto" w:fill="000000"/>
            <w:tcMar>
              <w:top w:w="150" w:type="dxa"/>
              <w:bottom w:w="150" w:type="dxa"/>
            </w:tcMar>
            <w:vAlign w:val="center"/>
          </w:tcPr>
          <w:p w14:paraId="27A19C64" w14:textId="444F6EA5" w:rsidR="00AA0C89" w:rsidRDefault="005428B4">
            <w:r>
              <w:rPr>
                <w:rFonts w:ascii="Arial" w:hAnsi="Arial" w:cs="Arial"/>
                <w:b/>
                <w:bCs/>
                <w:color w:val="FFFFFF"/>
                <w:position w:val="-2"/>
                <w:sz w:val="18"/>
                <w:szCs w:val="18"/>
                <w:shd w:val="clear" w:color="auto" w:fill="000000"/>
              </w:rPr>
              <w:t>7</w:t>
            </w:r>
            <w:r w:rsidR="008A64CA">
              <w:rPr>
                <w:rFonts w:ascii="Arial" w:hAnsi="Arial" w:cs="Arial"/>
                <w:b/>
                <w:bCs/>
                <w:color w:val="FFFFFF"/>
                <w:position w:val="-2"/>
                <w:sz w:val="18"/>
                <w:szCs w:val="18"/>
                <w:shd w:val="clear" w:color="auto" w:fill="000000"/>
              </w:rPr>
              <w:t>. Ponudba s podizvajalci</w:t>
            </w:r>
          </w:p>
        </w:tc>
      </w:tr>
    </w:tbl>
    <w:p w14:paraId="49DBD8C3" w14:textId="77777777" w:rsidR="00393F46" w:rsidRPr="00393F46" w:rsidRDefault="00393F46" w:rsidP="00393F46">
      <w:pPr>
        <w:pStyle w:val="Odstavekseznama"/>
        <w:widowControl w:val="0"/>
        <w:tabs>
          <w:tab w:val="left" w:pos="1274"/>
        </w:tabs>
        <w:autoSpaceDE w:val="0"/>
        <w:autoSpaceDN w:val="0"/>
        <w:spacing w:after="0" w:line="240" w:lineRule="auto"/>
        <w:ind w:left="1273" w:right="1001"/>
        <w:contextualSpacing w:val="0"/>
        <w:rPr>
          <w:rFonts w:ascii="Symbol" w:hAnsi="Symbol"/>
          <w:sz w:val="24"/>
        </w:rPr>
      </w:pPr>
    </w:p>
    <w:p w14:paraId="10B5B670" w14:textId="77777777" w:rsidR="001D0442" w:rsidRPr="001D0442" w:rsidRDefault="001D0442" w:rsidP="001D0442">
      <w:pPr>
        <w:widowControl w:val="0"/>
        <w:autoSpaceDE w:val="0"/>
        <w:autoSpaceDN w:val="0"/>
        <w:spacing w:after="0" w:line="240" w:lineRule="auto"/>
        <w:ind w:right="-2"/>
        <w:jc w:val="both"/>
        <w:rPr>
          <w:rFonts w:ascii="Arial" w:hAnsi="Arial" w:cs="Arial"/>
          <w:color w:val="000000"/>
          <w:sz w:val="18"/>
          <w:szCs w:val="18"/>
        </w:rPr>
      </w:pPr>
      <w:r w:rsidRPr="001D0442">
        <w:rPr>
          <w:rFonts w:ascii="Arial" w:hAnsi="Arial" w:cs="Arial"/>
          <w:color w:val="000000"/>
          <w:sz w:val="18"/>
          <w:szCs w:val="18"/>
        </w:rPr>
        <w:t>Ponudnik lahko del javnega naročila odda v podizvajanje. V skladu z ZJN-3 je podizvajalec gospodarski subjekt, ki je pravna ali fizična oseba in za ponudnika, s katerim je naročnik po tem zakonu sklenil pogodbo o izvedbi javnega naročila, dobavlja blago ali izvaja storitev oziroma gradnjo, ki je neposredno povezana s predmetom javnega naročila.</w:t>
      </w:r>
    </w:p>
    <w:p w14:paraId="2624A6C1" w14:textId="77777777" w:rsidR="001D0442" w:rsidRPr="001D0442" w:rsidRDefault="001D0442" w:rsidP="001D0442">
      <w:pPr>
        <w:widowControl w:val="0"/>
        <w:autoSpaceDE w:val="0"/>
        <w:autoSpaceDN w:val="0"/>
        <w:spacing w:before="11" w:after="0" w:line="240" w:lineRule="auto"/>
        <w:ind w:right="-2"/>
        <w:rPr>
          <w:rFonts w:ascii="Arial" w:hAnsi="Arial" w:cs="Arial"/>
          <w:color w:val="000000"/>
          <w:sz w:val="18"/>
          <w:szCs w:val="18"/>
        </w:rPr>
      </w:pPr>
    </w:p>
    <w:p w14:paraId="671DF933" w14:textId="77777777" w:rsidR="001D0442" w:rsidRPr="001D0442" w:rsidRDefault="001D0442" w:rsidP="001D0442">
      <w:pPr>
        <w:widowControl w:val="0"/>
        <w:autoSpaceDE w:val="0"/>
        <w:autoSpaceDN w:val="0"/>
        <w:spacing w:after="0" w:line="244" w:lineRule="exact"/>
        <w:ind w:right="-2"/>
        <w:jc w:val="both"/>
        <w:rPr>
          <w:rFonts w:ascii="Arial" w:hAnsi="Arial" w:cs="Arial"/>
          <w:color w:val="000000"/>
          <w:sz w:val="18"/>
          <w:szCs w:val="18"/>
        </w:rPr>
      </w:pPr>
      <w:r w:rsidRPr="001D0442">
        <w:rPr>
          <w:rFonts w:ascii="Arial" w:hAnsi="Arial" w:cs="Arial"/>
          <w:color w:val="000000"/>
          <w:sz w:val="18"/>
          <w:szCs w:val="18"/>
        </w:rPr>
        <w:t>Če bo ponudnik izvajal javno naročilo s podizvajalci, mora v ponudbi:</w:t>
      </w:r>
    </w:p>
    <w:p w14:paraId="03EE177C" w14:textId="77777777" w:rsidR="001D0442" w:rsidRPr="001D0442" w:rsidRDefault="001D0442" w:rsidP="00D6517E">
      <w:pPr>
        <w:widowControl w:val="0"/>
        <w:numPr>
          <w:ilvl w:val="0"/>
          <w:numId w:val="6"/>
        </w:numPr>
        <w:tabs>
          <w:tab w:val="left" w:pos="1274"/>
        </w:tabs>
        <w:autoSpaceDE w:val="0"/>
        <w:autoSpaceDN w:val="0"/>
        <w:spacing w:after="0" w:line="240" w:lineRule="auto"/>
        <w:ind w:right="-2"/>
        <w:contextualSpacing/>
        <w:jc w:val="both"/>
        <w:rPr>
          <w:rFonts w:ascii="Arial" w:hAnsi="Arial" w:cs="Arial"/>
          <w:color w:val="000000"/>
          <w:sz w:val="18"/>
          <w:szCs w:val="18"/>
        </w:rPr>
      </w:pPr>
      <w:r w:rsidRPr="001D0442">
        <w:rPr>
          <w:rFonts w:ascii="Arial" w:hAnsi="Arial" w:cs="Arial"/>
          <w:color w:val="000000"/>
          <w:sz w:val="18"/>
          <w:szCs w:val="18"/>
        </w:rPr>
        <w:t>navesti vse podizvajalce ter vsak del javnega naročila, ki ga namerava oddati v podizvajanje, vrsto, količino, vrednost posla, kraj in rok izpolnitve,</w:t>
      </w:r>
    </w:p>
    <w:p w14:paraId="6007B07C" w14:textId="77777777" w:rsidR="001D0442" w:rsidRPr="001D0442" w:rsidRDefault="001D0442" w:rsidP="00D6517E">
      <w:pPr>
        <w:widowControl w:val="0"/>
        <w:numPr>
          <w:ilvl w:val="0"/>
          <w:numId w:val="6"/>
        </w:numPr>
        <w:tabs>
          <w:tab w:val="left" w:pos="1274"/>
        </w:tabs>
        <w:autoSpaceDE w:val="0"/>
        <w:autoSpaceDN w:val="0"/>
        <w:spacing w:after="0" w:line="240" w:lineRule="auto"/>
        <w:ind w:right="-2"/>
        <w:contextualSpacing/>
        <w:jc w:val="both"/>
        <w:rPr>
          <w:rFonts w:ascii="Arial" w:hAnsi="Arial" w:cs="Arial"/>
          <w:color w:val="000000"/>
          <w:sz w:val="18"/>
          <w:szCs w:val="18"/>
        </w:rPr>
      </w:pPr>
      <w:r w:rsidRPr="001D0442">
        <w:rPr>
          <w:rFonts w:ascii="Arial" w:hAnsi="Arial" w:cs="Arial"/>
          <w:color w:val="000000"/>
          <w:sz w:val="18"/>
          <w:szCs w:val="18"/>
        </w:rPr>
        <w:t>navesti kontaktne podatke in zakonite zastopnike predlaganih podizvajalcev, skupaj z izjavo, da so vsi podizvajalci seznanjeni z navodili ponudnikom in razpisnimi pogoji ter merili za dodelitev javnega naročila kot tudi s plačilnimi pogoji iz razpisne dokumentacije ter da z njimi v celoti soglašajo,</w:t>
      </w:r>
    </w:p>
    <w:p w14:paraId="220A66FB" w14:textId="77777777" w:rsidR="001D0442" w:rsidRPr="001D0442" w:rsidRDefault="001D0442" w:rsidP="00D6517E">
      <w:pPr>
        <w:widowControl w:val="0"/>
        <w:numPr>
          <w:ilvl w:val="0"/>
          <w:numId w:val="6"/>
        </w:numPr>
        <w:tabs>
          <w:tab w:val="left" w:pos="1274"/>
        </w:tabs>
        <w:autoSpaceDE w:val="0"/>
        <w:autoSpaceDN w:val="0"/>
        <w:spacing w:after="0" w:line="240" w:lineRule="auto"/>
        <w:ind w:right="-2"/>
        <w:contextualSpacing/>
        <w:jc w:val="both"/>
        <w:rPr>
          <w:rFonts w:ascii="Arial" w:hAnsi="Arial" w:cs="Arial"/>
          <w:color w:val="000000"/>
          <w:sz w:val="18"/>
          <w:szCs w:val="18"/>
        </w:rPr>
      </w:pPr>
      <w:r w:rsidRPr="001D0442">
        <w:rPr>
          <w:rFonts w:ascii="Arial" w:hAnsi="Arial" w:cs="Arial"/>
          <w:color w:val="000000"/>
          <w:sz w:val="18"/>
          <w:szCs w:val="18"/>
        </w:rPr>
        <w:t>priložiti izjave podizvajalcev v zvezi z izpolnjevanjem obveznih pogojev za podizvajalce,</w:t>
      </w:r>
    </w:p>
    <w:p w14:paraId="041D6E2C" w14:textId="77777777" w:rsidR="001D0442" w:rsidRPr="001D0442" w:rsidRDefault="001D0442" w:rsidP="00D6517E">
      <w:pPr>
        <w:widowControl w:val="0"/>
        <w:numPr>
          <w:ilvl w:val="0"/>
          <w:numId w:val="6"/>
        </w:numPr>
        <w:tabs>
          <w:tab w:val="left" w:pos="1274"/>
        </w:tabs>
        <w:autoSpaceDE w:val="0"/>
        <w:autoSpaceDN w:val="0"/>
        <w:spacing w:after="0" w:line="240" w:lineRule="auto"/>
        <w:ind w:right="-2"/>
        <w:contextualSpacing/>
        <w:jc w:val="both"/>
        <w:rPr>
          <w:rFonts w:ascii="Arial" w:hAnsi="Arial" w:cs="Arial"/>
          <w:color w:val="000000"/>
          <w:sz w:val="18"/>
          <w:szCs w:val="18"/>
        </w:rPr>
      </w:pPr>
      <w:r w:rsidRPr="001D0442">
        <w:rPr>
          <w:rFonts w:ascii="Arial" w:hAnsi="Arial" w:cs="Arial"/>
          <w:color w:val="000000"/>
          <w:sz w:val="18"/>
          <w:szCs w:val="18"/>
        </w:rPr>
        <w:t>priložiti zahtevo podizvajalca za neposredno plačilo, če podizvajalec to zahteva.</w:t>
      </w:r>
    </w:p>
    <w:p w14:paraId="7818504B" w14:textId="77777777" w:rsidR="001D0442" w:rsidRPr="001D0442" w:rsidRDefault="001D0442" w:rsidP="001D0442">
      <w:pPr>
        <w:widowControl w:val="0"/>
        <w:autoSpaceDE w:val="0"/>
        <w:autoSpaceDN w:val="0"/>
        <w:spacing w:before="8" w:after="0" w:line="240" w:lineRule="auto"/>
        <w:ind w:right="-2"/>
        <w:rPr>
          <w:rFonts w:ascii="Arial" w:hAnsi="Arial" w:cs="Arial"/>
          <w:color w:val="000000"/>
          <w:sz w:val="18"/>
          <w:szCs w:val="18"/>
        </w:rPr>
      </w:pPr>
    </w:p>
    <w:p w14:paraId="57CD43EE" w14:textId="77777777" w:rsidR="001D0442" w:rsidRPr="001D0442" w:rsidRDefault="001D0442" w:rsidP="001D0442">
      <w:pPr>
        <w:widowControl w:val="0"/>
        <w:autoSpaceDE w:val="0"/>
        <w:autoSpaceDN w:val="0"/>
        <w:spacing w:after="0" w:line="240" w:lineRule="auto"/>
        <w:ind w:right="-2"/>
        <w:jc w:val="both"/>
        <w:rPr>
          <w:rFonts w:ascii="Arial" w:hAnsi="Arial" w:cs="Arial"/>
          <w:color w:val="000000"/>
          <w:sz w:val="18"/>
          <w:szCs w:val="18"/>
        </w:rPr>
      </w:pPr>
      <w:r w:rsidRPr="001D0442">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2. odstavka 94. člena ZJN-3 ter druge dokumente, ki so zahtevani z dokumentacijo v zvezi z oddajo javnega naročila.</w:t>
      </w:r>
    </w:p>
    <w:p w14:paraId="78B3F6DF" w14:textId="77777777" w:rsidR="001D0442" w:rsidRPr="001D0442" w:rsidRDefault="001D0442" w:rsidP="001D0442">
      <w:pPr>
        <w:widowControl w:val="0"/>
        <w:autoSpaceDE w:val="0"/>
        <w:autoSpaceDN w:val="0"/>
        <w:spacing w:before="4" w:after="0" w:line="240" w:lineRule="auto"/>
        <w:ind w:right="-2"/>
        <w:rPr>
          <w:rFonts w:ascii="Arial" w:hAnsi="Arial" w:cs="Arial"/>
          <w:color w:val="000000"/>
          <w:sz w:val="18"/>
          <w:szCs w:val="18"/>
        </w:rPr>
      </w:pPr>
    </w:p>
    <w:p w14:paraId="2B12BB0E" w14:textId="19F38C6E" w:rsidR="001D0442" w:rsidRPr="001D0442" w:rsidRDefault="001D0442" w:rsidP="001D0442">
      <w:pPr>
        <w:widowControl w:val="0"/>
        <w:autoSpaceDE w:val="0"/>
        <w:autoSpaceDN w:val="0"/>
        <w:spacing w:after="0" w:line="240" w:lineRule="auto"/>
        <w:ind w:right="-2"/>
        <w:jc w:val="both"/>
        <w:rPr>
          <w:rFonts w:ascii="Arial" w:hAnsi="Arial" w:cs="Arial"/>
          <w:color w:val="000000"/>
          <w:sz w:val="18"/>
          <w:szCs w:val="18"/>
        </w:rPr>
      </w:pPr>
      <w:r w:rsidRPr="001D0442">
        <w:rPr>
          <w:rFonts w:ascii="Arial" w:hAnsi="Arial" w:cs="Arial"/>
          <w:color w:val="000000"/>
          <w:sz w:val="18"/>
          <w:szCs w:val="18"/>
        </w:rPr>
        <w:t xml:space="preserve">Naročnik mora zavrniti vsakega podizvajalca, če zanj obstajajo razlogi za izključitev iz </w:t>
      </w:r>
      <w:r w:rsidR="005F471F">
        <w:rPr>
          <w:rFonts w:ascii="Arial" w:hAnsi="Arial" w:cs="Arial"/>
          <w:color w:val="000000"/>
          <w:sz w:val="18"/>
          <w:szCs w:val="18"/>
        </w:rPr>
        <w:t xml:space="preserve">prvega, drugega </w:t>
      </w:r>
      <w:r w:rsidRPr="001D0442">
        <w:rPr>
          <w:rFonts w:ascii="Arial" w:hAnsi="Arial" w:cs="Arial"/>
          <w:color w:val="000000"/>
          <w:sz w:val="18"/>
          <w:szCs w:val="18"/>
        </w:rPr>
        <w:t xml:space="preserve">ali </w:t>
      </w:r>
      <w:r w:rsidR="005F471F">
        <w:rPr>
          <w:rFonts w:ascii="Arial" w:hAnsi="Arial" w:cs="Arial"/>
          <w:color w:val="000000"/>
          <w:sz w:val="18"/>
          <w:szCs w:val="18"/>
        </w:rPr>
        <w:t>četrtega</w:t>
      </w:r>
      <w:r w:rsidRPr="001D0442">
        <w:rPr>
          <w:rFonts w:ascii="Arial" w:hAnsi="Arial" w:cs="Arial"/>
          <w:color w:val="000000"/>
          <w:sz w:val="18"/>
          <w:szCs w:val="18"/>
        </w:rPr>
        <w:t xml:space="preserve"> odstavka 75. člena ZJN-3 ali če ne izpolnjuje pogojev določenih v razpisni dokumentaciji. Naročnik lahko zavrne predlog za zamenjavo podizvajalca oziroma vključitev novega podizvajalca tudi, če bi to lahko vplivalo na nemoteno izvajanje ali dokončanje del, in/ali če za podizvajalca obstajajo razlogi za izključitev ali ne izpolnjuje pogojev iz dokumentacije v zvezi z oddajo javnega naročila. Naročnik mora o morebitni zavrnitvi novega podizvajalca obvestiti glavnega izvajalca najpozneje v desetih (10) dneh od prejema predloga. </w:t>
      </w:r>
    </w:p>
    <w:p w14:paraId="089ECD40" w14:textId="77777777" w:rsidR="001D0442" w:rsidRPr="001D0442" w:rsidRDefault="001D0442" w:rsidP="001D0442">
      <w:pPr>
        <w:widowControl w:val="0"/>
        <w:autoSpaceDE w:val="0"/>
        <w:autoSpaceDN w:val="0"/>
        <w:spacing w:after="0" w:line="240" w:lineRule="auto"/>
        <w:ind w:right="-2"/>
        <w:jc w:val="both"/>
        <w:rPr>
          <w:rFonts w:ascii="Arial" w:hAnsi="Arial" w:cs="Arial"/>
          <w:color w:val="000000"/>
          <w:sz w:val="18"/>
          <w:szCs w:val="18"/>
          <w:highlight w:val="yellow"/>
        </w:rPr>
      </w:pPr>
    </w:p>
    <w:p w14:paraId="4F34B676" w14:textId="77777777" w:rsidR="001D0442" w:rsidRPr="001D0442" w:rsidRDefault="001D0442" w:rsidP="001D0442">
      <w:pPr>
        <w:widowControl w:val="0"/>
        <w:autoSpaceDE w:val="0"/>
        <w:autoSpaceDN w:val="0"/>
        <w:spacing w:after="0" w:line="240" w:lineRule="auto"/>
        <w:ind w:right="-2"/>
        <w:jc w:val="both"/>
        <w:rPr>
          <w:rFonts w:ascii="Arial" w:hAnsi="Arial" w:cs="Arial"/>
          <w:color w:val="000000"/>
          <w:sz w:val="18"/>
          <w:szCs w:val="18"/>
        </w:rPr>
      </w:pPr>
      <w:r w:rsidRPr="001D0442">
        <w:rPr>
          <w:rFonts w:ascii="Arial" w:hAnsi="Arial" w:cs="Arial"/>
          <w:color w:val="000000"/>
          <w:sz w:val="18"/>
          <w:szCs w:val="18"/>
        </w:rPr>
        <w:t>Kadar ponudnik izpolnjuje posamezni pogoj za sodelovanje s podizvajalcem, lahko zamenja tega podizvajalca le s podizvajalcem, ki izpolnjuje pogoje za sodelovanje, ki jih je ponudnik izpolnjeval z zamenjanim podizvajalcem.</w:t>
      </w:r>
    </w:p>
    <w:p w14:paraId="3448BF22" w14:textId="77777777" w:rsidR="001D0442" w:rsidRPr="001D0442" w:rsidRDefault="001D0442" w:rsidP="001D0442">
      <w:pPr>
        <w:widowControl w:val="0"/>
        <w:autoSpaceDE w:val="0"/>
        <w:autoSpaceDN w:val="0"/>
        <w:spacing w:before="8" w:after="0" w:line="240" w:lineRule="auto"/>
        <w:ind w:right="-2"/>
        <w:jc w:val="both"/>
        <w:rPr>
          <w:rFonts w:ascii="Arial" w:hAnsi="Arial" w:cs="Arial"/>
          <w:color w:val="000000"/>
          <w:sz w:val="18"/>
          <w:szCs w:val="18"/>
          <w:highlight w:val="yellow"/>
        </w:rPr>
      </w:pPr>
    </w:p>
    <w:p w14:paraId="65D95543" w14:textId="77777777" w:rsidR="001D0442" w:rsidRPr="001D0442" w:rsidRDefault="001D0442" w:rsidP="001D0442">
      <w:pPr>
        <w:widowControl w:val="0"/>
        <w:autoSpaceDE w:val="0"/>
        <w:autoSpaceDN w:val="0"/>
        <w:spacing w:after="0" w:line="240" w:lineRule="auto"/>
        <w:ind w:right="-2"/>
        <w:jc w:val="both"/>
        <w:rPr>
          <w:rFonts w:ascii="Arial" w:hAnsi="Arial" w:cs="Arial"/>
          <w:color w:val="000000"/>
          <w:sz w:val="18"/>
          <w:szCs w:val="18"/>
        </w:rPr>
      </w:pPr>
      <w:r w:rsidRPr="001D0442">
        <w:rPr>
          <w:rFonts w:ascii="Arial" w:hAnsi="Arial" w:cs="Arial"/>
          <w:color w:val="000000"/>
          <w:sz w:val="18"/>
          <w:szCs w:val="18"/>
        </w:rPr>
        <w:t>Le če podizvajalec v skladu in na način, določen v drugem in tretjem odstavku 94. člena ZJN-3, zahteva neposredno plačilo, se šteje, da je neposredno plačilo podizvajalcu obvezno in obveznost zavezuje naročnika in glavnega izvajalca.</w:t>
      </w:r>
    </w:p>
    <w:p w14:paraId="5DA8EA58" w14:textId="77777777" w:rsidR="001D0442" w:rsidRPr="001D0442" w:rsidRDefault="001D0442" w:rsidP="001D0442">
      <w:pPr>
        <w:widowControl w:val="0"/>
        <w:autoSpaceDE w:val="0"/>
        <w:autoSpaceDN w:val="0"/>
        <w:spacing w:before="2" w:after="0" w:line="240" w:lineRule="auto"/>
        <w:ind w:right="-2"/>
        <w:jc w:val="both"/>
        <w:rPr>
          <w:rFonts w:ascii="Arial" w:hAnsi="Arial" w:cs="Arial"/>
          <w:color w:val="000000"/>
          <w:sz w:val="18"/>
          <w:szCs w:val="18"/>
        </w:rPr>
      </w:pPr>
    </w:p>
    <w:p w14:paraId="3433073D" w14:textId="77777777" w:rsidR="001D0442" w:rsidRPr="001D0442" w:rsidRDefault="001D0442" w:rsidP="001D0442">
      <w:pPr>
        <w:widowControl w:val="0"/>
        <w:autoSpaceDE w:val="0"/>
        <w:autoSpaceDN w:val="0"/>
        <w:spacing w:before="1" w:after="0" w:line="240" w:lineRule="auto"/>
        <w:ind w:right="-2"/>
        <w:jc w:val="both"/>
        <w:rPr>
          <w:rFonts w:ascii="Arial" w:hAnsi="Arial" w:cs="Arial"/>
          <w:color w:val="000000"/>
          <w:sz w:val="18"/>
          <w:szCs w:val="18"/>
        </w:rPr>
      </w:pPr>
      <w:r w:rsidRPr="001D0442">
        <w:rPr>
          <w:rFonts w:ascii="Arial" w:hAnsi="Arial" w:cs="Arial"/>
          <w:color w:val="000000"/>
          <w:sz w:val="18"/>
          <w:szCs w:val="18"/>
        </w:rPr>
        <w:t>Kadar namerava ponudnik izvesti javno naročilo s podizvajalcem, ki zahteva neposredno plačilo, mora:</w:t>
      </w:r>
    </w:p>
    <w:p w14:paraId="24A97DC3" w14:textId="77777777" w:rsidR="001D0442" w:rsidRPr="001D0442" w:rsidRDefault="001D0442" w:rsidP="00D6517E">
      <w:pPr>
        <w:widowControl w:val="0"/>
        <w:numPr>
          <w:ilvl w:val="0"/>
          <w:numId w:val="5"/>
        </w:numPr>
        <w:tabs>
          <w:tab w:val="left" w:pos="1274"/>
        </w:tabs>
        <w:autoSpaceDE w:val="0"/>
        <w:autoSpaceDN w:val="0"/>
        <w:spacing w:after="0" w:line="240" w:lineRule="auto"/>
        <w:ind w:right="-2"/>
        <w:contextualSpacing/>
        <w:jc w:val="both"/>
        <w:rPr>
          <w:rFonts w:ascii="Arial" w:hAnsi="Arial" w:cs="Arial"/>
          <w:color w:val="000000"/>
          <w:sz w:val="18"/>
          <w:szCs w:val="18"/>
        </w:rPr>
      </w:pPr>
      <w:r w:rsidRPr="001D0442">
        <w:rPr>
          <w:rFonts w:ascii="Arial" w:hAnsi="Arial" w:cs="Arial"/>
          <w:color w:val="000000"/>
          <w:sz w:val="18"/>
          <w:szCs w:val="18"/>
        </w:rPr>
        <w:t>glavni izvajalec v pogodbi pooblastiti naročnika, da na podlagi potrjenega računa oziroma situacije s strani glavnega izvajalca neposredno plačuje podizvajalcu,</w:t>
      </w:r>
    </w:p>
    <w:p w14:paraId="154A6A13" w14:textId="77777777" w:rsidR="001D0442" w:rsidRPr="001D0442" w:rsidRDefault="001D0442" w:rsidP="00D6517E">
      <w:pPr>
        <w:widowControl w:val="0"/>
        <w:numPr>
          <w:ilvl w:val="0"/>
          <w:numId w:val="5"/>
        </w:numPr>
        <w:tabs>
          <w:tab w:val="left" w:pos="1274"/>
        </w:tabs>
        <w:autoSpaceDE w:val="0"/>
        <w:autoSpaceDN w:val="0"/>
        <w:spacing w:after="0" w:line="240" w:lineRule="auto"/>
        <w:ind w:right="-2"/>
        <w:contextualSpacing/>
        <w:jc w:val="both"/>
        <w:rPr>
          <w:rFonts w:ascii="Arial" w:hAnsi="Arial" w:cs="Arial"/>
          <w:color w:val="000000"/>
          <w:sz w:val="18"/>
          <w:szCs w:val="18"/>
        </w:rPr>
      </w:pPr>
      <w:r w:rsidRPr="001D0442">
        <w:rPr>
          <w:rFonts w:ascii="Arial" w:hAnsi="Arial" w:cs="Arial"/>
          <w:color w:val="000000"/>
          <w:sz w:val="18"/>
          <w:szCs w:val="18"/>
        </w:rPr>
        <w:t>podizvajalec predložiti soglasje, na podlagi katerega naročnik namesto glavnega izvajalca poravna podizvajalčevo terjatev do glavnega izvajalca,</w:t>
      </w:r>
    </w:p>
    <w:p w14:paraId="62D41246" w14:textId="77777777" w:rsidR="001D0442" w:rsidRPr="001D0442" w:rsidRDefault="001D0442" w:rsidP="00D6517E">
      <w:pPr>
        <w:widowControl w:val="0"/>
        <w:numPr>
          <w:ilvl w:val="0"/>
          <w:numId w:val="5"/>
        </w:numPr>
        <w:tabs>
          <w:tab w:val="left" w:pos="1274"/>
        </w:tabs>
        <w:autoSpaceDE w:val="0"/>
        <w:autoSpaceDN w:val="0"/>
        <w:spacing w:after="0" w:line="240" w:lineRule="auto"/>
        <w:ind w:right="-2"/>
        <w:contextualSpacing/>
        <w:jc w:val="both"/>
        <w:rPr>
          <w:rFonts w:ascii="Arial" w:hAnsi="Arial" w:cs="Arial"/>
          <w:color w:val="000000"/>
          <w:sz w:val="18"/>
          <w:szCs w:val="18"/>
        </w:rPr>
      </w:pPr>
      <w:r w:rsidRPr="001D0442">
        <w:rPr>
          <w:rFonts w:ascii="Arial" w:hAnsi="Arial" w:cs="Arial"/>
          <w:color w:val="000000"/>
          <w:sz w:val="18"/>
          <w:szCs w:val="18"/>
        </w:rPr>
        <w:t>glavni izvajalec svojemu računu ali situaciji priložiti račun ali situacijo podizvajalca, ki ga je predhodno potrdil.</w:t>
      </w:r>
    </w:p>
    <w:p w14:paraId="7CCDEA2F" w14:textId="77777777" w:rsidR="001D0442" w:rsidRPr="001D0442" w:rsidRDefault="001D0442" w:rsidP="001D0442">
      <w:pPr>
        <w:widowControl w:val="0"/>
        <w:tabs>
          <w:tab w:val="left" w:pos="1274"/>
        </w:tabs>
        <w:autoSpaceDE w:val="0"/>
        <w:autoSpaceDN w:val="0"/>
        <w:spacing w:after="0" w:line="240" w:lineRule="auto"/>
        <w:ind w:left="436" w:right="-2"/>
        <w:contextualSpacing/>
        <w:jc w:val="both"/>
        <w:rPr>
          <w:rFonts w:ascii="Arial" w:hAnsi="Arial" w:cs="Arial"/>
          <w:color w:val="000000"/>
          <w:sz w:val="18"/>
          <w:szCs w:val="18"/>
        </w:rPr>
      </w:pPr>
    </w:p>
    <w:p w14:paraId="029DF65A" w14:textId="7A0604B8" w:rsidR="009D652C" w:rsidRDefault="001D0442" w:rsidP="001D0442">
      <w:pPr>
        <w:widowControl w:val="0"/>
        <w:tabs>
          <w:tab w:val="left" w:pos="1274"/>
        </w:tabs>
        <w:autoSpaceDE w:val="0"/>
        <w:autoSpaceDN w:val="0"/>
        <w:spacing w:after="0" w:line="240" w:lineRule="auto"/>
        <w:ind w:right="-2"/>
        <w:jc w:val="both"/>
        <w:rPr>
          <w:rFonts w:ascii="Arial" w:hAnsi="Arial" w:cs="Arial"/>
          <w:color w:val="000000"/>
          <w:sz w:val="18"/>
          <w:szCs w:val="18"/>
        </w:rPr>
      </w:pPr>
      <w:r w:rsidRPr="001D0442">
        <w:rPr>
          <w:rFonts w:ascii="Arial" w:hAnsi="Arial" w:cs="Arial"/>
          <w:color w:val="000000"/>
          <w:sz w:val="18"/>
          <w:szCs w:val="18"/>
        </w:rP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 neposredno povezano s predmetom javnega naročila. Če glavni izvajalec ne ravna v skladu z navedeno zahtevo, naročnik Državni revizijski komisiji poda predlog za uvedbo postopka o prekršku iz 2. točke 1. odstavka 112. člena ZJN-3.</w:t>
      </w:r>
    </w:p>
    <w:p w14:paraId="06049CF5" w14:textId="5F999056" w:rsidR="001D0442" w:rsidRPr="001D0442" w:rsidRDefault="009D652C" w:rsidP="00D6517E">
      <w:pPr>
        <w:rPr>
          <w:rFonts w:ascii="Arial" w:hAnsi="Arial" w:cs="Arial"/>
          <w:color w:val="000000"/>
          <w:sz w:val="18"/>
          <w:szCs w:val="18"/>
        </w:rPr>
      </w:pPr>
      <w:r>
        <w:rPr>
          <w:rFonts w:ascii="Arial" w:hAnsi="Arial" w:cs="Arial"/>
          <w:color w:val="000000"/>
          <w:sz w:val="18"/>
          <w:szCs w:val="18"/>
        </w:rPr>
        <w:br w:type="page"/>
      </w:r>
    </w:p>
    <w:p w14:paraId="4467AD20" w14:textId="204270F2" w:rsidR="00AA0C89" w:rsidRPr="00A91218" w:rsidRDefault="00AA0C89" w:rsidP="00E9393A">
      <w:pPr>
        <w:pStyle w:val="Odstavekseznama"/>
        <w:widowControl w:val="0"/>
        <w:tabs>
          <w:tab w:val="left" w:pos="1274"/>
        </w:tabs>
        <w:autoSpaceDE w:val="0"/>
        <w:autoSpaceDN w:val="0"/>
        <w:spacing w:after="0" w:line="240" w:lineRule="auto"/>
        <w:ind w:left="436" w:right="-2"/>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535"/>
      </w:tblGrid>
      <w:tr w:rsidR="00AA0C89" w14:paraId="5FA189DF" w14:textId="77777777">
        <w:tc>
          <w:tcPr>
            <w:tcW w:w="0" w:type="auto"/>
            <w:shd w:val="clear" w:color="auto" w:fill="000000"/>
            <w:tcMar>
              <w:top w:w="150" w:type="dxa"/>
              <w:bottom w:w="150" w:type="dxa"/>
            </w:tcMar>
            <w:vAlign w:val="center"/>
          </w:tcPr>
          <w:p w14:paraId="58696DAE" w14:textId="09D59ED7" w:rsidR="00AA0C89" w:rsidRDefault="00D24839">
            <w:r>
              <w:rPr>
                <w:rFonts w:ascii="Arial" w:hAnsi="Arial" w:cs="Arial"/>
                <w:b/>
                <w:bCs/>
                <w:color w:val="FFFFFF"/>
                <w:position w:val="-2"/>
                <w:sz w:val="18"/>
                <w:szCs w:val="18"/>
                <w:shd w:val="clear" w:color="auto" w:fill="000000"/>
              </w:rPr>
              <w:t>8</w:t>
            </w:r>
            <w:r w:rsidR="008A64CA">
              <w:rPr>
                <w:rFonts w:ascii="Arial" w:hAnsi="Arial" w:cs="Arial"/>
                <w:b/>
                <w:bCs/>
                <w:color w:val="FFFFFF"/>
                <w:position w:val="-2"/>
                <w:sz w:val="18"/>
                <w:szCs w:val="18"/>
                <w:shd w:val="clear" w:color="auto" w:fill="000000"/>
              </w:rPr>
              <w:t>. Ustavitev postopka, zavrnitev vseh ponudb, odstop od izvedbe javnega naročila</w:t>
            </w:r>
          </w:p>
        </w:tc>
      </w:tr>
    </w:tbl>
    <w:p w14:paraId="203698D5" w14:textId="77777777" w:rsidR="001D0442" w:rsidRPr="001D0442" w:rsidRDefault="001D0442" w:rsidP="001D0442">
      <w:pPr>
        <w:spacing w:before="225" w:after="225" w:line="240" w:lineRule="auto"/>
        <w:jc w:val="both"/>
      </w:pPr>
      <w:r w:rsidRPr="001D0442">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AA0C89" w14:paraId="25F9FC32" w14:textId="77777777">
        <w:tc>
          <w:tcPr>
            <w:tcW w:w="0" w:type="auto"/>
            <w:shd w:val="clear" w:color="auto" w:fill="000000"/>
            <w:tcMar>
              <w:top w:w="150" w:type="dxa"/>
              <w:bottom w:w="150" w:type="dxa"/>
            </w:tcMar>
            <w:vAlign w:val="center"/>
          </w:tcPr>
          <w:p w14:paraId="68587E81" w14:textId="74BB7E0D" w:rsidR="00AA0C89" w:rsidRDefault="00D24839">
            <w:r>
              <w:rPr>
                <w:rFonts w:ascii="Arial" w:hAnsi="Arial" w:cs="Arial"/>
                <w:b/>
                <w:bCs/>
                <w:color w:val="FFFFFF"/>
                <w:position w:val="-2"/>
                <w:sz w:val="18"/>
                <w:szCs w:val="18"/>
                <w:shd w:val="clear" w:color="auto" w:fill="000000"/>
              </w:rPr>
              <w:t>9</w:t>
            </w:r>
            <w:r w:rsidR="008A64CA">
              <w:rPr>
                <w:rFonts w:ascii="Arial" w:hAnsi="Arial" w:cs="Arial"/>
                <w:b/>
                <w:bCs/>
                <w:color w:val="FFFFFF"/>
                <w:position w:val="-2"/>
                <w:sz w:val="18"/>
                <w:szCs w:val="18"/>
                <w:shd w:val="clear" w:color="auto" w:fill="000000"/>
              </w:rPr>
              <w:t>. Zmanjšanje obsega naročila</w:t>
            </w:r>
          </w:p>
        </w:tc>
      </w:tr>
    </w:tbl>
    <w:p w14:paraId="27D4BC19" w14:textId="77777777" w:rsidR="001D0442" w:rsidRPr="001D0442" w:rsidRDefault="001D0442" w:rsidP="001D0442">
      <w:pPr>
        <w:spacing w:before="225" w:after="225" w:line="240" w:lineRule="auto"/>
        <w:jc w:val="both"/>
      </w:pPr>
      <w:r w:rsidRPr="001D0442">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2740DB55" w14:textId="77777777" w:rsidR="001D0442" w:rsidRPr="001D0442" w:rsidRDefault="001D0442" w:rsidP="001D0442">
      <w:pPr>
        <w:spacing w:before="225" w:after="225" w:line="240" w:lineRule="auto"/>
        <w:jc w:val="both"/>
      </w:pPr>
      <w:r w:rsidRPr="001D0442">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AA0C89" w14:paraId="1A2DB98E" w14:textId="77777777">
        <w:tc>
          <w:tcPr>
            <w:tcW w:w="0" w:type="auto"/>
            <w:shd w:val="clear" w:color="auto" w:fill="000000"/>
            <w:tcMar>
              <w:top w:w="150" w:type="dxa"/>
              <w:bottom w:w="150" w:type="dxa"/>
            </w:tcMar>
            <w:vAlign w:val="center"/>
          </w:tcPr>
          <w:p w14:paraId="4566F765" w14:textId="36116AFB" w:rsidR="00AA0C89" w:rsidRDefault="00D24839">
            <w:r>
              <w:rPr>
                <w:rFonts w:ascii="Arial" w:hAnsi="Arial" w:cs="Arial"/>
                <w:b/>
                <w:bCs/>
                <w:color w:val="FFFFFF"/>
                <w:position w:val="-2"/>
                <w:sz w:val="18"/>
                <w:szCs w:val="18"/>
                <w:shd w:val="clear" w:color="auto" w:fill="000000"/>
              </w:rPr>
              <w:t>10</w:t>
            </w:r>
            <w:r w:rsidR="008A64CA">
              <w:rPr>
                <w:rFonts w:ascii="Arial" w:hAnsi="Arial" w:cs="Arial"/>
                <w:b/>
                <w:bCs/>
                <w:color w:val="FFFFFF"/>
                <w:position w:val="-2"/>
                <w:sz w:val="18"/>
                <w:szCs w:val="18"/>
                <w:shd w:val="clear" w:color="auto" w:fill="000000"/>
              </w:rPr>
              <w:t>. Dopolnjevanje, spreminjanje ter pojasnjevanje ponudb</w:t>
            </w:r>
          </w:p>
        </w:tc>
      </w:tr>
    </w:tbl>
    <w:p w14:paraId="61105FC5" w14:textId="77777777" w:rsidR="001D0442" w:rsidRPr="001D0442" w:rsidRDefault="001D0442" w:rsidP="001D0442">
      <w:pPr>
        <w:spacing w:before="225" w:after="225" w:line="240" w:lineRule="auto"/>
        <w:jc w:val="both"/>
      </w:pPr>
      <w:r w:rsidRPr="001D0442">
        <w:rPr>
          <w:rFonts w:ascii="Arial" w:hAnsi="Arial" w:cs="Arial"/>
          <w:color w:val="000000"/>
          <w:sz w:val="18"/>
          <w:szCs w:val="18"/>
        </w:rPr>
        <w:t>Naročnik bo v primeru dopolnjevanja ter pojasnjevanja ponudbe ravnal skladno z določili 89. člena ZJN-3.</w:t>
      </w:r>
    </w:p>
    <w:p w14:paraId="4C36EAA6" w14:textId="77777777" w:rsidR="001D0442" w:rsidRPr="001D0442" w:rsidRDefault="001D0442" w:rsidP="001D0442">
      <w:pPr>
        <w:spacing w:before="225" w:after="225" w:line="240" w:lineRule="auto"/>
        <w:jc w:val="both"/>
        <w:rPr>
          <w:rFonts w:ascii="Arial" w:hAnsi="Arial" w:cs="Arial"/>
          <w:color w:val="000000"/>
          <w:sz w:val="18"/>
          <w:szCs w:val="18"/>
        </w:rPr>
      </w:pPr>
      <w:r w:rsidRPr="001D0442">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1D4BEB0" w14:textId="77777777" w:rsidR="001D0442" w:rsidRPr="001D0442" w:rsidRDefault="001D0442" w:rsidP="001D0442">
      <w:pPr>
        <w:widowControl w:val="0"/>
        <w:autoSpaceDE w:val="0"/>
        <w:autoSpaceDN w:val="0"/>
        <w:spacing w:after="0" w:line="240" w:lineRule="auto"/>
        <w:jc w:val="both"/>
        <w:rPr>
          <w:rFonts w:ascii="Arial" w:hAnsi="Arial" w:cs="Arial"/>
          <w:b/>
          <w:color w:val="000000"/>
          <w:sz w:val="18"/>
          <w:szCs w:val="18"/>
        </w:rPr>
      </w:pPr>
      <w:r w:rsidRPr="001D0442">
        <w:rPr>
          <w:rFonts w:ascii="Arial" w:hAnsi="Arial" w:cs="Arial"/>
          <w:b/>
          <w:color w:val="000000"/>
          <w:sz w:val="18"/>
          <w:szCs w:val="18"/>
        </w:rPr>
        <w:t>Vse dopolnitve, popravki, spremembe in pojasnila ponudb bodo potekali preko sistema e-JN.</w:t>
      </w:r>
    </w:p>
    <w:p w14:paraId="09A464B8" w14:textId="77777777" w:rsidR="001D0442" w:rsidRPr="001D0442" w:rsidRDefault="001D0442" w:rsidP="001D0442">
      <w:pPr>
        <w:spacing w:before="225" w:after="225" w:line="240" w:lineRule="auto"/>
        <w:jc w:val="both"/>
        <w:rPr>
          <w:rFonts w:ascii="Arial" w:hAnsi="Arial" w:cs="Arial"/>
          <w:color w:val="000000"/>
          <w:sz w:val="18"/>
          <w:szCs w:val="18"/>
        </w:rPr>
      </w:pPr>
      <w:r w:rsidRPr="001D0442">
        <w:rPr>
          <w:rFonts w:ascii="Arial" w:hAnsi="Arial" w:cs="Arial"/>
          <w:color w:val="000000"/>
          <w:sz w:val="18"/>
          <w:szCs w:val="18"/>
        </w:rPr>
        <w:t xml:space="preserve">Naročnik bo od gospodarskega subjekta zahteval dopolnitev, popravek, spremembo ali pojasnilo njegove ponudbe le, kadar določenega dejstva ne bo mogel preveriti sam. </w:t>
      </w:r>
    </w:p>
    <w:p w14:paraId="02B8A736" w14:textId="77777777" w:rsidR="001D0442" w:rsidRPr="001D0442" w:rsidRDefault="001D0442" w:rsidP="001D0442">
      <w:pPr>
        <w:spacing w:before="225" w:after="225" w:line="240" w:lineRule="auto"/>
        <w:jc w:val="both"/>
        <w:rPr>
          <w:rFonts w:ascii="Arial" w:hAnsi="Arial" w:cs="Arial"/>
          <w:color w:val="000000"/>
          <w:sz w:val="18"/>
          <w:szCs w:val="18"/>
        </w:rPr>
      </w:pPr>
      <w:r w:rsidRPr="001D0442">
        <w:rPr>
          <w:rFonts w:ascii="Arial" w:hAnsi="Arial" w:cs="Arial"/>
          <w:color w:val="000000"/>
          <w:sz w:val="18"/>
          <w:szCs w:val="18"/>
        </w:rP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00F37739" w14:textId="77777777" w:rsidR="001D0442" w:rsidRPr="001D0442" w:rsidRDefault="001D0442" w:rsidP="001D0442">
      <w:pPr>
        <w:spacing w:before="225" w:after="225" w:line="240" w:lineRule="auto"/>
        <w:jc w:val="both"/>
      </w:pPr>
      <w:r w:rsidRPr="001D0442">
        <w:rPr>
          <w:rFonts w:ascii="Arial" w:hAnsi="Arial" w:cs="Arial"/>
          <w:color w:val="000000"/>
          <w:sz w:val="18"/>
          <w:szCs w:val="18"/>
        </w:rPr>
        <w:t>Če gospodarski subjekt ne predloži manjkajočega dokumenta ali ne dopolni, popravi ali pojasni ustrezne informacije ali dokumentacije, bo naročnik gospodarski subjekt izključil. Očitne ali nebistvene napake naročnik lahko spregleda.</w:t>
      </w:r>
    </w:p>
    <w:p w14:paraId="17316675" w14:textId="77777777" w:rsidR="001D0442" w:rsidRPr="001D0442" w:rsidRDefault="001D0442" w:rsidP="001D0442">
      <w:pPr>
        <w:spacing w:before="225" w:after="0" w:line="240" w:lineRule="auto"/>
        <w:jc w:val="both"/>
        <w:rPr>
          <w:rFonts w:ascii="Arial" w:hAnsi="Arial" w:cs="Arial"/>
          <w:color w:val="000000"/>
          <w:sz w:val="18"/>
          <w:szCs w:val="18"/>
        </w:rPr>
      </w:pPr>
      <w:r w:rsidRPr="001D0442">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tega člena, in tistega dela ponudbe, ki se veže na tehnične specifikacije predmeta javnega naročila.</w:t>
      </w:r>
    </w:p>
    <w:p w14:paraId="5D344913" w14:textId="12972D8F" w:rsidR="009D652C" w:rsidRDefault="001D0442" w:rsidP="001D0442">
      <w:pPr>
        <w:spacing w:before="225" w:after="225" w:line="240" w:lineRule="auto"/>
        <w:jc w:val="both"/>
        <w:rPr>
          <w:rFonts w:ascii="Arial" w:hAnsi="Arial" w:cs="Arial"/>
          <w:color w:val="000000"/>
          <w:sz w:val="18"/>
          <w:szCs w:val="18"/>
        </w:rPr>
      </w:pPr>
      <w:r w:rsidRPr="001D0442">
        <w:rPr>
          <w:rFonts w:ascii="Arial" w:hAnsi="Arial" w:cs="Arial"/>
          <w:color w:val="000000"/>
          <w:sz w:val="18"/>
          <w:szCs w:val="18"/>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4CBB7840" w14:textId="77777777" w:rsidR="009D652C" w:rsidRDefault="009D652C">
      <w:pPr>
        <w:rPr>
          <w:rFonts w:ascii="Arial" w:hAnsi="Arial" w:cs="Arial"/>
          <w:color w:val="000000"/>
          <w:sz w:val="18"/>
          <w:szCs w:val="18"/>
        </w:rPr>
      </w:pPr>
      <w:r>
        <w:rPr>
          <w:rFonts w:ascii="Arial" w:hAnsi="Arial" w:cs="Arial"/>
          <w:color w:val="000000"/>
          <w:sz w:val="18"/>
          <w:szCs w:val="18"/>
        </w:rPr>
        <w:br w:type="page"/>
      </w:r>
    </w:p>
    <w:tbl>
      <w:tblPr>
        <w:tblStyle w:val="NormalTablePHPDOCX"/>
        <w:tblW w:w="2500" w:type="pct"/>
        <w:tblInd w:w="108" w:type="dxa"/>
        <w:tblLook w:val="04A0" w:firstRow="1" w:lastRow="0" w:firstColumn="1" w:lastColumn="0" w:noHBand="0" w:noVBand="1"/>
      </w:tblPr>
      <w:tblGrid>
        <w:gridCol w:w="4535"/>
      </w:tblGrid>
      <w:tr w:rsidR="00AA0C89" w14:paraId="3C18E7FA" w14:textId="77777777">
        <w:tc>
          <w:tcPr>
            <w:tcW w:w="0" w:type="auto"/>
            <w:shd w:val="clear" w:color="auto" w:fill="000000"/>
            <w:tcMar>
              <w:top w:w="150" w:type="dxa"/>
              <w:bottom w:w="150" w:type="dxa"/>
            </w:tcMar>
            <w:vAlign w:val="center"/>
          </w:tcPr>
          <w:p w14:paraId="692B4592" w14:textId="2F5F2597" w:rsidR="00AA0C89" w:rsidRDefault="00D24839">
            <w:r>
              <w:rPr>
                <w:rFonts w:ascii="Arial" w:hAnsi="Arial" w:cs="Arial"/>
                <w:b/>
                <w:bCs/>
                <w:color w:val="FFFFFF"/>
                <w:position w:val="-2"/>
                <w:sz w:val="18"/>
                <w:szCs w:val="18"/>
                <w:shd w:val="clear" w:color="auto" w:fill="000000"/>
              </w:rPr>
              <w:lastRenderedPageBreak/>
              <w:t>11</w:t>
            </w:r>
            <w:r w:rsidR="008A64CA">
              <w:rPr>
                <w:rFonts w:ascii="Arial" w:hAnsi="Arial" w:cs="Arial"/>
                <w:b/>
                <w:bCs/>
                <w:color w:val="FFFFFF"/>
                <w:position w:val="-2"/>
                <w:sz w:val="18"/>
                <w:szCs w:val="18"/>
                <w:shd w:val="clear" w:color="auto" w:fill="000000"/>
              </w:rPr>
              <w:t xml:space="preserve">. </w:t>
            </w:r>
            <w:r w:rsidR="005F471F">
              <w:rPr>
                <w:rFonts w:ascii="Arial" w:hAnsi="Arial" w:cs="Arial"/>
                <w:b/>
                <w:bCs/>
                <w:color w:val="FFFFFF"/>
                <w:position w:val="-2"/>
                <w:sz w:val="18"/>
                <w:szCs w:val="18"/>
                <w:shd w:val="clear" w:color="auto" w:fill="000000"/>
              </w:rPr>
              <w:t xml:space="preserve">Odločitev </w:t>
            </w:r>
            <w:r w:rsidR="008A64CA">
              <w:rPr>
                <w:rFonts w:ascii="Arial" w:hAnsi="Arial" w:cs="Arial"/>
                <w:b/>
                <w:bCs/>
                <w:color w:val="FFFFFF"/>
                <w:position w:val="-2"/>
                <w:sz w:val="18"/>
                <w:szCs w:val="18"/>
                <w:shd w:val="clear" w:color="auto" w:fill="000000"/>
              </w:rPr>
              <w:t>o oddaji naročila</w:t>
            </w:r>
          </w:p>
        </w:tc>
      </w:tr>
    </w:tbl>
    <w:p w14:paraId="3DFB4323" w14:textId="77777777" w:rsidR="001D0442" w:rsidRPr="001D0442" w:rsidRDefault="001D0442" w:rsidP="001D0442">
      <w:pPr>
        <w:spacing w:before="225" w:after="225" w:line="240" w:lineRule="auto"/>
        <w:jc w:val="both"/>
      </w:pPr>
      <w:r w:rsidRPr="001D0442">
        <w:rPr>
          <w:rFonts w:ascii="Arial" w:hAnsi="Arial" w:cs="Arial"/>
          <w:color w:val="000000"/>
          <w:sz w:val="18"/>
          <w:szCs w:val="18"/>
        </w:rPr>
        <w:t xml:space="preserve">Po sprejemu odločitve v zvezi s postopkom oddaje predmetnega naročila bo naročnik slednjo </w:t>
      </w:r>
      <w:r w:rsidRPr="001D0442">
        <w:rPr>
          <w:rFonts w:ascii="Arial" w:hAnsi="Arial" w:cs="Arial"/>
          <w:b/>
          <w:bCs/>
          <w:color w:val="000000"/>
          <w:sz w:val="18"/>
          <w:szCs w:val="18"/>
          <w:u w:val="single"/>
        </w:rPr>
        <w:t>objavil na Portalu javnih naročil</w:t>
      </w:r>
      <w:r w:rsidRPr="001D0442">
        <w:rPr>
          <w:rFonts w:ascii="Arial" w:hAnsi="Arial" w:cs="Arial"/>
          <w:color w:val="000000"/>
          <w:sz w:val="18"/>
          <w:szCs w:val="18"/>
        </w:rPr>
        <w:t xml:space="preserve">. Naročnik o vseh odločitvah obvesti ponudnike in kandidate na način, da odločitev objavi na Portalu javnih naročil. </w:t>
      </w:r>
      <w:r w:rsidRPr="001D0442">
        <w:rPr>
          <w:rFonts w:ascii="Arial" w:hAnsi="Arial" w:cs="Arial"/>
          <w:b/>
          <w:bCs/>
          <w:color w:val="000000"/>
          <w:sz w:val="18"/>
          <w:szCs w:val="18"/>
          <w:u w:val="single"/>
        </w:rPr>
        <w:t>Odločitev se šteje za vročeno z dnem objave na Portalu javnih naročil. </w:t>
      </w:r>
    </w:p>
    <w:p w14:paraId="6B4B7AA4" w14:textId="77777777" w:rsidR="001D0442" w:rsidRPr="001D0442" w:rsidRDefault="001D0442" w:rsidP="001D0442">
      <w:pPr>
        <w:spacing w:before="225" w:after="225" w:line="240" w:lineRule="auto"/>
        <w:jc w:val="both"/>
      </w:pPr>
      <w:r w:rsidRPr="001D0442">
        <w:rPr>
          <w:rFonts w:ascii="Arial" w:hAnsi="Arial" w:cs="Arial"/>
          <w:b/>
          <w:bCs/>
          <w:color w:val="000000"/>
          <w:sz w:val="18"/>
          <w:szCs w:val="18"/>
        </w:rPr>
        <w:t>Ponudnike opozarjamo, da so sami dolžni spremljati objave odločitev na Portalu javnih naročil.</w:t>
      </w:r>
    </w:p>
    <w:p w14:paraId="49ACD91E" w14:textId="77777777" w:rsidR="001D0442" w:rsidRPr="001D0442" w:rsidRDefault="001D0442" w:rsidP="001D0442">
      <w:pPr>
        <w:spacing w:before="225" w:after="225" w:line="240" w:lineRule="auto"/>
        <w:jc w:val="both"/>
      </w:pPr>
      <w:r w:rsidRPr="001D0442">
        <w:rPr>
          <w:rFonts w:ascii="Arial" w:hAnsi="Arial" w:cs="Arial"/>
          <w:color w:val="000000"/>
          <w:sz w:val="18"/>
          <w:szCs w:val="18"/>
        </w:rPr>
        <w:t>Naročnik lahko do pravnomočnosti odločitve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AA0C89" w14:paraId="33303B24" w14:textId="77777777">
        <w:tc>
          <w:tcPr>
            <w:tcW w:w="0" w:type="auto"/>
            <w:shd w:val="clear" w:color="auto" w:fill="000000"/>
            <w:tcMar>
              <w:top w:w="150" w:type="dxa"/>
              <w:bottom w:w="150" w:type="dxa"/>
            </w:tcMar>
            <w:vAlign w:val="center"/>
          </w:tcPr>
          <w:p w14:paraId="77C3F238" w14:textId="7F23A586" w:rsidR="00AA0C89" w:rsidRDefault="008A64CA">
            <w:r>
              <w:rPr>
                <w:rFonts w:ascii="Arial" w:hAnsi="Arial" w:cs="Arial"/>
                <w:b/>
                <w:bCs/>
                <w:color w:val="FFFFFF"/>
                <w:position w:val="-2"/>
                <w:sz w:val="18"/>
                <w:szCs w:val="18"/>
                <w:shd w:val="clear" w:color="auto" w:fill="000000"/>
              </w:rPr>
              <w:t>1</w:t>
            </w:r>
            <w:r w:rsidR="00D24839">
              <w:rPr>
                <w:rFonts w:ascii="Arial" w:hAnsi="Arial" w:cs="Arial"/>
                <w:b/>
                <w:bCs/>
                <w:color w:val="FFFFFF"/>
                <w:position w:val="-2"/>
                <w:sz w:val="18"/>
                <w:szCs w:val="18"/>
                <w:shd w:val="clear" w:color="auto" w:fill="000000"/>
              </w:rPr>
              <w:t>2</w:t>
            </w:r>
            <w:r>
              <w:rPr>
                <w:rFonts w:ascii="Arial" w:hAnsi="Arial" w:cs="Arial"/>
                <w:b/>
                <w:bCs/>
                <w:color w:val="FFFFFF"/>
                <w:position w:val="-2"/>
                <w:sz w:val="18"/>
                <w:szCs w:val="18"/>
                <w:shd w:val="clear" w:color="auto" w:fill="000000"/>
              </w:rPr>
              <w:t>. Sklenitev pogodbe in spremembe pogodbe</w:t>
            </w:r>
          </w:p>
        </w:tc>
      </w:tr>
    </w:tbl>
    <w:p w14:paraId="6969A47C" w14:textId="3F5CC662" w:rsidR="001D0442" w:rsidRPr="001D0442" w:rsidRDefault="001D0442" w:rsidP="001D0442">
      <w:pPr>
        <w:spacing w:before="225" w:after="225" w:line="240" w:lineRule="auto"/>
        <w:jc w:val="both"/>
      </w:pPr>
      <w:r w:rsidRPr="001D0442">
        <w:rPr>
          <w:rFonts w:ascii="Arial" w:hAnsi="Arial" w:cs="Arial"/>
          <w:color w:val="000000"/>
          <w:sz w:val="18"/>
          <w:szCs w:val="18"/>
        </w:rPr>
        <w:t>Izbrani ponudnik bo pozvan k podpisu pogodbe. Pogodba bo v primeru zahtevanega zavarovanja za dobro izvedbo pogodbenih obveznosti sklenjena pod odložnim pogojem do predložitve zahtevanega zavarovanja naročniku in do izpolnitve morebitnih drugih pogojev, kot izhajajo iz vzorca pogodbe in te razpisne dokumentacije.</w:t>
      </w:r>
    </w:p>
    <w:p w14:paraId="14D8171F" w14:textId="77777777" w:rsidR="001D0442" w:rsidRPr="001D0442" w:rsidRDefault="001D0442" w:rsidP="001D0442">
      <w:pPr>
        <w:spacing w:before="225" w:after="225" w:line="240" w:lineRule="auto"/>
        <w:jc w:val="both"/>
      </w:pPr>
      <w:r w:rsidRPr="001D0442">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40FBAD38" w14:textId="77777777" w:rsidR="001D0442" w:rsidRPr="001D0442" w:rsidRDefault="001D0442" w:rsidP="001D0442">
      <w:pPr>
        <w:spacing w:before="225" w:after="225" w:line="240" w:lineRule="auto"/>
        <w:jc w:val="both"/>
      </w:pPr>
      <w:r w:rsidRPr="001D0442">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12311696" w14:textId="77777777" w:rsidR="001D0442" w:rsidRDefault="001D0442" w:rsidP="001D0442">
      <w:pPr>
        <w:rPr>
          <w:rFonts w:ascii="Arial" w:hAnsi="Arial" w:cs="Arial"/>
          <w:color w:val="000000"/>
          <w:sz w:val="18"/>
          <w:szCs w:val="18"/>
        </w:rPr>
      </w:pPr>
      <w:r w:rsidRPr="001D0442">
        <w:rPr>
          <w:rFonts w:ascii="Arial" w:hAnsi="Arial" w:cs="Arial"/>
          <w:color w:val="000000"/>
          <w:sz w:val="18"/>
          <w:szCs w:val="18"/>
        </w:rPr>
        <w:t>Sprememba pogodbe je možna le skladno z določili ZJN-3.</w:t>
      </w:r>
    </w:p>
    <w:tbl>
      <w:tblPr>
        <w:tblStyle w:val="NormalTablePHPDOCX"/>
        <w:tblW w:w="2500" w:type="pct"/>
        <w:tblInd w:w="108" w:type="dxa"/>
        <w:tblLook w:val="04A0" w:firstRow="1" w:lastRow="0" w:firstColumn="1" w:lastColumn="0" w:noHBand="0" w:noVBand="1"/>
      </w:tblPr>
      <w:tblGrid>
        <w:gridCol w:w="4535"/>
      </w:tblGrid>
      <w:tr w:rsidR="00AA0C89" w14:paraId="6B2474C2" w14:textId="77777777">
        <w:tc>
          <w:tcPr>
            <w:tcW w:w="0" w:type="auto"/>
            <w:shd w:val="clear" w:color="auto" w:fill="000000"/>
            <w:tcMar>
              <w:top w:w="150" w:type="dxa"/>
              <w:bottom w:w="150" w:type="dxa"/>
            </w:tcMar>
            <w:vAlign w:val="center"/>
          </w:tcPr>
          <w:p w14:paraId="447C2F04" w14:textId="1E9699D0" w:rsidR="00AA0C89" w:rsidRDefault="008A64CA">
            <w:r>
              <w:rPr>
                <w:rFonts w:ascii="Arial" w:hAnsi="Arial" w:cs="Arial"/>
                <w:b/>
                <w:bCs/>
                <w:color w:val="FFFFFF"/>
                <w:position w:val="-2"/>
                <w:sz w:val="18"/>
                <w:szCs w:val="18"/>
                <w:shd w:val="clear" w:color="auto" w:fill="000000"/>
              </w:rPr>
              <w:t>1</w:t>
            </w:r>
            <w:r w:rsidR="00D24839">
              <w:rPr>
                <w:rFonts w:ascii="Arial" w:hAnsi="Arial" w:cs="Arial"/>
                <w:b/>
                <w:bCs/>
                <w:color w:val="FFFFFF"/>
                <w:position w:val="-2"/>
                <w:sz w:val="18"/>
                <w:szCs w:val="18"/>
                <w:shd w:val="clear" w:color="auto" w:fill="000000"/>
              </w:rPr>
              <w:t>3</w:t>
            </w:r>
            <w:r>
              <w:rPr>
                <w:rFonts w:ascii="Arial" w:hAnsi="Arial" w:cs="Arial"/>
                <w:b/>
                <w:bCs/>
                <w:color w:val="FFFFFF"/>
                <w:position w:val="-2"/>
                <w:sz w:val="18"/>
                <w:szCs w:val="18"/>
                <w:shd w:val="clear" w:color="auto" w:fill="000000"/>
              </w:rPr>
              <w:t>. Zaupnost ponudbene dokumentacije</w:t>
            </w:r>
            <w:r w:rsidR="004C29DF">
              <w:rPr>
                <w:rFonts w:ascii="Arial" w:hAnsi="Arial" w:cs="Arial"/>
                <w:b/>
                <w:bCs/>
                <w:color w:val="FFFFFF"/>
                <w:position w:val="-2"/>
                <w:sz w:val="18"/>
                <w:szCs w:val="18"/>
                <w:shd w:val="clear" w:color="auto" w:fill="000000"/>
              </w:rPr>
              <w:t>, poslovne skrivnosti in varstvo podatkov</w:t>
            </w:r>
          </w:p>
        </w:tc>
      </w:tr>
    </w:tbl>
    <w:p w14:paraId="62F70116" w14:textId="77777777" w:rsidR="001D0442" w:rsidRPr="001D0442" w:rsidRDefault="001D0442" w:rsidP="001D0442">
      <w:pPr>
        <w:spacing w:before="225" w:after="225" w:line="240" w:lineRule="auto"/>
        <w:jc w:val="both"/>
      </w:pPr>
      <w:r w:rsidRPr="001D0442">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38F1A2D4" w14:textId="77777777" w:rsidR="001D0442" w:rsidRPr="001D0442" w:rsidRDefault="001D0442" w:rsidP="001D0442">
      <w:pPr>
        <w:spacing w:before="225" w:after="225" w:line="240" w:lineRule="auto"/>
        <w:jc w:val="both"/>
      </w:pPr>
      <w:r w:rsidRPr="001D0442">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290076D5" w14:textId="77777777" w:rsidR="001D0442" w:rsidRPr="001D0442" w:rsidRDefault="001D0442" w:rsidP="001D0442">
      <w:pPr>
        <w:spacing w:before="225" w:after="0" w:line="240" w:lineRule="auto"/>
        <w:jc w:val="both"/>
        <w:rPr>
          <w:rFonts w:ascii="Arial" w:hAnsi="Arial" w:cs="Arial"/>
          <w:color w:val="000000"/>
          <w:sz w:val="18"/>
          <w:szCs w:val="18"/>
        </w:rPr>
      </w:pPr>
      <w:r w:rsidRPr="001D0442">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p w14:paraId="11DB9EBA" w14:textId="77777777" w:rsidR="001D0442" w:rsidRPr="001D0442" w:rsidRDefault="001D0442" w:rsidP="00D6517E">
      <w:pPr>
        <w:numPr>
          <w:ilvl w:val="0"/>
          <w:numId w:val="11"/>
        </w:numPr>
        <w:spacing w:after="0"/>
        <w:contextualSpacing/>
        <w:jc w:val="both"/>
        <w:rPr>
          <w:rFonts w:ascii="Arial" w:hAnsi="Arial" w:cs="Arial"/>
          <w:color w:val="000000"/>
          <w:sz w:val="18"/>
          <w:szCs w:val="18"/>
        </w:rPr>
      </w:pPr>
      <w:r w:rsidRPr="001D0442">
        <w:rPr>
          <w:rFonts w:ascii="Arial" w:hAnsi="Arial" w:cs="Arial"/>
          <w:color w:val="000000"/>
          <w:sz w:val="18"/>
          <w:szCs w:val="18"/>
        </w:rPr>
        <w:t>je skrivnost, ki ni splošno znana ali lahko dosegljiva osebam v krogih, ki se običajno ukvarjajo s to vrsto informacij;</w:t>
      </w:r>
    </w:p>
    <w:p w14:paraId="3164F4C7" w14:textId="77777777" w:rsidR="001D0442" w:rsidRPr="001D0442" w:rsidRDefault="001D0442" w:rsidP="00D6517E">
      <w:pPr>
        <w:numPr>
          <w:ilvl w:val="0"/>
          <w:numId w:val="11"/>
        </w:numPr>
        <w:spacing w:after="0"/>
        <w:contextualSpacing/>
        <w:rPr>
          <w:rFonts w:ascii="Arial" w:hAnsi="Arial" w:cs="Arial"/>
          <w:color w:val="000000"/>
          <w:sz w:val="18"/>
          <w:szCs w:val="18"/>
        </w:rPr>
      </w:pPr>
      <w:r w:rsidRPr="001D0442">
        <w:rPr>
          <w:rFonts w:ascii="Arial" w:hAnsi="Arial" w:cs="Arial"/>
          <w:color w:val="000000"/>
          <w:sz w:val="18"/>
          <w:szCs w:val="18"/>
        </w:rPr>
        <w:t>ima tržno vrednost;</w:t>
      </w:r>
    </w:p>
    <w:p w14:paraId="090F3A68" w14:textId="77777777" w:rsidR="001D0442" w:rsidRPr="001D0442" w:rsidRDefault="001D0442" w:rsidP="00D6517E">
      <w:pPr>
        <w:numPr>
          <w:ilvl w:val="0"/>
          <w:numId w:val="11"/>
        </w:numPr>
        <w:spacing w:after="0"/>
        <w:contextualSpacing/>
        <w:jc w:val="both"/>
        <w:rPr>
          <w:rFonts w:ascii="Arial" w:hAnsi="Arial" w:cs="Arial"/>
          <w:color w:val="000000"/>
          <w:sz w:val="18"/>
          <w:szCs w:val="18"/>
        </w:rPr>
      </w:pPr>
      <w:r w:rsidRPr="001D0442">
        <w:rPr>
          <w:rFonts w:ascii="Arial" w:hAnsi="Arial" w:cs="Arial"/>
          <w:color w:val="000000"/>
          <w:sz w:val="18"/>
          <w:szCs w:val="18"/>
        </w:rPr>
        <w:t>imetnik poslovne skrivnosti je v danih okoliščinah razumno ukrepal, da jo ohrani kot skrivnost.</w:t>
      </w:r>
    </w:p>
    <w:p w14:paraId="28405F88" w14:textId="77777777" w:rsidR="001D0442" w:rsidRPr="001D0442" w:rsidRDefault="001D0442" w:rsidP="001D0442">
      <w:pPr>
        <w:spacing w:before="225" w:after="225" w:line="240" w:lineRule="auto"/>
        <w:jc w:val="both"/>
      </w:pPr>
      <w:r w:rsidRPr="001D0442">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489D9D47" w14:textId="77777777" w:rsidR="001D0442" w:rsidRPr="001D0442" w:rsidRDefault="001D0442" w:rsidP="001D0442">
      <w:pPr>
        <w:spacing w:before="225" w:after="225" w:line="240" w:lineRule="auto"/>
        <w:jc w:val="both"/>
      </w:pPr>
      <w:r w:rsidRPr="001D0442">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61A78176" w14:textId="77777777" w:rsidR="001D0442" w:rsidRPr="001D0442" w:rsidRDefault="001D0442" w:rsidP="001D0442">
      <w:pPr>
        <w:widowControl w:val="0"/>
        <w:autoSpaceDE w:val="0"/>
        <w:autoSpaceDN w:val="0"/>
        <w:spacing w:after="0" w:line="240" w:lineRule="auto"/>
        <w:ind w:right="-2"/>
        <w:jc w:val="both"/>
        <w:rPr>
          <w:rFonts w:ascii="Arial" w:hAnsi="Arial" w:cs="Arial"/>
          <w:color w:val="000000"/>
          <w:sz w:val="18"/>
          <w:szCs w:val="18"/>
        </w:rPr>
      </w:pPr>
      <w:r w:rsidRPr="001D0442">
        <w:rPr>
          <w:rFonts w:ascii="Arial" w:hAnsi="Arial" w:cs="Arial"/>
          <w:color w:val="000000"/>
          <w:sz w:val="18"/>
          <w:szCs w:val="18"/>
        </w:rPr>
        <w:lastRenderedPageBreak/>
        <w:t>Naročnik bo obravnaval kot zaupne ali kot poslovno skrivnost tiste podatke v ponudbeni dokumentaciji, ki bodo označeni  in ne odgovarja za zaupnost podatkov, ki ne bodo označeni kot je navedeno, razen podatkov, ki v skladu z veljavnimi predpisi sodijo pod tajne podatke, poslovno skrivnost ali varstvo osebnih podatkov. V primeru, da bodo kot zaupno ali kot poslovna skrivnost označeni podatki, ki ne morejo predstavljati poslovne skrivnosti, bo naročnik ponudnika pozval, da oznako zaupno ali poslovna skrivnost umakne. Ponudnik to stori tako, da njegov zastopnik nad oznako napiše »PREKLIC«, vpiše datum in se podpiše. Če ponudnik v roku, ki ga določi naročnik, ne preklice zaupnosti, naročnik oznako »ZAUPNO« ali »POSLOVNO SKRIVNOST« lahko umakne sam.</w:t>
      </w:r>
    </w:p>
    <w:p w14:paraId="721E6F72" w14:textId="77777777" w:rsidR="001D0442" w:rsidRPr="001D0442" w:rsidRDefault="001D0442" w:rsidP="001D0442">
      <w:pPr>
        <w:widowControl w:val="0"/>
        <w:autoSpaceDE w:val="0"/>
        <w:autoSpaceDN w:val="0"/>
        <w:spacing w:before="9" w:after="0" w:line="240" w:lineRule="auto"/>
        <w:ind w:right="-2"/>
        <w:rPr>
          <w:rFonts w:ascii="Arial" w:hAnsi="Arial" w:cs="Arial"/>
          <w:color w:val="000000"/>
          <w:sz w:val="18"/>
          <w:szCs w:val="18"/>
        </w:rPr>
      </w:pPr>
    </w:p>
    <w:p w14:paraId="14A6519E" w14:textId="77777777" w:rsidR="001D0442" w:rsidRPr="001D0442" w:rsidRDefault="001D0442" w:rsidP="001D0442">
      <w:pPr>
        <w:widowControl w:val="0"/>
        <w:autoSpaceDE w:val="0"/>
        <w:autoSpaceDN w:val="0"/>
        <w:spacing w:before="1" w:after="0" w:line="240" w:lineRule="auto"/>
        <w:ind w:right="-2"/>
        <w:jc w:val="both"/>
        <w:rPr>
          <w:rFonts w:ascii="Arial" w:hAnsi="Arial" w:cs="Arial"/>
          <w:color w:val="000000"/>
          <w:sz w:val="18"/>
          <w:szCs w:val="18"/>
        </w:rPr>
      </w:pPr>
      <w:r w:rsidRPr="001D0442">
        <w:rPr>
          <w:rFonts w:ascii="Arial" w:hAnsi="Arial" w:cs="Arial"/>
          <w:color w:val="000000"/>
          <w:sz w:val="18"/>
          <w:szCs w:val="18"/>
        </w:rPr>
        <w:t xml:space="preserve">Vsi dokumenti v zvezi z oddajo javnega naročila so po pravnomočnosti odločitve o oddaji javnega naročila javni, če ne vsebujejo poslovnih skrivnosti, tajnih in osebnih podatkov. </w:t>
      </w:r>
    </w:p>
    <w:p w14:paraId="46E90B28" w14:textId="77777777" w:rsidR="007209A2" w:rsidRPr="00842452" w:rsidRDefault="007209A2" w:rsidP="007209A2">
      <w:pPr>
        <w:pStyle w:val="Telobesedila"/>
        <w:spacing w:before="1"/>
        <w:ind w:right="-2"/>
        <w:jc w:val="both"/>
        <w:rPr>
          <w:rFonts w:ascii="Arial" w:eastAsiaTheme="minorHAnsi"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535"/>
      </w:tblGrid>
      <w:tr w:rsidR="00AA0C89" w14:paraId="0913DDF2" w14:textId="77777777">
        <w:tc>
          <w:tcPr>
            <w:tcW w:w="0" w:type="auto"/>
            <w:shd w:val="clear" w:color="auto" w:fill="000000"/>
            <w:tcMar>
              <w:top w:w="150" w:type="dxa"/>
              <w:bottom w:w="150" w:type="dxa"/>
            </w:tcMar>
            <w:vAlign w:val="center"/>
          </w:tcPr>
          <w:p w14:paraId="3DDE0288" w14:textId="59D7F7F2" w:rsidR="00AA0C89" w:rsidRDefault="008A64CA">
            <w:r>
              <w:rPr>
                <w:rFonts w:ascii="Arial" w:hAnsi="Arial" w:cs="Arial"/>
                <w:b/>
                <w:bCs/>
                <w:color w:val="FFFFFF"/>
                <w:position w:val="-2"/>
                <w:sz w:val="18"/>
                <w:szCs w:val="18"/>
                <w:shd w:val="clear" w:color="auto" w:fill="000000"/>
              </w:rPr>
              <w:t>1</w:t>
            </w:r>
            <w:r w:rsidR="00D24839">
              <w:rPr>
                <w:rFonts w:ascii="Arial" w:hAnsi="Arial" w:cs="Arial"/>
                <w:b/>
                <w:bCs/>
                <w:color w:val="FFFFFF"/>
                <w:position w:val="-2"/>
                <w:sz w:val="18"/>
                <w:szCs w:val="18"/>
                <w:shd w:val="clear" w:color="auto" w:fill="000000"/>
              </w:rPr>
              <w:t>4</w:t>
            </w:r>
            <w:r>
              <w:rPr>
                <w:rFonts w:ascii="Arial" w:hAnsi="Arial" w:cs="Arial"/>
                <w:b/>
                <w:bCs/>
                <w:color w:val="FFFFFF"/>
                <w:position w:val="-2"/>
                <w:sz w:val="18"/>
                <w:szCs w:val="18"/>
                <w:shd w:val="clear" w:color="auto" w:fill="000000"/>
              </w:rPr>
              <w:t>. Način predložitve dokumentov v ponudbi</w:t>
            </w:r>
          </w:p>
        </w:tc>
      </w:tr>
    </w:tbl>
    <w:p w14:paraId="576E70C1" w14:textId="77777777" w:rsidR="001D0442" w:rsidRPr="001D0442" w:rsidRDefault="001D0442" w:rsidP="001D0442">
      <w:pPr>
        <w:spacing w:before="225" w:after="225" w:line="240" w:lineRule="auto"/>
        <w:jc w:val="both"/>
        <w:rPr>
          <w:rFonts w:ascii="Arial" w:hAnsi="Arial" w:cs="Arial"/>
          <w:color w:val="000000"/>
          <w:sz w:val="18"/>
          <w:szCs w:val="18"/>
        </w:rPr>
      </w:pPr>
      <w:r w:rsidRPr="001D0442">
        <w:rPr>
          <w:rFonts w:ascii="Arial" w:hAnsi="Arial" w:cs="Arial"/>
          <w:color w:val="000000"/>
          <w:sz w:val="18"/>
          <w:szCs w:val="18"/>
        </w:rPr>
        <w:t>Ponudba se sestavi tako, da ponudnik vpiše zahtevane podatke v obrazce, ki so sestavni del razpisne dokumentacije oz. posameznih delov le-te, predloži jih v obliki, kot je zahtevano.</w:t>
      </w:r>
    </w:p>
    <w:p w14:paraId="42E887C9" w14:textId="77777777" w:rsidR="001D0442" w:rsidRPr="001D0442" w:rsidRDefault="001D0442" w:rsidP="001D0442">
      <w:pPr>
        <w:spacing w:before="225" w:after="225" w:line="240" w:lineRule="auto"/>
        <w:jc w:val="both"/>
      </w:pPr>
      <w:r w:rsidRPr="001D0442">
        <w:rPr>
          <w:rFonts w:ascii="Arial" w:hAnsi="Arial" w:cs="Arial"/>
          <w:color w:val="000000"/>
          <w:sz w:val="18"/>
          <w:szCs w:val="18"/>
        </w:rPr>
        <w:t>Ponudba mora biti izdelana na obrazcih iz prilog razpisne dokumentacije ali po vsebini in obliki enakih obrazcih, izdelanih s strani ponudnika. Dokumenti morajo biti izpolnjeni, podpisani in žigosani s strani ponudnika (zakonitega zastopnika ali pooblaščene osebe s priloženim pooblastilom), razen dokumentov, ki jih izpolnijo, podpišejo in žigosajo samo tisti ponudniki, ki nastopajo s podizvajalci. Ponudniki morajo izjave predložiti brez dodatnih pogojev.</w:t>
      </w:r>
    </w:p>
    <w:p w14:paraId="6DAE0488" w14:textId="77777777" w:rsidR="001D0442" w:rsidRPr="001D0442" w:rsidRDefault="001D0442" w:rsidP="001D0442">
      <w:pPr>
        <w:spacing w:before="225" w:after="225" w:line="240" w:lineRule="auto"/>
        <w:jc w:val="both"/>
        <w:rPr>
          <w:rFonts w:ascii="Arial" w:hAnsi="Arial" w:cs="Arial"/>
          <w:color w:val="000000"/>
          <w:sz w:val="18"/>
          <w:szCs w:val="18"/>
        </w:rPr>
      </w:pPr>
      <w:r w:rsidRPr="001D0442">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47F0BF6E" w14:textId="77777777" w:rsidR="001D0442" w:rsidRPr="001D0442" w:rsidRDefault="001D0442" w:rsidP="001D0442">
      <w:pPr>
        <w:spacing w:before="225" w:after="225" w:line="240" w:lineRule="auto"/>
        <w:jc w:val="both"/>
        <w:rPr>
          <w:rFonts w:ascii="Arial" w:hAnsi="Arial" w:cs="Arial"/>
          <w:color w:val="000000"/>
          <w:sz w:val="18"/>
          <w:szCs w:val="18"/>
        </w:rPr>
      </w:pPr>
      <w:r w:rsidRPr="001D0442">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9ECB9B2" w14:textId="77777777" w:rsidR="001D0442" w:rsidRPr="001D0442" w:rsidRDefault="001D0442" w:rsidP="001D0442">
      <w:pPr>
        <w:spacing w:before="225" w:after="225" w:line="240" w:lineRule="auto"/>
        <w:jc w:val="both"/>
        <w:rPr>
          <w:rFonts w:ascii="Arial" w:hAnsi="Arial" w:cs="Arial"/>
          <w:color w:val="000000"/>
          <w:sz w:val="18"/>
          <w:szCs w:val="18"/>
        </w:rPr>
      </w:pPr>
      <w:r w:rsidRPr="001D0442">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099CE099" w14:textId="346C24BE" w:rsidR="001D0442" w:rsidRPr="003F3A1B" w:rsidRDefault="001D0442" w:rsidP="00F8495D">
      <w:pPr>
        <w:jc w:val="both"/>
        <w:rPr>
          <w:b/>
          <w:sz w:val="18"/>
          <w:szCs w:val="18"/>
        </w:rPr>
      </w:pPr>
      <w:r w:rsidRPr="003F3A1B">
        <w:rPr>
          <w:rFonts w:ascii="Arial" w:hAnsi="Arial" w:cs="Arial"/>
          <w:b/>
          <w:color w:val="000000"/>
          <w:sz w:val="18"/>
          <w:szCs w:val="18"/>
        </w:rPr>
        <w:t xml:space="preserve">Zavarovanje za resnost ponudbe MORA ponudnik fizično poslati na naslov naročnika po pošti, v zaprti kuverti s pripisom: »NE ODPIRAJ – JAVNO NAROČILO – </w:t>
      </w:r>
      <w:r w:rsidR="003F3A1B" w:rsidRPr="003F3A1B">
        <w:rPr>
          <w:rFonts w:ascii="Arial" w:hAnsi="Arial" w:cs="Arial"/>
          <w:b/>
          <w:color w:val="000000"/>
          <w:sz w:val="18"/>
          <w:szCs w:val="18"/>
        </w:rPr>
        <w:t xml:space="preserve">Izbira izvajalca gradenj za projekt: </w:t>
      </w:r>
      <w:r w:rsidR="00320AC0" w:rsidRPr="00320AC0">
        <w:rPr>
          <w:rFonts w:ascii="Arial" w:hAnsi="Arial" w:cs="Arial"/>
          <w:b/>
          <w:color w:val="000000"/>
          <w:sz w:val="18"/>
          <w:szCs w:val="18"/>
        </w:rPr>
        <w:t>»</w:t>
      </w:r>
      <w:r w:rsidR="001F142C" w:rsidRPr="001F142C">
        <w:rPr>
          <w:rFonts w:ascii="Arial" w:hAnsi="Arial" w:cs="Arial"/>
          <w:b/>
          <w:color w:val="000000"/>
          <w:sz w:val="18"/>
          <w:szCs w:val="18"/>
        </w:rPr>
        <w:t>Plazovi na cesti LC 350 361 - Štopar - Šentanel, ID iz AJDE: 1245775</w:t>
      </w:r>
      <w:r w:rsidR="00320AC0" w:rsidRPr="00320AC0">
        <w:rPr>
          <w:rFonts w:ascii="Arial" w:hAnsi="Arial" w:cs="Arial"/>
          <w:b/>
          <w:color w:val="000000"/>
          <w:sz w:val="18"/>
          <w:szCs w:val="18"/>
        </w:rPr>
        <w:t>«</w:t>
      </w:r>
      <w:r w:rsidRPr="003F3A1B">
        <w:rPr>
          <w:rFonts w:ascii="Arial" w:hAnsi="Arial" w:cs="Arial"/>
          <w:b/>
          <w:color w:val="000000"/>
          <w:sz w:val="18"/>
          <w:szCs w:val="18"/>
        </w:rPr>
        <w:t xml:space="preserve"> in sicer najkasneje do datuma in ure, določene za prejem ponudb (velja prejemna teorija).</w:t>
      </w:r>
    </w:p>
    <w:p w14:paraId="6260F5AB" w14:textId="771B3CF8" w:rsidR="001D0442" w:rsidRPr="001D0442" w:rsidRDefault="001D0442" w:rsidP="001D0442">
      <w:pPr>
        <w:spacing w:before="225" w:after="225" w:line="240" w:lineRule="auto"/>
        <w:jc w:val="both"/>
        <w:rPr>
          <w:rFonts w:ascii="Arial" w:hAnsi="Arial" w:cs="Arial"/>
          <w:b/>
          <w:color w:val="000000"/>
          <w:sz w:val="18"/>
          <w:szCs w:val="18"/>
        </w:rPr>
      </w:pPr>
      <w:r w:rsidRPr="001D0442">
        <w:rPr>
          <w:rFonts w:ascii="Arial" w:hAnsi="Arial" w:cs="Arial"/>
          <w:b/>
          <w:color w:val="000000"/>
          <w:sz w:val="18"/>
          <w:szCs w:val="18"/>
        </w:rPr>
        <w:t>Zavarovanje za resnost ponudbe morajo ponudniki fizično poslati na naslov naročnika</w:t>
      </w:r>
      <w:r w:rsidR="00B33840">
        <w:rPr>
          <w:rFonts w:ascii="Arial" w:hAnsi="Arial" w:cs="Arial"/>
          <w:b/>
          <w:color w:val="000000"/>
          <w:sz w:val="18"/>
          <w:szCs w:val="18"/>
        </w:rPr>
        <w:t>.</w:t>
      </w:r>
      <w:r w:rsidRPr="001D0442">
        <w:rPr>
          <w:rFonts w:ascii="Arial" w:hAnsi="Arial" w:cs="Arial"/>
          <w:b/>
          <w:color w:val="000000"/>
          <w:sz w:val="18"/>
          <w:szCs w:val="18"/>
        </w:rPr>
        <w:t xml:space="preserve"> </w:t>
      </w:r>
    </w:p>
    <w:p w14:paraId="09B94DED" w14:textId="460FB0C2" w:rsidR="00793ABD" w:rsidRDefault="001D0442">
      <w:pPr>
        <w:spacing w:before="225" w:after="225" w:line="240" w:lineRule="auto"/>
        <w:jc w:val="both"/>
        <w:rPr>
          <w:rFonts w:ascii="Arial" w:hAnsi="Arial" w:cs="Arial"/>
          <w:color w:val="000000"/>
          <w:sz w:val="18"/>
          <w:szCs w:val="18"/>
        </w:rPr>
      </w:pPr>
      <w:r w:rsidRPr="001D0442">
        <w:rPr>
          <w:rFonts w:ascii="Arial" w:hAnsi="Arial" w:cs="Arial"/>
          <w:color w:val="000000"/>
          <w:sz w:val="18"/>
          <w:szCs w:val="18"/>
        </w:rPr>
        <w:t>Če obstaja naročnikova zahteva po najvišji dovoljeni starosti dokumentov, ki jih ponudnik prilaga kot dokazila, je to navedeno ob vsakem posameznem dokazilu.</w:t>
      </w:r>
    </w:p>
    <w:p w14:paraId="62FCE42E" w14:textId="77777777" w:rsidR="00793ABD" w:rsidRDefault="00793ABD">
      <w:pPr>
        <w:rPr>
          <w:rFonts w:ascii="Arial" w:hAnsi="Arial" w:cs="Arial"/>
          <w:color w:val="000000"/>
          <w:sz w:val="18"/>
          <w:szCs w:val="18"/>
        </w:rPr>
      </w:pPr>
      <w:r>
        <w:rPr>
          <w:rFonts w:ascii="Arial" w:hAnsi="Arial" w:cs="Arial"/>
          <w:color w:val="000000"/>
          <w:sz w:val="18"/>
          <w:szCs w:val="18"/>
        </w:rPr>
        <w:br w:type="page"/>
      </w:r>
    </w:p>
    <w:tbl>
      <w:tblPr>
        <w:tblStyle w:val="NormalTablePHPDOCX"/>
        <w:tblW w:w="2500" w:type="pct"/>
        <w:tblInd w:w="108" w:type="dxa"/>
        <w:tblLook w:val="04A0" w:firstRow="1" w:lastRow="0" w:firstColumn="1" w:lastColumn="0" w:noHBand="0" w:noVBand="1"/>
      </w:tblPr>
      <w:tblGrid>
        <w:gridCol w:w="4535"/>
      </w:tblGrid>
      <w:tr w:rsidR="00AA0C89" w14:paraId="05867BD5" w14:textId="77777777">
        <w:tc>
          <w:tcPr>
            <w:tcW w:w="0" w:type="auto"/>
            <w:shd w:val="clear" w:color="auto" w:fill="000000"/>
            <w:tcMar>
              <w:top w:w="150" w:type="dxa"/>
              <w:bottom w:w="150" w:type="dxa"/>
            </w:tcMar>
            <w:vAlign w:val="center"/>
          </w:tcPr>
          <w:p w14:paraId="24EF25B6" w14:textId="0EB36DD4" w:rsidR="00AA0C89" w:rsidRDefault="008A64CA">
            <w:r>
              <w:rPr>
                <w:rFonts w:ascii="Arial" w:hAnsi="Arial" w:cs="Arial"/>
                <w:b/>
                <w:bCs/>
                <w:color w:val="FFFFFF"/>
                <w:position w:val="-2"/>
                <w:sz w:val="18"/>
                <w:szCs w:val="18"/>
                <w:shd w:val="clear" w:color="auto" w:fill="000000"/>
              </w:rPr>
              <w:lastRenderedPageBreak/>
              <w:t>1</w:t>
            </w:r>
            <w:r w:rsidR="00D24839">
              <w:rPr>
                <w:rFonts w:ascii="Arial" w:hAnsi="Arial" w:cs="Arial"/>
                <w:b/>
                <w:bCs/>
                <w:color w:val="FFFFFF"/>
                <w:position w:val="-2"/>
                <w:sz w:val="18"/>
                <w:szCs w:val="18"/>
                <w:shd w:val="clear" w:color="auto" w:fill="000000"/>
              </w:rPr>
              <w:t>5</w:t>
            </w:r>
            <w:r>
              <w:rPr>
                <w:rFonts w:ascii="Arial" w:hAnsi="Arial" w:cs="Arial"/>
                <w:b/>
                <w:bCs/>
                <w:color w:val="FFFFFF"/>
                <w:position w:val="-2"/>
                <w:sz w:val="18"/>
                <w:szCs w:val="18"/>
                <w:shd w:val="clear" w:color="auto" w:fill="000000"/>
              </w:rPr>
              <w:t>. Ponudbena cena in plačilni pogoji</w:t>
            </w:r>
          </w:p>
        </w:tc>
      </w:tr>
    </w:tbl>
    <w:p w14:paraId="32153C18" w14:textId="77777777" w:rsidR="002728F3" w:rsidRPr="002728F3" w:rsidRDefault="002728F3" w:rsidP="002728F3">
      <w:pPr>
        <w:spacing w:before="225" w:after="225" w:line="240" w:lineRule="auto"/>
        <w:jc w:val="both"/>
      </w:pPr>
      <w:r w:rsidRPr="002728F3">
        <w:rPr>
          <w:rFonts w:ascii="Arial" w:hAnsi="Arial" w:cs="Arial"/>
          <w:color w:val="000000"/>
          <w:sz w:val="18"/>
          <w:szCs w:val="18"/>
        </w:rPr>
        <w:t>Ponujena cena z DDV mora biti izražene v evrih (EUR) in mora vključevati vse stroške, davke in morebitne popuste tako, da naročnika ne bremenijo kakršni koli drugi stroški, povezani s predmetom javnega naročila.</w:t>
      </w:r>
    </w:p>
    <w:p w14:paraId="73AF4201" w14:textId="77777777" w:rsidR="002728F3" w:rsidRDefault="002728F3" w:rsidP="002728F3">
      <w:pPr>
        <w:spacing w:after="0" w:line="240" w:lineRule="auto"/>
        <w:jc w:val="both"/>
        <w:rPr>
          <w:rFonts w:ascii="Arial" w:hAnsi="Arial" w:cs="Arial"/>
          <w:color w:val="000000"/>
          <w:sz w:val="18"/>
          <w:szCs w:val="18"/>
        </w:rPr>
      </w:pPr>
      <w:r w:rsidRPr="002728F3">
        <w:rPr>
          <w:rFonts w:ascii="Arial" w:hAnsi="Arial" w:cs="Arial"/>
          <w:color w:val="000000"/>
          <w:sz w:val="18"/>
          <w:szCs w:val="18"/>
        </w:rPr>
        <w:t xml:space="preserve">Ponujene cene so fiksne in nespremenljive najmanj za ves čas trajanja pogodbe. </w:t>
      </w:r>
    </w:p>
    <w:p w14:paraId="519B25A7" w14:textId="77777777" w:rsidR="002D3F5B" w:rsidRDefault="002D3F5B" w:rsidP="002728F3">
      <w:pPr>
        <w:spacing w:after="0" w:line="240" w:lineRule="auto"/>
        <w:jc w:val="both"/>
        <w:rPr>
          <w:rFonts w:ascii="Arial" w:hAnsi="Arial" w:cs="Arial"/>
          <w:color w:val="000000"/>
          <w:sz w:val="18"/>
          <w:szCs w:val="18"/>
        </w:rPr>
      </w:pPr>
    </w:p>
    <w:p w14:paraId="48005F4B" w14:textId="5DE641FF" w:rsidR="002D3F5B" w:rsidRPr="002728F3" w:rsidRDefault="002D3F5B" w:rsidP="002728F3">
      <w:pPr>
        <w:spacing w:after="0" w:line="240" w:lineRule="auto"/>
        <w:jc w:val="both"/>
        <w:rPr>
          <w:rFonts w:ascii="Arial" w:hAnsi="Arial" w:cs="Arial"/>
          <w:color w:val="000000"/>
          <w:sz w:val="18"/>
          <w:szCs w:val="18"/>
          <w:highlight w:val="yellow"/>
        </w:rPr>
      </w:pPr>
      <w:r>
        <w:rPr>
          <w:rFonts w:ascii="Arial" w:hAnsi="Arial" w:cs="Arial"/>
          <w:color w:val="000000"/>
          <w:sz w:val="18"/>
          <w:szCs w:val="18"/>
        </w:rPr>
        <w:t>Ponujene cene so lahko zaokrožene na največ dve decimalni mesti.</w:t>
      </w:r>
    </w:p>
    <w:p w14:paraId="25840E0F" w14:textId="77777777" w:rsidR="002728F3" w:rsidRPr="002728F3" w:rsidRDefault="002728F3" w:rsidP="002728F3">
      <w:pPr>
        <w:spacing w:after="0" w:line="240" w:lineRule="auto"/>
        <w:jc w:val="both"/>
        <w:rPr>
          <w:rFonts w:ascii="Arial" w:hAnsi="Arial" w:cs="Arial"/>
          <w:color w:val="000000"/>
          <w:sz w:val="18"/>
          <w:szCs w:val="18"/>
        </w:rPr>
      </w:pPr>
    </w:p>
    <w:p w14:paraId="561C2C4A" w14:textId="77777777" w:rsidR="002728F3" w:rsidRPr="002728F3" w:rsidRDefault="002728F3" w:rsidP="002728F3">
      <w:pPr>
        <w:spacing w:after="0" w:line="240" w:lineRule="auto"/>
        <w:jc w:val="both"/>
        <w:rPr>
          <w:rFonts w:ascii="Arial" w:hAnsi="Arial" w:cs="Arial"/>
          <w:color w:val="000000"/>
          <w:sz w:val="18"/>
          <w:szCs w:val="18"/>
        </w:rPr>
      </w:pPr>
      <w:r w:rsidRPr="002728F3">
        <w:rPr>
          <w:rFonts w:ascii="Arial" w:hAnsi="Arial" w:cs="Arial"/>
          <w:color w:val="000000"/>
          <w:sz w:val="18"/>
          <w:szCs w:val="18"/>
        </w:rPr>
        <w:t>V primeru, da bo naročnik pri pregledu in ocenjevanju ponudb odkril računske napake, bo ravnal v skladu s sedmim odstavkom 89. člena ZJN-3.</w:t>
      </w:r>
    </w:p>
    <w:p w14:paraId="11DC00BB" w14:textId="77777777" w:rsidR="002728F3" w:rsidRPr="002728F3" w:rsidRDefault="002728F3" w:rsidP="002728F3">
      <w:pPr>
        <w:spacing w:before="225" w:after="225" w:line="240" w:lineRule="auto"/>
        <w:jc w:val="both"/>
        <w:rPr>
          <w:rFonts w:ascii="Arial" w:hAnsi="Arial" w:cs="Arial"/>
          <w:color w:val="000000"/>
          <w:sz w:val="18"/>
          <w:szCs w:val="18"/>
        </w:rPr>
      </w:pPr>
      <w:r w:rsidRPr="002728F3">
        <w:rPr>
          <w:rFonts w:ascii="Arial" w:hAnsi="Arial" w:cs="Arial"/>
          <w:color w:val="000000"/>
          <w:sz w:val="18"/>
          <w:szCs w:val="18"/>
        </w:rPr>
        <w:t xml:space="preserve">Ponudnik skladno z zgornjimi zahtevami izpolni tudi Povzetek predračuna (rekapitulacija). </w:t>
      </w:r>
    </w:p>
    <w:p w14:paraId="4014C459" w14:textId="77777777" w:rsidR="002728F3" w:rsidRPr="002728F3" w:rsidRDefault="002728F3" w:rsidP="002728F3">
      <w:pPr>
        <w:spacing w:before="225" w:after="225" w:line="240" w:lineRule="auto"/>
        <w:jc w:val="both"/>
      </w:pPr>
      <w:r w:rsidRPr="002728F3">
        <w:rPr>
          <w:rFonts w:ascii="Arial" w:hAnsi="Arial" w:cs="Arial"/>
          <w:b/>
          <w:bCs/>
          <w:color w:val="000000"/>
          <w:sz w:val="18"/>
          <w:szCs w:val="18"/>
        </w:rPr>
        <w:t>Ponudnik mora ponuditi cene za vse postavke (cena na enoto in skupna vrednost postavke) v popisih del. V primeru, da pri posamezni postavki ne bo navedena cena (prazno polje</w:t>
      </w:r>
      <w:r w:rsidRPr="002728F3">
        <w:rPr>
          <w:rFonts w:ascii="Arial" w:hAnsi="Arial" w:cs="Arial"/>
          <w:b/>
          <w:bCs/>
          <w:sz w:val="18"/>
          <w:szCs w:val="18"/>
        </w:rPr>
        <w:t>), oziroma bo pri posamezni postavki vpisan znesek 0,00 EUR, bo naročnik štel, da ponudnik postavko p</w:t>
      </w:r>
      <w:r w:rsidRPr="002728F3">
        <w:rPr>
          <w:rFonts w:ascii="Arial" w:hAnsi="Arial" w:cs="Arial"/>
          <w:b/>
          <w:bCs/>
          <w:color w:val="000000"/>
          <w:sz w:val="18"/>
          <w:szCs w:val="18"/>
        </w:rPr>
        <w:t xml:space="preserve">onuja brezplačno (po ceni 0,00 EUR). V primeru, da bo ponudnik pri postavki (cena na enoto in skupna vrednost postavke) uporabil znak »/« ali podobno, bo naročnik štel, da ponudnik postavko ponuja brezplačno (po ceni 0,00 EUR). </w:t>
      </w:r>
    </w:p>
    <w:p w14:paraId="77BD6FEF" w14:textId="77777777" w:rsidR="002728F3" w:rsidRPr="002728F3" w:rsidRDefault="002728F3" w:rsidP="002728F3">
      <w:pPr>
        <w:spacing w:before="225" w:after="225" w:line="240" w:lineRule="auto"/>
        <w:jc w:val="both"/>
        <w:rPr>
          <w:rFonts w:ascii="Arial" w:hAnsi="Arial" w:cs="Arial"/>
          <w:color w:val="000000"/>
          <w:sz w:val="18"/>
          <w:szCs w:val="18"/>
        </w:rPr>
      </w:pPr>
      <w:r w:rsidRPr="002728F3">
        <w:rPr>
          <w:rFonts w:ascii="Arial" w:hAnsi="Arial" w:cs="Arial"/>
          <w:color w:val="000000"/>
          <w:sz w:val="18"/>
          <w:szCs w:val="18"/>
        </w:rPr>
        <w:t>V Obrazec št.: 1 Ponudba se vpiše končno ponudbeno vrednost.</w:t>
      </w:r>
    </w:p>
    <w:p w14:paraId="397C095A" w14:textId="77777777" w:rsidR="002728F3" w:rsidRPr="002728F3" w:rsidRDefault="002728F3" w:rsidP="002728F3">
      <w:pPr>
        <w:spacing w:before="225" w:after="225" w:line="240" w:lineRule="auto"/>
        <w:jc w:val="both"/>
      </w:pPr>
      <w:r w:rsidRPr="002728F3">
        <w:rPr>
          <w:rFonts w:ascii="Arial" w:hAnsi="Arial" w:cs="Arial"/>
          <w:color w:val="000000"/>
          <w:sz w:val="18"/>
          <w:szCs w:val="18"/>
        </w:rPr>
        <w:t>Ponudnik ne sme spreminjati vsebine popisa del (predračuna).</w:t>
      </w:r>
    </w:p>
    <w:p w14:paraId="667FA054" w14:textId="77777777" w:rsidR="002728F3" w:rsidRPr="002728F3" w:rsidRDefault="002728F3" w:rsidP="002728F3">
      <w:pPr>
        <w:spacing w:before="225" w:after="225" w:line="240" w:lineRule="auto"/>
        <w:jc w:val="both"/>
      </w:pPr>
      <w:r w:rsidRPr="002728F3">
        <w:rPr>
          <w:rFonts w:ascii="Arial" w:hAnsi="Arial" w:cs="Arial"/>
          <w:b/>
          <w:bCs/>
          <w:color w:val="000000"/>
          <w:sz w:val="18"/>
          <w:szCs w:val="18"/>
        </w:rPr>
        <w:t>Izvedena dela se bodo obračunala skladno z določili vzorca pogodbe.</w:t>
      </w:r>
    </w:p>
    <w:p w14:paraId="4936A02A" w14:textId="30514BB4" w:rsidR="002728F3" w:rsidRPr="002728F3" w:rsidRDefault="002728F3" w:rsidP="002728F3">
      <w:pPr>
        <w:spacing w:before="225" w:after="225" w:line="240" w:lineRule="auto"/>
        <w:jc w:val="both"/>
      </w:pPr>
      <w:r w:rsidRPr="002728F3">
        <w:rPr>
          <w:rFonts w:ascii="Arial" w:hAnsi="Arial" w:cs="Arial"/>
          <w:color w:val="000000"/>
          <w:sz w:val="18"/>
          <w:szCs w:val="18"/>
        </w:rPr>
        <w:t xml:space="preserve">Cene na enoto ponudbenih del morajo biti fiksne in nespremenljive do konca izvajanja predmetnega javnega naročila. V končni ponudbeni ceni so zajeti tudi vsi stroški za izvedbo pogodbenih del, predvidenih </w:t>
      </w:r>
      <w:r w:rsidR="008414BC">
        <w:rPr>
          <w:rFonts w:ascii="Arial" w:hAnsi="Arial" w:cs="Arial"/>
          <w:color w:val="000000"/>
          <w:sz w:val="18"/>
          <w:szCs w:val="18"/>
        </w:rPr>
        <w:t>v</w:t>
      </w:r>
      <w:r w:rsidR="008414BC" w:rsidRPr="002728F3">
        <w:rPr>
          <w:rFonts w:ascii="Arial" w:hAnsi="Arial" w:cs="Arial"/>
          <w:color w:val="000000"/>
          <w:sz w:val="18"/>
          <w:szCs w:val="18"/>
        </w:rPr>
        <w:t xml:space="preserve"> </w:t>
      </w:r>
      <w:r w:rsidRPr="002728F3">
        <w:rPr>
          <w:rFonts w:ascii="Arial" w:hAnsi="Arial" w:cs="Arial"/>
          <w:color w:val="000000"/>
          <w:sz w:val="18"/>
          <w:szCs w:val="18"/>
        </w:rPr>
        <w:t>projektn</w:t>
      </w:r>
      <w:r w:rsidR="008414BC">
        <w:rPr>
          <w:rFonts w:ascii="Arial" w:hAnsi="Arial" w:cs="Arial"/>
          <w:color w:val="000000"/>
          <w:sz w:val="18"/>
          <w:szCs w:val="18"/>
        </w:rPr>
        <w:t>i</w:t>
      </w:r>
      <w:r w:rsidRPr="002728F3">
        <w:rPr>
          <w:rFonts w:ascii="Arial" w:hAnsi="Arial" w:cs="Arial"/>
          <w:color w:val="000000"/>
          <w:sz w:val="18"/>
          <w:szCs w:val="18"/>
        </w:rPr>
        <w:t xml:space="preserve"> dokumentacij</w:t>
      </w:r>
      <w:r w:rsidR="008414BC">
        <w:rPr>
          <w:rFonts w:ascii="Arial" w:hAnsi="Arial" w:cs="Arial"/>
          <w:color w:val="000000"/>
          <w:sz w:val="18"/>
          <w:szCs w:val="18"/>
        </w:rPr>
        <w:t>i ter drugih delih te dokumentacije</w:t>
      </w:r>
      <w:r w:rsidRPr="002728F3">
        <w:rPr>
          <w:rFonts w:ascii="Arial" w:hAnsi="Arial" w:cs="Arial"/>
          <w:color w:val="000000"/>
          <w:sz w:val="18"/>
          <w:szCs w:val="18"/>
        </w:rPr>
        <w:t xml:space="preserve"> v zvezi z oddajo javnega naročila. V enotne ponudbene cene mora ponudnik vključiti tudi ceno za ureditev gradbišča, kot so opozorilne table, deponija za gradbene odpadke ter vse manipulativne in ostale stroške (denimo zapore cest, potrebna dovoljenja za dela ipd.), ki so potrebni pri izvedbi predmeta javnega naročila.</w:t>
      </w:r>
    </w:p>
    <w:p w14:paraId="4FAB4971" w14:textId="77777777" w:rsidR="002728F3" w:rsidRPr="002728F3" w:rsidRDefault="002728F3" w:rsidP="002728F3">
      <w:pPr>
        <w:spacing w:after="0" w:line="240" w:lineRule="auto"/>
        <w:jc w:val="both"/>
        <w:rPr>
          <w:rFonts w:ascii="Arial" w:hAnsi="Arial" w:cs="Arial"/>
          <w:color w:val="000000"/>
          <w:sz w:val="18"/>
          <w:szCs w:val="18"/>
        </w:rPr>
      </w:pPr>
      <w:r w:rsidRPr="002728F3">
        <w:rPr>
          <w:rFonts w:ascii="Arial" w:hAnsi="Arial" w:cs="Arial"/>
          <w:color w:val="000000"/>
          <w:sz w:val="18"/>
          <w:szCs w:val="18"/>
        </w:rPr>
        <w:t>V končni ponudbeni ceni mora ponudnik zajeti tudi naslednje stroške (kjer niso ločeno opredeljeni, se šteje da so vključeni v ceno povezanih postavk):</w:t>
      </w:r>
    </w:p>
    <w:p w14:paraId="792D5A40" w14:textId="77777777" w:rsidR="002728F3" w:rsidRPr="002728F3" w:rsidRDefault="002728F3" w:rsidP="00D6517E">
      <w:pPr>
        <w:numPr>
          <w:ilvl w:val="0"/>
          <w:numId w:val="2"/>
        </w:numPr>
        <w:spacing w:after="0"/>
        <w:jc w:val="both"/>
        <w:rPr>
          <w:rFonts w:ascii="Arial" w:hAnsi="Arial" w:cs="Arial"/>
          <w:color w:val="000000"/>
          <w:sz w:val="18"/>
          <w:szCs w:val="18"/>
        </w:rPr>
      </w:pPr>
      <w:r w:rsidRPr="002728F3">
        <w:rPr>
          <w:rFonts w:ascii="Arial" w:hAnsi="Arial" w:cs="Arial"/>
          <w:color w:val="000000"/>
          <w:sz w:val="18"/>
          <w:szCs w:val="18"/>
        </w:rPr>
        <w:t>stroške pripravljalnih del, organizacije, vodenja, ureditve in varovanja gradbišča, vključno s postavitvami vseh potrebnih začasnih objektov (sanitarije, pisarna na gradbišču, ipd.);</w:t>
      </w:r>
    </w:p>
    <w:p w14:paraId="5BEC4029" w14:textId="77777777" w:rsidR="002728F3" w:rsidRPr="002728F3" w:rsidRDefault="002728F3" w:rsidP="00D6517E">
      <w:pPr>
        <w:numPr>
          <w:ilvl w:val="0"/>
          <w:numId w:val="2"/>
        </w:numPr>
        <w:spacing w:after="0"/>
        <w:jc w:val="both"/>
        <w:rPr>
          <w:rFonts w:ascii="Arial" w:hAnsi="Arial" w:cs="Arial"/>
          <w:color w:val="000000"/>
          <w:sz w:val="18"/>
          <w:szCs w:val="18"/>
        </w:rPr>
      </w:pPr>
      <w:r w:rsidRPr="002728F3">
        <w:rPr>
          <w:rFonts w:ascii="Arial" w:hAnsi="Arial" w:cs="Arial"/>
          <w:color w:val="000000"/>
          <w:sz w:val="18"/>
          <w:szCs w:val="18"/>
        </w:rPr>
        <w:t>stroške vsakodnevnega sprotnega čiščenja gradbišča, sortiranje odpadkov v zato namenjene zabojnike in sprotni odvoz in zamenjavo polnih zabojev;</w:t>
      </w:r>
    </w:p>
    <w:p w14:paraId="116648ED" w14:textId="77777777" w:rsidR="002728F3" w:rsidRPr="002728F3" w:rsidRDefault="002728F3" w:rsidP="00D6517E">
      <w:pPr>
        <w:numPr>
          <w:ilvl w:val="0"/>
          <w:numId w:val="2"/>
        </w:numPr>
        <w:spacing w:after="0"/>
        <w:jc w:val="both"/>
        <w:rPr>
          <w:rFonts w:ascii="Arial" w:hAnsi="Arial" w:cs="Arial"/>
          <w:color w:val="000000"/>
          <w:sz w:val="18"/>
          <w:szCs w:val="18"/>
        </w:rPr>
      </w:pPr>
      <w:r w:rsidRPr="002728F3">
        <w:rPr>
          <w:rFonts w:ascii="Arial" w:hAnsi="Arial" w:cs="Arial"/>
          <w:color w:val="000000"/>
          <w:sz w:val="18"/>
          <w:szCs w:val="18"/>
        </w:rPr>
        <w:t>stroške odvoza odpadnega materiala (izkopov in gradbenih odpadkov) na ustrezno deponijo;</w:t>
      </w:r>
    </w:p>
    <w:p w14:paraId="1C087262" w14:textId="77777777" w:rsidR="002728F3" w:rsidRPr="002728F3" w:rsidRDefault="002728F3" w:rsidP="00D6517E">
      <w:pPr>
        <w:numPr>
          <w:ilvl w:val="0"/>
          <w:numId w:val="2"/>
        </w:numPr>
        <w:spacing w:after="0"/>
        <w:jc w:val="both"/>
        <w:rPr>
          <w:rFonts w:ascii="Arial" w:hAnsi="Arial" w:cs="Arial"/>
          <w:color w:val="000000"/>
          <w:sz w:val="18"/>
          <w:szCs w:val="18"/>
        </w:rPr>
      </w:pPr>
      <w:r w:rsidRPr="002728F3">
        <w:rPr>
          <w:rFonts w:ascii="Arial" w:hAnsi="Arial" w:cs="Arial"/>
          <w:color w:val="000000"/>
          <w:sz w:val="18"/>
          <w:szCs w:val="18"/>
        </w:rPr>
        <w:t>stroške nabave in vgradnje vsega materiala, predvidenega za vgradnjo;</w:t>
      </w:r>
    </w:p>
    <w:p w14:paraId="0B18DB9E" w14:textId="77777777" w:rsidR="002728F3" w:rsidRPr="002728F3" w:rsidRDefault="002728F3" w:rsidP="00D6517E">
      <w:pPr>
        <w:numPr>
          <w:ilvl w:val="0"/>
          <w:numId w:val="2"/>
        </w:numPr>
        <w:spacing w:after="0"/>
        <w:jc w:val="both"/>
        <w:rPr>
          <w:rFonts w:ascii="Arial" w:hAnsi="Arial" w:cs="Arial"/>
          <w:color w:val="000000"/>
          <w:sz w:val="18"/>
          <w:szCs w:val="18"/>
        </w:rPr>
      </w:pPr>
      <w:r w:rsidRPr="002728F3">
        <w:rPr>
          <w:rFonts w:ascii="Arial" w:hAnsi="Arial" w:cs="Arial"/>
          <w:color w:val="000000"/>
          <w:sz w:val="18"/>
          <w:szCs w:val="18"/>
        </w:rPr>
        <w:t>izdelavo ali najem in koriščenje, montažo in demontažo vseh delovnih ter zaščitnih ograj, ipd.;</w:t>
      </w:r>
    </w:p>
    <w:p w14:paraId="53ADF0D9" w14:textId="77777777" w:rsidR="002728F3" w:rsidRPr="002728F3" w:rsidRDefault="002728F3" w:rsidP="00D6517E">
      <w:pPr>
        <w:numPr>
          <w:ilvl w:val="0"/>
          <w:numId w:val="2"/>
        </w:numPr>
        <w:spacing w:after="0"/>
        <w:jc w:val="both"/>
        <w:rPr>
          <w:rFonts w:ascii="Arial" w:hAnsi="Arial" w:cs="Arial"/>
          <w:color w:val="000000"/>
          <w:sz w:val="18"/>
          <w:szCs w:val="18"/>
        </w:rPr>
      </w:pPr>
      <w:r w:rsidRPr="002728F3">
        <w:rPr>
          <w:rFonts w:ascii="Arial" w:hAnsi="Arial" w:cs="Arial"/>
          <w:color w:val="000000"/>
          <w:sz w:val="18"/>
          <w:szCs w:val="18"/>
        </w:rPr>
        <w:t>stroški organiziranja in označevanja prometne ureditve v času izvajanja del (zapore cest, obvozi, table, prometni znaki in signalizacija, ipd.);</w:t>
      </w:r>
    </w:p>
    <w:p w14:paraId="52FD945D" w14:textId="77777777" w:rsidR="002728F3" w:rsidRPr="002728F3" w:rsidRDefault="002728F3" w:rsidP="00D6517E">
      <w:pPr>
        <w:numPr>
          <w:ilvl w:val="0"/>
          <w:numId w:val="2"/>
        </w:numPr>
        <w:spacing w:after="0"/>
        <w:jc w:val="both"/>
        <w:rPr>
          <w:rFonts w:ascii="Arial" w:hAnsi="Arial" w:cs="Arial"/>
          <w:color w:val="000000"/>
          <w:sz w:val="18"/>
          <w:szCs w:val="18"/>
        </w:rPr>
      </w:pPr>
      <w:r w:rsidRPr="002728F3">
        <w:rPr>
          <w:rFonts w:ascii="Arial" w:hAnsi="Arial" w:cs="Arial"/>
          <w:color w:val="000000"/>
          <w:sz w:val="18"/>
          <w:szCs w:val="18"/>
        </w:rPr>
        <w:t>stroške prevozov, raztovarjanja in skladiščenja na gradbišču ter notranjega transporta na gradbišču;</w:t>
      </w:r>
    </w:p>
    <w:p w14:paraId="6531A453" w14:textId="77777777" w:rsidR="002728F3" w:rsidRPr="002728F3" w:rsidRDefault="002728F3" w:rsidP="00D6517E">
      <w:pPr>
        <w:numPr>
          <w:ilvl w:val="0"/>
          <w:numId w:val="2"/>
        </w:numPr>
        <w:spacing w:after="0"/>
        <w:jc w:val="both"/>
        <w:rPr>
          <w:rFonts w:ascii="Arial" w:hAnsi="Arial" w:cs="Arial"/>
          <w:color w:val="000000"/>
          <w:sz w:val="18"/>
          <w:szCs w:val="18"/>
        </w:rPr>
      </w:pPr>
      <w:r w:rsidRPr="002728F3">
        <w:rPr>
          <w:rFonts w:ascii="Arial" w:hAnsi="Arial" w:cs="Arial"/>
          <w:color w:val="000000"/>
          <w:sz w:val="18"/>
          <w:szCs w:val="18"/>
        </w:rPr>
        <w:t>stroške zaključnih del na gradbišču z odvozom odvečnega materiala in stroške vzpostavitve prvotnega stanja, kjer bo to potrebno;</w:t>
      </w:r>
    </w:p>
    <w:p w14:paraId="3C79FD9D" w14:textId="77777777" w:rsidR="002728F3" w:rsidRPr="002728F3" w:rsidRDefault="002728F3" w:rsidP="00D6517E">
      <w:pPr>
        <w:numPr>
          <w:ilvl w:val="0"/>
          <w:numId w:val="2"/>
        </w:numPr>
        <w:spacing w:after="0"/>
        <w:jc w:val="both"/>
        <w:rPr>
          <w:rFonts w:ascii="Arial" w:hAnsi="Arial" w:cs="Arial"/>
          <w:color w:val="000000"/>
          <w:sz w:val="18"/>
          <w:szCs w:val="18"/>
        </w:rPr>
      </w:pPr>
      <w:r w:rsidRPr="002728F3">
        <w:rPr>
          <w:rFonts w:ascii="Arial" w:hAnsi="Arial" w:cs="Arial"/>
          <w:color w:val="000000"/>
          <w:sz w:val="18"/>
          <w:szCs w:val="18"/>
        </w:rPr>
        <w:t>stroške zavarovanja gradbišča, zavarovanje odgovornosti za škodo mora vključevati odgovornost za škodo, ki bi nastala investitorju ali tretji osebi v zvezi z opravljanjem njegove dejavnosti in mora kriti škodo zaradi malomarnosti, napake ali opustitve dolžnosti izvajalca in pri njem zaposlenih v času izvedbe del in delavcev ter materiala na gradbišču v času izvajanja del, od začetka del in najmanj do primopredaje objekta, skladno z določili pogodbe. Zavarovanje mora biti izvršeno pri pooblaščeni zavarovalni družbi, izvajalec mora kopijo police za vrednost predpisanih del dostaviti naročniku pred začetkom izvajanja del;</w:t>
      </w:r>
    </w:p>
    <w:p w14:paraId="2F03345F" w14:textId="77777777" w:rsidR="002728F3" w:rsidRPr="002728F3" w:rsidRDefault="002728F3" w:rsidP="00D6517E">
      <w:pPr>
        <w:numPr>
          <w:ilvl w:val="0"/>
          <w:numId w:val="2"/>
        </w:numPr>
        <w:spacing w:after="0"/>
        <w:jc w:val="both"/>
        <w:rPr>
          <w:rFonts w:ascii="Arial" w:hAnsi="Arial" w:cs="Arial"/>
          <w:color w:val="000000"/>
          <w:sz w:val="18"/>
          <w:szCs w:val="18"/>
        </w:rPr>
      </w:pPr>
      <w:r w:rsidRPr="002728F3">
        <w:rPr>
          <w:rFonts w:ascii="Arial" w:hAnsi="Arial" w:cs="Arial"/>
          <w:color w:val="000000"/>
          <w:sz w:val="18"/>
          <w:szCs w:val="18"/>
        </w:rPr>
        <w:t>stroške predpisanih ukrepov varstva pri delu in varstva pred požarom, ki jih mora izvajalec obvezno upoštevati;</w:t>
      </w:r>
    </w:p>
    <w:p w14:paraId="28FCED2A" w14:textId="77777777" w:rsidR="002728F3" w:rsidRPr="002728F3" w:rsidRDefault="002728F3" w:rsidP="00D6517E">
      <w:pPr>
        <w:numPr>
          <w:ilvl w:val="0"/>
          <w:numId w:val="2"/>
        </w:numPr>
        <w:spacing w:after="0"/>
        <w:jc w:val="both"/>
        <w:rPr>
          <w:rFonts w:ascii="Arial" w:hAnsi="Arial" w:cs="Arial"/>
          <w:color w:val="000000"/>
          <w:sz w:val="18"/>
          <w:szCs w:val="18"/>
        </w:rPr>
      </w:pPr>
      <w:r w:rsidRPr="002728F3">
        <w:rPr>
          <w:rFonts w:ascii="Arial" w:hAnsi="Arial" w:cs="Arial"/>
          <w:color w:val="000000"/>
          <w:sz w:val="18"/>
          <w:szCs w:val="18"/>
        </w:rPr>
        <w:t>stroške za popravilo morebitnih škod, ki bi nastale na objektih, dovoznih cestah, zunanjem okolju, komunalnih vodih in priključkih po krivdi izvajalca;</w:t>
      </w:r>
    </w:p>
    <w:p w14:paraId="0A233722" w14:textId="77777777" w:rsidR="002728F3" w:rsidRPr="002728F3" w:rsidRDefault="002728F3" w:rsidP="00D6517E">
      <w:pPr>
        <w:numPr>
          <w:ilvl w:val="0"/>
          <w:numId w:val="2"/>
        </w:numPr>
        <w:spacing w:after="0"/>
        <w:jc w:val="both"/>
        <w:rPr>
          <w:rFonts w:ascii="Arial" w:hAnsi="Arial" w:cs="Arial"/>
          <w:color w:val="000000"/>
          <w:sz w:val="18"/>
          <w:szCs w:val="18"/>
        </w:rPr>
      </w:pPr>
      <w:r w:rsidRPr="002728F3">
        <w:rPr>
          <w:rFonts w:ascii="Arial" w:hAnsi="Arial" w:cs="Arial"/>
          <w:color w:val="000000"/>
          <w:sz w:val="18"/>
          <w:szCs w:val="18"/>
        </w:rPr>
        <w:lastRenderedPageBreak/>
        <w:t>stroške povrnitve v prvotno stanje;</w:t>
      </w:r>
    </w:p>
    <w:p w14:paraId="0406C2C9" w14:textId="77777777" w:rsidR="002728F3" w:rsidRPr="002728F3" w:rsidRDefault="002728F3" w:rsidP="00D6517E">
      <w:pPr>
        <w:numPr>
          <w:ilvl w:val="0"/>
          <w:numId w:val="2"/>
        </w:numPr>
        <w:spacing w:after="0"/>
        <w:jc w:val="both"/>
        <w:rPr>
          <w:rFonts w:ascii="Arial" w:hAnsi="Arial" w:cs="Arial"/>
          <w:color w:val="000000"/>
          <w:sz w:val="18"/>
          <w:szCs w:val="18"/>
        </w:rPr>
      </w:pPr>
      <w:r w:rsidRPr="002728F3">
        <w:rPr>
          <w:rFonts w:ascii="Arial" w:hAnsi="Arial" w:cs="Arial"/>
          <w:color w:val="000000"/>
          <w:sz w:val="18"/>
          <w:szCs w:val="18"/>
        </w:rPr>
        <w:t>škode povzročene tretjim osebam ali odškodnine za poškodbe tretjih oseb;</w:t>
      </w:r>
    </w:p>
    <w:p w14:paraId="126B4BAD" w14:textId="77777777" w:rsidR="002728F3" w:rsidRPr="002728F3" w:rsidRDefault="002728F3" w:rsidP="00D6517E">
      <w:pPr>
        <w:numPr>
          <w:ilvl w:val="0"/>
          <w:numId w:val="2"/>
        </w:numPr>
        <w:spacing w:after="0"/>
        <w:jc w:val="both"/>
        <w:rPr>
          <w:rFonts w:ascii="Arial" w:hAnsi="Arial" w:cs="Arial"/>
          <w:color w:val="000000"/>
          <w:sz w:val="18"/>
          <w:szCs w:val="18"/>
        </w:rPr>
      </w:pPr>
      <w:r w:rsidRPr="002728F3">
        <w:rPr>
          <w:rFonts w:ascii="Arial" w:hAnsi="Arial" w:cs="Arial"/>
          <w:color w:val="000000"/>
          <w:sz w:val="18"/>
          <w:szCs w:val="18"/>
        </w:rPr>
        <w:t>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RS;</w:t>
      </w:r>
    </w:p>
    <w:p w14:paraId="3942D73B" w14:textId="77777777" w:rsidR="002728F3" w:rsidRPr="002728F3" w:rsidRDefault="002728F3" w:rsidP="00D6517E">
      <w:pPr>
        <w:numPr>
          <w:ilvl w:val="0"/>
          <w:numId w:val="2"/>
        </w:numPr>
        <w:spacing w:after="0"/>
        <w:jc w:val="both"/>
        <w:rPr>
          <w:rFonts w:ascii="Arial" w:hAnsi="Arial" w:cs="Arial"/>
          <w:color w:val="000000"/>
          <w:sz w:val="18"/>
          <w:szCs w:val="18"/>
        </w:rPr>
      </w:pPr>
      <w:r w:rsidRPr="002728F3">
        <w:rPr>
          <w:rFonts w:ascii="Arial" w:hAnsi="Arial" w:cs="Arial"/>
          <w:color w:val="000000"/>
          <w:sz w:val="18"/>
          <w:szCs w:val="18"/>
        </w:rPr>
        <w:t>vse ostale stroške potrebne za izvedbo del skladno z dokumentacijo v zvezi z oddajo javnega naročila.</w:t>
      </w:r>
    </w:p>
    <w:p w14:paraId="5447D2CA" w14:textId="77777777" w:rsidR="002728F3" w:rsidRPr="002728F3" w:rsidRDefault="002728F3" w:rsidP="002728F3">
      <w:pPr>
        <w:spacing w:after="0"/>
        <w:rPr>
          <w:rFonts w:ascii="Arial" w:hAnsi="Arial" w:cs="Arial"/>
          <w:color w:val="000000"/>
          <w:sz w:val="18"/>
          <w:szCs w:val="18"/>
        </w:rPr>
      </w:pPr>
    </w:p>
    <w:p w14:paraId="626E7FD9" w14:textId="77777777" w:rsidR="002728F3" w:rsidRPr="002728F3" w:rsidRDefault="002728F3" w:rsidP="002728F3">
      <w:pPr>
        <w:spacing w:after="0"/>
        <w:rPr>
          <w:rFonts w:ascii="Arial" w:hAnsi="Arial" w:cs="Arial"/>
          <w:color w:val="000000"/>
          <w:sz w:val="18"/>
          <w:szCs w:val="18"/>
        </w:rPr>
      </w:pPr>
      <w:r w:rsidRPr="002728F3">
        <w:rPr>
          <w:rFonts w:ascii="Arial" w:hAnsi="Arial" w:cs="Arial"/>
          <w:color w:val="000000"/>
          <w:sz w:val="18"/>
          <w:szCs w:val="18"/>
        </w:rPr>
        <w:t>Ne glede na določila pogodbe, morajo biti vsi zgoraj navedeni stroški vključeni v ponudbeno ceno.</w:t>
      </w:r>
    </w:p>
    <w:p w14:paraId="442B9A53" w14:textId="77777777" w:rsidR="002728F3" w:rsidRPr="002728F3" w:rsidRDefault="002728F3" w:rsidP="002728F3">
      <w:pPr>
        <w:spacing w:after="0"/>
        <w:rPr>
          <w:rFonts w:ascii="Arial" w:hAnsi="Arial" w:cs="Arial"/>
          <w:color w:val="000000"/>
          <w:sz w:val="18"/>
          <w:szCs w:val="18"/>
        </w:rPr>
      </w:pPr>
    </w:p>
    <w:p w14:paraId="57CC2A9B" w14:textId="77777777" w:rsidR="002728F3" w:rsidRPr="002728F3" w:rsidRDefault="002728F3" w:rsidP="002728F3">
      <w:pPr>
        <w:spacing w:after="0"/>
        <w:rPr>
          <w:rFonts w:ascii="Arial" w:hAnsi="Arial" w:cs="Arial"/>
          <w:color w:val="000000"/>
          <w:sz w:val="18"/>
          <w:szCs w:val="18"/>
        </w:rPr>
      </w:pPr>
      <w:r w:rsidRPr="002728F3">
        <w:rPr>
          <w:rFonts w:ascii="Arial" w:hAnsi="Arial" w:cs="Arial"/>
          <w:color w:val="000000"/>
          <w:sz w:val="18"/>
          <w:szCs w:val="18"/>
        </w:rPr>
        <w:t>V primeru, da bo naročnik pri pregledu in ocenjevanju ponudb odkril očitne računske napake, bo ravnal v skladu s sedmim odstavkom 89. člena ZJN-3.</w:t>
      </w:r>
    </w:p>
    <w:p w14:paraId="4E8B6EF3" w14:textId="77777777" w:rsidR="002728F3" w:rsidRPr="002728F3" w:rsidRDefault="002728F3" w:rsidP="002728F3">
      <w:pPr>
        <w:spacing w:before="225" w:after="225" w:line="240" w:lineRule="auto"/>
        <w:jc w:val="both"/>
        <w:rPr>
          <w:rFonts w:ascii="Arial" w:hAnsi="Arial" w:cs="Arial"/>
          <w:color w:val="000000"/>
          <w:sz w:val="18"/>
          <w:szCs w:val="18"/>
        </w:rPr>
      </w:pPr>
      <w:r w:rsidRPr="002728F3">
        <w:rPr>
          <w:rFonts w:ascii="Arial" w:hAnsi="Arial" w:cs="Arial"/>
          <w:color w:val="000000"/>
          <w:sz w:val="18"/>
          <w:szCs w:val="18"/>
        </w:rPr>
        <w:t>Izvajalec izstavi račun v elektronski obliki (eRačun) preko portala e-račun skladno z veljavnim Zakonom o opravljanju plačilnih storitev za proračunske uporabnike (Uradni list RS, št. 77/16, 47/19, ZOPSPU-1) ter Pravilnikom o načinu izmenjave elektronskih računov prek enotne vstopne in izstopne točke pri Upravi Republike Slovenije za javna plačila (Uradni list RS, št. 32/19). Kot uradni prejem računa se šteje datum prejema popolnega računa z vsemi zahtevanimi prilogami (s strani nadzornika podpisani listi knjige obračunskih del, s strani nadzornika podpisani listi gradbenega dnevnika in druga dokazila, s katerimi se dokazuje izvedena dela) preko prej navedenega portala.</w:t>
      </w:r>
    </w:p>
    <w:p w14:paraId="562C36AB" w14:textId="77777777" w:rsidR="002728F3" w:rsidRPr="002728F3" w:rsidRDefault="002728F3" w:rsidP="002728F3">
      <w:pPr>
        <w:spacing w:before="225" w:after="225" w:line="240" w:lineRule="auto"/>
        <w:jc w:val="both"/>
        <w:rPr>
          <w:rFonts w:ascii="Arial" w:hAnsi="Arial" w:cs="Arial"/>
          <w:color w:val="000000"/>
          <w:sz w:val="18"/>
          <w:szCs w:val="18"/>
        </w:rPr>
      </w:pPr>
      <w:r w:rsidRPr="002728F3">
        <w:rPr>
          <w:rFonts w:ascii="Arial" w:hAnsi="Arial" w:cs="Arial"/>
          <w:color w:val="000000"/>
          <w:sz w:val="18"/>
          <w:szCs w:val="18"/>
        </w:rPr>
        <w:t>V primeru izvajanja javnega naročila s podizvajalci, ki skladno z 2. in 3. odstavkom 94. člena ZJN-3 zahtevajo neposredna plačila s strani naročnika, so obvezne priloge računu glavnega izvajalca računi oz. situacije podizvajalcev, ki jih je glavni izvajalec predhodno potrdil.</w:t>
      </w:r>
    </w:p>
    <w:tbl>
      <w:tblPr>
        <w:tblStyle w:val="NormalTablePHPDOCX"/>
        <w:tblW w:w="2500" w:type="pct"/>
        <w:tblInd w:w="108" w:type="dxa"/>
        <w:tblLook w:val="04A0" w:firstRow="1" w:lastRow="0" w:firstColumn="1" w:lastColumn="0" w:noHBand="0" w:noVBand="1"/>
      </w:tblPr>
      <w:tblGrid>
        <w:gridCol w:w="4535"/>
      </w:tblGrid>
      <w:tr w:rsidR="00AA0C89" w14:paraId="34A31B31" w14:textId="77777777">
        <w:tc>
          <w:tcPr>
            <w:tcW w:w="0" w:type="auto"/>
            <w:shd w:val="clear" w:color="auto" w:fill="000000"/>
            <w:tcMar>
              <w:top w:w="150" w:type="dxa"/>
              <w:bottom w:w="150" w:type="dxa"/>
            </w:tcMar>
            <w:vAlign w:val="center"/>
          </w:tcPr>
          <w:p w14:paraId="381910B7" w14:textId="68430E06" w:rsidR="00AA0C89" w:rsidRDefault="008A64CA">
            <w:r>
              <w:rPr>
                <w:rFonts w:ascii="Arial" w:hAnsi="Arial" w:cs="Arial"/>
                <w:b/>
                <w:bCs/>
                <w:color w:val="FFFFFF"/>
                <w:position w:val="-2"/>
                <w:sz w:val="18"/>
                <w:szCs w:val="18"/>
                <w:shd w:val="clear" w:color="auto" w:fill="000000"/>
              </w:rPr>
              <w:t>1</w:t>
            </w:r>
            <w:r w:rsidR="00D24839">
              <w:rPr>
                <w:rFonts w:ascii="Arial" w:hAnsi="Arial" w:cs="Arial"/>
                <w:b/>
                <w:bCs/>
                <w:color w:val="FFFFFF"/>
                <w:position w:val="-2"/>
                <w:sz w:val="18"/>
                <w:szCs w:val="18"/>
                <w:shd w:val="clear" w:color="auto" w:fill="000000"/>
              </w:rPr>
              <w:t>6</w:t>
            </w:r>
            <w:r>
              <w:rPr>
                <w:rFonts w:ascii="Arial" w:hAnsi="Arial" w:cs="Arial"/>
                <w:b/>
                <w:bCs/>
                <w:color w:val="FFFFFF"/>
                <w:position w:val="-2"/>
                <w:sz w:val="18"/>
                <w:szCs w:val="18"/>
                <w:shd w:val="clear" w:color="auto" w:fill="000000"/>
              </w:rPr>
              <w:t>. Veljavnost ponudbe</w:t>
            </w:r>
          </w:p>
        </w:tc>
      </w:tr>
    </w:tbl>
    <w:p w14:paraId="7056F10D" w14:textId="3F14CB5C" w:rsidR="00AA0C89" w:rsidRPr="00DE0751" w:rsidRDefault="008A64CA">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Ponudba velja </w:t>
      </w:r>
      <w:r w:rsidRPr="00F54349">
        <w:rPr>
          <w:rFonts w:ascii="Arial" w:hAnsi="Arial" w:cs="Arial"/>
          <w:color w:val="000000"/>
          <w:sz w:val="18"/>
          <w:szCs w:val="18"/>
        </w:rPr>
        <w:t xml:space="preserve">najmanj </w:t>
      </w:r>
      <w:r w:rsidR="00CC51CF">
        <w:rPr>
          <w:rFonts w:ascii="Arial" w:hAnsi="Arial" w:cs="Arial"/>
          <w:color w:val="000000"/>
          <w:sz w:val="18"/>
          <w:szCs w:val="18"/>
        </w:rPr>
        <w:t xml:space="preserve"> do 31.12.2026</w:t>
      </w:r>
      <w:r w:rsidR="001B2EC8" w:rsidRPr="00F54349">
        <w:rPr>
          <w:rFonts w:ascii="Arial" w:hAnsi="Arial" w:cs="Arial"/>
          <w:b/>
          <w:sz w:val="18"/>
          <w:szCs w:val="18"/>
        </w:rPr>
        <w:t>.</w:t>
      </w:r>
      <w:r w:rsidRPr="00F54349">
        <w:rPr>
          <w:rFonts w:ascii="Arial" w:hAnsi="Arial" w:cs="Arial"/>
          <w:color w:val="000000"/>
          <w:sz w:val="18"/>
          <w:szCs w:val="18"/>
        </w:rPr>
        <w:t xml:space="preserve"> V primeru</w:t>
      </w:r>
      <w:r>
        <w:rPr>
          <w:rFonts w:ascii="Arial" w:hAnsi="Arial" w:cs="Arial"/>
          <w:color w:val="000000"/>
          <w:sz w:val="18"/>
          <w:szCs w:val="18"/>
        </w:rPr>
        <w:t xml:space="preserve"> krajšega roka veljavnosti ponudbe se ponudba zavrne.</w:t>
      </w:r>
    </w:p>
    <w:p w14:paraId="526A8026" w14:textId="7A75718D" w:rsidR="00AA0C89" w:rsidRDefault="008A64CA">
      <w:pPr>
        <w:spacing w:before="225" w:after="225" w:line="240" w:lineRule="auto"/>
        <w:jc w:val="both"/>
        <w:rPr>
          <w:rFonts w:ascii="Arial" w:hAnsi="Arial" w:cs="Arial"/>
          <w:color w:val="000000"/>
          <w:sz w:val="18"/>
          <w:szCs w:val="18"/>
        </w:rPr>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w:t>
      </w:r>
      <w:r w:rsidR="007A6AE3">
        <w:rPr>
          <w:rFonts w:ascii="Arial" w:hAnsi="Arial" w:cs="Arial"/>
          <w:color w:val="000000"/>
          <w:sz w:val="18"/>
          <w:szCs w:val="18"/>
        </w:rPr>
        <w:t>aljšanje ponudbe,</w:t>
      </w:r>
      <w:r>
        <w:rPr>
          <w:rFonts w:ascii="Arial" w:hAnsi="Arial" w:cs="Arial"/>
          <w:color w:val="000000"/>
          <w:sz w:val="18"/>
          <w:szCs w:val="18"/>
        </w:rPr>
        <w:t xml:space="preserve"> </w:t>
      </w:r>
      <w:r w:rsidR="00823033" w:rsidRPr="007A6AE3">
        <w:rPr>
          <w:rFonts w:ascii="Arial" w:hAnsi="Arial" w:cs="Arial"/>
          <w:color w:val="000000"/>
          <w:sz w:val="18"/>
          <w:szCs w:val="18"/>
        </w:rPr>
        <w:t>ne da bi naročnik unovčil njegovo zavarovanje za resnost ponudbe</w:t>
      </w:r>
      <w:r>
        <w:rPr>
          <w:rFonts w:ascii="Arial" w:hAnsi="Arial" w:cs="Arial"/>
          <w:color w:val="000000"/>
          <w:sz w:val="18"/>
          <w:szCs w:val="18"/>
        </w:rPr>
        <w:t>,</w:t>
      </w:r>
      <w:r w:rsidR="007A6AE3">
        <w:rPr>
          <w:rFonts w:ascii="Arial" w:hAnsi="Arial" w:cs="Arial"/>
          <w:color w:val="000000"/>
          <w:sz w:val="18"/>
          <w:szCs w:val="18"/>
        </w:rPr>
        <w:t xml:space="preserve"> pri čemer je potrebno upoštevati, da,</w:t>
      </w:r>
      <w:r>
        <w:rPr>
          <w:rFonts w:ascii="Arial" w:hAnsi="Arial" w:cs="Arial"/>
          <w:color w:val="000000"/>
          <w:sz w:val="18"/>
          <w:szCs w:val="18"/>
        </w:rPr>
        <w:t xml:space="preserve"> </w:t>
      </w:r>
      <w:r w:rsidR="007A6AE3">
        <w:rPr>
          <w:rFonts w:ascii="Arial" w:hAnsi="Arial" w:cs="Arial"/>
          <w:color w:val="000000"/>
          <w:sz w:val="18"/>
          <w:szCs w:val="18"/>
        </w:rPr>
        <w:t>ko ponudnik zavrne podaljšanje ponudbe, je njegova ponudba izločena</w:t>
      </w:r>
      <w:r>
        <w:rPr>
          <w:rFonts w:ascii="Arial" w:hAnsi="Arial" w:cs="Arial"/>
          <w:color w:val="000000"/>
          <w:sz w:val="18"/>
          <w:szCs w:val="18"/>
        </w:rPr>
        <w:t>.</w:t>
      </w:r>
    </w:p>
    <w:tbl>
      <w:tblPr>
        <w:tblStyle w:val="NormalTablePHPDOCX"/>
        <w:tblW w:w="2500" w:type="pct"/>
        <w:tblInd w:w="108" w:type="dxa"/>
        <w:tblLook w:val="04A0" w:firstRow="1" w:lastRow="0" w:firstColumn="1" w:lastColumn="0" w:noHBand="0" w:noVBand="1"/>
      </w:tblPr>
      <w:tblGrid>
        <w:gridCol w:w="4535"/>
      </w:tblGrid>
      <w:tr w:rsidR="00AA0C89" w14:paraId="0990F45F" w14:textId="77777777">
        <w:tc>
          <w:tcPr>
            <w:tcW w:w="0" w:type="auto"/>
            <w:shd w:val="clear" w:color="auto" w:fill="000000"/>
            <w:tcMar>
              <w:top w:w="150" w:type="dxa"/>
              <w:bottom w:w="150" w:type="dxa"/>
            </w:tcMar>
            <w:vAlign w:val="center"/>
          </w:tcPr>
          <w:p w14:paraId="5AC31888" w14:textId="4B121DC5" w:rsidR="00AA0C89" w:rsidRDefault="008A64CA">
            <w:r>
              <w:rPr>
                <w:rFonts w:ascii="Arial" w:hAnsi="Arial" w:cs="Arial"/>
                <w:b/>
                <w:bCs/>
                <w:color w:val="FFFFFF"/>
                <w:position w:val="-2"/>
                <w:sz w:val="18"/>
                <w:szCs w:val="18"/>
                <w:shd w:val="clear" w:color="auto" w:fill="000000"/>
              </w:rPr>
              <w:t>1</w:t>
            </w:r>
            <w:r w:rsidR="00D24839">
              <w:rPr>
                <w:rFonts w:ascii="Arial" w:hAnsi="Arial" w:cs="Arial"/>
                <w:b/>
                <w:bCs/>
                <w:color w:val="FFFFFF"/>
                <w:position w:val="-2"/>
                <w:sz w:val="18"/>
                <w:szCs w:val="18"/>
                <w:shd w:val="clear" w:color="auto" w:fill="000000"/>
              </w:rPr>
              <w:t>7</w:t>
            </w:r>
            <w:r>
              <w:rPr>
                <w:rFonts w:ascii="Arial" w:hAnsi="Arial" w:cs="Arial"/>
                <w:b/>
                <w:bCs/>
                <w:color w:val="FFFFFF"/>
                <w:position w:val="-2"/>
                <w:sz w:val="18"/>
                <w:szCs w:val="18"/>
                <w:shd w:val="clear" w:color="auto" w:fill="000000"/>
              </w:rPr>
              <w:t>. Pravno varstvo</w:t>
            </w:r>
          </w:p>
        </w:tc>
      </w:tr>
    </w:tbl>
    <w:p w14:paraId="4CE064B0" w14:textId="77777777" w:rsidR="002728F3" w:rsidRPr="002728F3" w:rsidRDefault="002728F3" w:rsidP="002728F3">
      <w:pPr>
        <w:spacing w:before="225" w:after="225" w:line="240" w:lineRule="auto"/>
        <w:jc w:val="both"/>
        <w:rPr>
          <w:rFonts w:ascii="Arial" w:hAnsi="Arial" w:cs="Arial"/>
          <w:color w:val="000000"/>
          <w:sz w:val="18"/>
          <w:szCs w:val="18"/>
        </w:rPr>
      </w:pPr>
      <w:r w:rsidRPr="002728F3">
        <w:rPr>
          <w:rFonts w:ascii="Arial" w:hAnsi="Arial" w:cs="Arial"/>
          <w:color w:val="000000"/>
          <w:sz w:val="18"/>
          <w:szCs w:val="18"/>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w:t>
      </w:r>
    </w:p>
    <w:p w14:paraId="57839A5D" w14:textId="77777777" w:rsidR="002728F3" w:rsidRPr="002728F3" w:rsidRDefault="002728F3" w:rsidP="002728F3">
      <w:pPr>
        <w:spacing w:before="225" w:after="225" w:line="240" w:lineRule="auto"/>
        <w:jc w:val="both"/>
        <w:rPr>
          <w:rFonts w:ascii="Arial" w:hAnsi="Arial" w:cs="Arial"/>
          <w:color w:val="000000"/>
          <w:sz w:val="18"/>
          <w:szCs w:val="18"/>
        </w:rPr>
      </w:pPr>
      <w:r w:rsidRPr="002728F3">
        <w:rPr>
          <w:rFonts w:ascii="Arial" w:hAnsi="Arial" w:cs="Arial"/>
          <w:color w:val="000000"/>
          <w:sz w:val="18"/>
          <w:szCs w:val="18"/>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6EC5C73C" w14:textId="77777777" w:rsidR="002728F3" w:rsidRPr="002728F3" w:rsidRDefault="002728F3" w:rsidP="002728F3">
      <w:pPr>
        <w:spacing w:before="225" w:after="225" w:line="240" w:lineRule="auto"/>
        <w:jc w:val="both"/>
      </w:pPr>
      <w:r w:rsidRPr="002728F3">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347946C1" w14:textId="77777777" w:rsidR="002728F3" w:rsidRPr="002728F3" w:rsidRDefault="002728F3" w:rsidP="002728F3">
      <w:pPr>
        <w:spacing w:before="225" w:after="225" w:line="240" w:lineRule="auto"/>
        <w:jc w:val="both"/>
      </w:pPr>
      <w:r w:rsidRPr="002728F3">
        <w:rPr>
          <w:rFonts w:ascii="Arial" w:hAnsi="Arial" w:cs="Arial"/>
          <w:color w:val="000000"/>
          <w:sz w:val="18"/>
          <w:szCs w:val="18"/>
        </w:rPr>
        <w:t>Zahtevek za revizijo mora vsebovati vse obvezne sestavine, kot jih določa 15. člen ZPVPJN. </w:t>
      </w:r>
    </w:p>
    <w:p w14:paraId="2B9C1AA1" w14:textId="77777777" w:rsidR="002728F3" w:rsidRPr="002728F3" w:rsidRDefault="002728F3" w:rsidP="002728F3">
      <w:pPr>
        <w:spacing w:before="225" w:after="225" w:line="240" w:lineRule="auto"/>
        <w:jc w:val="both"/>
      </w:pPr>
      <w:r w:rsidRPr="002728F3">
        <w:rPr>
          <w:rFonts w:ascii="Arial" w:hAnsi="Arial" w:cs="Arial"/>
          <w:color w:val="000000"/>
          <w:sz w:val="18"/>
          <w:szCs w:val="18"/>
        </w:rPr>
        <w:lastRenderedPageBreak/>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1EB65507" w14:textId="77777777" w:rsidR="002728F3" w:rsidRPr="002728F3" w:rsidRDefault="002728F3" w:rsidP="002728F3">
      <w:pPr>
        <w:spacing w:before="225" w:after="225" w:line="240" w:lineRule="auto"/>
        <w:jc w:val="both"/>
      </w:pPr>
      <w:r w:rsidRPr="002728F3">
        <w:rPr>
          <w:rFonts w:ascii="Arial" w:hAnsi="Arial" w:cs="Arial"/>
          <w:color w:val="000000"/>
          <w:sz w:val="18"/>
          <w:szCs w:val="18"/>
        </w:rPr>
        <w:t>Vlagatelj mora pred vložitvijo zahtevka za revizijo zoper vsebino razpisne dokumentacije ali vsebino objave plačati takso v višini 2.000,00 EUR.</w:t>
      </w:r>
    </w:p>
    <w:p w14:paraId="53E8AC68" w14:textId="77777777" w:rsidR="002728F3" w:rsidRPr="002728F3" w:rsidRDefault="002728F3" w:rsidP="002728F3">
      <w:pPr>
        <w:spacing w:before="225" w:after="225" w:line="240" w:lineRule="auto"/>
        <w:jc w:val="both"/>
      </w:pPr>
      <w:r w:rsidRPr="002728F3">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hyperlink r:id="rId24" w:history="1">
        <w:r w:rsidRPr="002728F3">
          <w:rPr>
            <w:rFonts w:ascii="Arial" w:hAnsi="Arial" w:cs="Arial"/>
            <w:color w:val="0000FF" w:themeColor="hyperlink"/>
            <w:sz w:val="18"/>
            <w:szCs w:val="18"/>
            <w:u w:val="single"/>
          </w:rPr>
          <w:t>https://ejn.gov.si/sistem/pravno-varstvo.html</w:t>
        </w:r>
      </w:hyperlink>
      <w:r w:rsidRPr="002728F3">
        <w:rPr>
          <w:rFonts w:ascii="Arial" w:hAnsi="Arial" w:cs="Arial"/>
          <w:color w:val="000000"/>
          <w:sz w:val="18"/>
          <w:szCs w:val="18"/>
        </w:rPr>
        <w:t>.</w:t>
      </w:r>
    </w:p>
    <w:p w14:paraId="202AFAD5" w14:textId="77777777" w:rsidR="002728F3" w:rsidRPr="002728F3" w:rsidRDefault="002728F3" w:rsidP="002728F3">
      <w:pPr>
        <w:spacing w:after="225" w:line="240" w:lineRule="auto"/>
        <w:jc w:val="both"/>
      </w:pPr>
      <w:r w:rsidRPr="002728F3">
        <w:rPr>
          <w:rFonts w:ascii="Arial" w:hAnsi="Arial" w:cs="Arial"/>
          <w:color w:val="000000"/>
          <w:sz w:val="18"/>
          <w:szCs w:val="18"/>
        </w:rPr>
        <w:t>Zahtevek za revizijo se vloži preko portala eRevizija.</w:t>
      </w:r>
      <w:r w:rsidRPr="002728F3">
        <w:rPr>
          <w:rFonts w:ascii="Arial" w:hAnsi="Arial" w:cs="Arial"/>
          <w:color w:val="000000"/>
          <w:sz w:val="20"/>
          <w:szCs w:val="20"/>
        </w:rPr>
        <w:t xml:space="preserve">  </w:t>
      </w:r>
    </w:p>
    <w:p w14:paraId="2BE58A2F" w14:textId="77777777" w:rsidR="002728F3" w:rsidRPr="002728F3" w:rsidRDefault="002728F3" w:rsidP="002728F3">
      <w:pPr>
        <w:spacing w:before="225" w:after="225" w:line="240" w:lineRule="auto"/>
        <w:jc w:val="both"/>
      </w:pPr>
      <w:r w:rsidRPr="002728F3">
        <w:rPr>
          <w:rFonts w:ascii="Arial" w:hAnsi="Arial" w:cs="Arial"/>
          <w:color w:val="000000"/>
          <w:sz w:val="18"/>
          <w:szCs w:val="18"/>
        </w:rPr>
        <w:t>Zahtevek za revizijo se lahko vloži v roku iz 25. člena ZPVPJN.</w:t>
      </w:r>
    </w:p>
    <w:p w14:paraId="1FF2E785" w14:textId="77777777" w:rsidR="002728F3" w:rsidRPr="002728F3" w:rsidRDefault="002728F3" w:rsidP="002728F3">
      <w:pPr>
        <w:spacing w:before="225" w:after="225" w:line="240" w:lineRule="auto"/>
        <w:jc w:val="both"/>
      </w:pPr>
      <w:r w:rsidRPr="002728F3">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44A8A6DE" w14:textId="77777777" w:rsidR="002728F3" w:rsidRPr="002728F3" w:rsidRDefault="002728F3" w:rsidP="002728F3">
      <w:pPr>
        <w:sectPr w:rsidR="002728F3" w:rsidRPr="002728F3" w:rsidSect="00CB6A4D">
          <w:pgSz w:w="11906" w:h="16838"/>
          <w:pgMar w:top="2127" w:right="1418" w:bottom="1418" w:left="1418" w:header="567" w:footer="680" w:gutter="0"/>
          <w:cols w:space="708"/>
          <w:docGrid w:linePitch="360"/>
        </w:sectPr>
      </w:pPr>
    </w:p>
    <w:p w14:paraId="53DE4730" w14:textId="77777777" w:rsidR="008A64CA" w:rsidRPr="00A820C7" w:rsidRDefault="008A64CA" w:rsidP="008A64C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115DDDEC" w14:textId="77777777" w:rsidR="008A64CA" w:rsidRDefault="008A64CA" w:rsidP="008A64CA">
      <w:pPr>
        <w:rPr>
          <w:rFonts w:ascii="Arial" w:hAnsi="Arial" w:cs="Arial"/>
          <w:sz w:val="18"/>
          <w:szCs w:val="18"/>
        </w:rPr>
      </w:pPr>
    </w:p>
    <w:p w14:paraId="59176646" w14:textId="77777777" w:rsidR="00AA0C89" w:rsidRDefault="008A64CA">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71BB6677" w14:textId="77777777" w:rsidR="00AA0C89" w:rsidRDefault="008A64CA">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7971"/>
      </w:tblGrid>
      <w:tr w:rsidR="00331657" w14:paraId="69CB08B6" w14:textId="77777777" w:rsidTr="00741B45">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56D7AB" w14:textId="77777777" w:rsidR="00331657" w:rsidRDefault="00331657">
            <w:r>
              <w:rPr>
                <w:rFonts w:ascii="Arial" w:hAnsi="Arial" w:cs="Arial"/>
                <w:color w:val="000000"/>
                <w:position w:val="-2"/>
                <w:sz w:val="18"/>
                <w:szCs w:val="18"/>
              </w:rPr>
              <w:t>Ponder 1:</w:t>
            </w:r>
          </w:p>
        </w:tc>
        <w:tc>
          <w:tcPr>
            <w:tcW w:w="44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9DE0EF" w14:textId="5B7CE188" w:rsidR="00331657" w:rsidRDefault="00331657" w:rsidP="00741B45">
            <w:r>
              <w:rPr>
                <w:rFonts w:ascii="Arial" w:hAnsi="Arial" w:cs="Arial"/>
                <w:color w:val="000000"/>
                <w:position w:val="-2"/>
                <w:sz w:val="18"/>
                <w:szCs w:val="18"/>
              </w:rPr>
              <w:t>Najnižja ponudbena cena v EUR z DDV</w:t>
            </w:r>
          </w:p>
        </w:tc>
      </w:tr>
    </w:tbl>
    <w:p w14:paraId="2D1A30CB" w14:textId="77777777" w:rsidR="003D71A3" w:rsidRDefault="003D71A3" w:rsidP="00830819">
      <w:pPr>
        <w:jc w:val="both"/>
        <w:rPr>
          <w:rFonts w:ascii="Arial" w:hAnsi="Arial" w:cs="Arial"/>
          <w:sz w:val="18"/>
        </w:rPr>
      </w:pPr>
    </w:p>
    <w:p w14:paraId="7D5A47AA" w14:textId="77777777" w:rsidR="00830819" w:rsidRPr="00830819" w:rsidRDefault="00830819" w:rsidP="00830819">
      <w:pPr>
        <w:jc w:val="both"/>
        <w:rPr>
          <w:rFonts w:ascii="Arial" w:hAnsi="Arial" w:cs="Arial"/>
          <w:sz w:val="18"/>
        </w:rPr>
      </w:pPr>
      <w:r w:rsidRPr="00830819">
        <w:rPr>
          <w:rFonts w:ascii="Arial" w:hAnsi="Arial" w:cs="Arial"/>
          <w:sz w:val="18"/>
        </w:rPr>
        <w:t>Ponudbe bodo razvrščene skladno z merili na podlagi ponudbene cene iz popisa del.</w:t>
      </w:r>
    </w:p>
    <w:p w14:paraId="0B7C3A79" w14:textId="77777777" w:rsidR="00830819" w:rsidRPr="00830819" w:rsidRDefault="00830819" w:rsidP="00830819">
      <w:pPr>
        <w:jc w:val="both"/>
        <w:rPr>
          <w:rFonts w:ascii="Arial" w:hAnsi="Arial" w:cs="Arial"/>
          <w:sz w:val="18"/>
        </w:rPr>
      </w:pPr>
      <w:r w:rsidRPr="00830819">
        <w:rPr>
          <w:rFonts w:ascii="Arial" w:hAnsi="Arial" w:cs="Arial"/>
          <w:sz w:val="18"/>
        </w:rPr>
        <w:t xml:space="preserve">V kolikor bo več ponudnikov predložilo dopustno ponudbo z enako najnižjo ponudbeno ceno, bo naročnik ponudnika izbral z žrebom. Ponudnike, ki so oddali dopustne ponudbe z enako najnižjo ceno, bo naročnik pisno obvestil o žrebu in jim omogočil prisotnost na žrebu. Žreb po potekal v prostorih naročnika. </w:t>
      </w:r>
    </w:p>
    <w:p w14:paraId="1E4C89E5" w14:textId="0C5B4734" w:rsidR="00AA0C89" w:rsidRDefault="00830819" w:rsidP="00830819">
      <w:pPr>
        <w:jc w:val="both"/>
        <w:sectPr w:rsidR="00AA0C89" w:rsidSect="00D931BF">
          <w:pgSz w:w="11906" w:h="16838"/>
          <w:pgMar w:top="1418" w:right="1418" w:bottom="1418" w:left="1418" w:header="567" w:footer="680" w:gutter="0"/>
          <w:cols w:space="708"/>
          <w:docGrid w:linePitch="360"/>
        </w:sectPr>
      </w:pPr>
      <w:r w:rsidRPr="00830819">
        <w:rPr>
          <w:rFonts w:ascii="Arial" w:hAnsi="Arial" w:cs="Arial"/>
          <w:sz w:val="18"/>
        </w:rPr>
        <w:t>Naročnik bo na žrebu za vsakega ponudnika z enako najnižjo ceno na enak prazen list papirja (posebej za vsakega ponudnika) zapisal naziv ponudnika, naziv javnega naročila in ponudbeno ceno. Te liste bo naročnik nato ustrezno prepognil na način, da bodo v takšni obliki, da na prvi pogled ne bo razvidno kateri list je od katerega ponudnika. Ustrezno zakrite in prepognjene liste (ustrezno zakritost bodo pregledali tudi ponudniki) bo naročnik vstavil v vrečko/škatlo neprozorne barve, liste premešal in nato brez gledanja v vrečko/škatlo pričel z žrebom. Izmed ponudnikov, ki so ponudili enako najnižjo ceno, bo izbran tisti ponudnik, ki bo prvi izžreban. Naročnik bo o žrebu vodil zapisnik, ki ga bo vročil ponudnikom, ki so oddali dopustne ponudbe z enako najnižjo ponudbeno ceno</w:t>
      </w:r>
      <w:r>
        <w:rPr>
          <w:rFonts w:ascii="Arial" w:hAnsi="Arial" w:cs="Arial"/>
          <w:sz w:val="18"/>
        </w:rPr>
        <w:t>.</w:t>
      </w:r>
    </w:p>
    <w:p w14:paraId="7952E0E4" w14:textId="77777777" w:rsidR="006975C6" w:rsidRPr="00563971" w:rsidRDefault="008A64CA" w:rsidP="008A64CA">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64C5B0E0" w14:textId="77777777" w:rsidR="00F417D8" w:rsidRPr="00F417D8" w:rsidRDefault="00F417D8" w:rsidP="00F417D8">
      <w:pPr>
        <w:spacing w:before="225" w:after="225" w:line="240" w:lineRule="auto"/>
        <w:jc w:val="both"/>
      </w:pPr>
      <w:r w:rsidRPr="00F417D8">
        <w:rPr>
          <w:rFonts w:ascii="Arial" w:hAnsi="Arial" w:cs="Arial"/>
          <w:b/>
          <w:color w:val="000000"/>
          <w:sz w:val="18"/>
          <w:szCs w:val="18"/>
        </w:rPr>
        <w:t>Dopustna ponudba</w:t>
      </w:r>
      <w:r w:rsidRPr="00F417D8">
        <w:rPr>
          <w:rFonts w:ascii="Arial" w:hAnsi="Arial" w:cs="Arial"/>
          <w:color w:val="000000"/>
          <w:sz w:val="18"/>
          <w:szCs w:val="18"/>
        </w:rPr>
        <w:t xml:space="preserve">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F1F7A3D" w14:textId="77777777" w:rsidR="00F417D8" w:rsidRPr="00F417D8" w:rsidRDefault="00F417D8" w:rsidP="00F417D8">
      <w:pPr>
        <w:spacing w:before="225" w:after="225" w:line="240" w:lineRule="auto"/>
        <w:jc w:val="both"/>
        <w:rPr>
          <w:rFonts w:ascii="Arial" w:hAnsi="Arial" w:cs="Arial"/>
          <w:strike/>
          <w:color w:val="000000"/>
          <w:sz w:val="18"/>
          <w:szCs w:val="18"/>
        </w:rPr>
      </w:pPr>
      <w:r w:rsidRPr="00F417D8">
        <w:rPr>
          <w:rFonts w:ascii="Arial" w:hAnsi="Arial" w:cs="Arial"/>
          <w:color w:val="000000"/>
          <w:sz w:val="18"/>
          <w:szCs w:val="18"/>
        </w:rPr>
        <w:t xml:space="preserve">Ponudnik mora pripraviti ponudbo v skladu z zahtevami iz te razpisne dokumentacije. V nadaljevanju so opredeljene zahteve, ki jih mora izpolnjevati ponudnik. </w:t>
      </w:r>
    </w:p>
    <w:p w14:paraId="6CA59E57" w14:textId="45A1291D" w:rsidR="001C58D5" w:rsidRPr="001C58D5" w:rsidRDefault="00F417D8" w:rsidP="00F417D8">
      <w:pPr>
        <w:spacing w:before="135" w:after="135"/>
        <w:jc w:val="both"/>
        <w:textAlignment w:val="center"/>
        <w:rPr>
          <w:rFonts w:ascii="Arial" w:hAnsi="Arial" w:cs="Arial"/>
          <w:color w:val="000000"/>
          <w:sz w:val="18"/>
          <w:szCs w:val="18"/>
        </w:rPr>
      </w:pPr>
      <w:r w:rsidRPr="00F417D8">
        <w:rPr>
          <w:rFonts w:ascii="Arial" w:hAnsi="Arial" w:cs="Arial"/>
          <w:color w:val="000000"/>
          <w:sz w:val="18"/>
          <w:szCs w:val="18"/>
        </w:rPr>
        <w:t>Naročnik bo v skladu z 8. odstavkom 75. člena ZJN-3 iz postopka javnega naročanja kadar koli v postopku izključil gospodarski subjekt, če se izkaže, da je pred ali med postopkom javnega naročanja ta subjekt glede na storjena ali neizvedena dejanja v enem od položajev, ki pomenijo obstoj spodaj navedenega izključitvenega razloga.</w:t>
      </w:r>
    </w:p>
    <w:tbl>
      <w:tblPr>
        <w:tblStyle w:val="NormalTablePHPDOCX"/>
        <w:tblW w:w="2500" w:type="pct"/>
        <w:tblInd w:w="108" w:type="dxa"/>
        <w:tblLook w:val="04A0" w:firstRow="1" w:lastRow="0" w:firstColumn="1" w:lastColumn="0" w:noHBand="0" w:noVBand="1"/>
      </w:tblPr>
      <w:tblGrid>
        <w:gridCol w:w="4504"/>
      </w:tblGrid>
      <w:tr w:rsidR="00AA0C89" w14:paraId="15B66C91"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1CB2E2E0" w14:textId="77777777" w:rsidR="00AA0C89" w:rsidRDefault="008A64CA">
            <w:r>
              <w:rPr>
                <w:rFonts w:ascii="Arial" w:hAnsi="Arial" w:cs="Arial"/>
                <w:color w:val="FFFFFF"/>
                <w:position w:val="-2"/>
                <w:sz w:val="18"/>
                <w:szCs w:val="18"/>
              </w:rPr>
              <w:t>Razlogi za izključitev</w:t>
            </w:r>
          </w:p>
        </w:tc>
      </w:tr>
    </w:tbl>
    <w:p w14:paraId="126FAB34" w14:textId="77777777" w:rsidR="00AA0C89" w:rsidRDefault="00AA0C89"/>
    <w:tbl>
      <w:tblPr>
        <w:tblStyle w:val="NormalTablePHPDOCX"/>
        <w:tblW w:w="9300" w:type="dxa"/>
        <w:tblInd w:w="108" w:type="dxa"/>
        <w:tblLook w:val="04A0" w:firstRow="1" w:lastRow="0" w:firstColumn="1" w:lastColumn="0" w:noHBand="0" w:noVBand="1"/>
      </w:tblPr>
      <w:tblGrid>
        <w:gridCol w:w="1860"/>
        <w:gridCol w:w="7440"/>
      </w:tblGrid>
      <w:tr w:rsidR="00AA0C89" w14:paraId="781FB0DA"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107AA07" w14:textId="77777777" w:rsidR="00AA0C89" w:rsidRDefault="008A64CA">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19A237" w14:textId="77777777" w:rsidR="008414BC" w:rsidRPr="008414BC" w:rsidRDefault="008414BC" w:rsidP="008414BC">
            <w:pPr>
              <w:spacing w:before="135" w:after="135"/>
              <w:jc w:val="both"/>
              <w:textAlignment w:val="center"/>
              <w:rPr>
                <w:rFonts w:ascii="Arial" w:hAnsi="Arial" w:cs="Arial"/>
                <w:sz w:val="18"/>
                <w:szCs w:val="18"/>
              </w:rPr>
            </w:pPr>
            <w:r w:rsidRPr="008414BC">
              <w:rPr>
                <w:rFonts w:ascii="Arial" w:hAnsi="Arial" w:cs="Arial"/>
                <w:sz w:val="18"/>
                <w:szCs w:val="18"/>
              </w:rPr>
              <w:t xml:space="preserve">Naročnik bo iz sodelovanja v postopku javnega naročanja izključil gospodarski subjekt, če bo pri preverjanju v skladu s 77., 79. in 80. členom ZJN-3 ugotovil ali bo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navedenih v prvem odstavku 75. člena ZJN-3. </w:t>
            </w:r>
          </w:p>
          <w:p w14:paraId="3D6EA8DB" w14:textId="4722E4BD" w:rsidR="00F417D8" w:rsidRPr="00F417D8" w:rsidRDefault="008414BC" w:rsidP="00F417D8">
            <w:pPr>
              <w:spacing w:before="135" w:after="135"/>
              <w:jc w:val="both"/>
              <w:textAlignment w:val="center"/>
              <w:rPr>
                <w:rFonts w:ascii="Arial" w:hAnsi="Arial" w:cs="Arial"/>
                <w:sz w:val="18"/>
                <w:szCs w:val="18"/>
              </w:rPr>
            </w:pPr>
            <w:r w:rsidRPr="008414BC">
              <w:rPr>
                <w:rFonts w:ascii="Arial" w:hAnsi="Arial" w:cs="Arial"/>
                <w:sz w:val="18"/>
                <w:szCs w:val="18"/>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2F9B6934" w14:textId="50AEC524" w:rsidR="00956649" w:rsidRPr="001C58D5" w:rsidRDefault="00F417D8" w:rsidP="00F417D8">
            <w:pPr>
              <w:autoSpaceDE w:val="0"/>
              <w:autoSpaceDN w:val="0"/>
              <w:adjustRightInd w:val="0"/>
              <w:jc w:val="both"/>
              <w:rPr>
                <w:rFonts w:ascii="Arial" w:hAnsi="Arial" w:cs="Arial"/>
                <w:color w:val="000000"/>
                <w:sz w:val="18"/>
                <w:szCs w:val="18"/>
              </w:rPr>
            </w:pPr>
            <w:r w:rsidRPr="00F417D8">
              <w:rPr>
                <w:rFonts w:ascii="Arial" w:hAnsi="Arial" w:cs="Arial"/>
                <w:sz w:val="18"/>
                <w:szCs w:val="18"/>
              </w:rPr>
              <w:t xml:space="preserve">Naročnik si pridržuje pravico, da na podlagi </w:t>
            </w:r>
            <w:r w:rsidR="008414BC">
              <w:rPr>
                <w:rFonts w:ascii="Arial" w:hAnsi="Arial" w:cs="Arial"/>
                <w:sz w:val="18"/>
                <w:szCs w:val="18"/>
              </w:rPr>
              <w:t>devetega</w:t>
            </w:r>
            <w:r w:rsidRPr="00F417D8">
              <w:rPr>
                <w:rFonts w:ascii="Arial" w:hAnsi="Arial" w:cs="Arial"/>
                <w:sz w:val="18"/>
                <w:szCs w:val="18"/>
              </w:rPr>
              <w:t xml:space="preserve"> odstavka 75. člena ZJN-3 oceni, ali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tc>
      </w:tr>
      <w:tr w:rsidR="00AA0C89" w14:paraId="1349507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D0878A" w14:textId="77777777" w:rsidR="00AA0C89" w:rsidRDefault="008A64C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318483" w14:textId="77777777" w:rsidR="00F417D8" w:rsidRPr="00F417D8" w:rsidRDefault="00F417D8" w:rsidP="00F417D8">
            <w:pPr>
              <w:spacing w:before="135" w:after="135" w:line="276" w:lineRule="auto"/>
              <w:jc w:val="both"/>
              <w:textAlignment w:val="center"/>
            </w:pPr>
            <w:r w:rsidRPr="00F417D8">
              <w:rPr>
                <w:rFonts w:ascii="Arial" w:hAnsi="Arial" w:cs="Arial"/>
                <w:color w:val="000000"/>
                <w:position w:val="-2"/>
                <w:sz w:val="18"/>
                <w:szCs w:val="18"/>
              </w:rPr>
              <w:t xml:space="preserve">Izjava zakonitega zastopnika gospodarskega subjekta (obrazec </w:t>
            </w:r>
            <w:r w:rsidRPr="00F417D8">
              <w:rPr>
                <w:rFonts w:ascii="Arial" w:hAnsi="Arial" w:cs="Arial"/>
                <w:color w:val="000000"/>
                <w:position w:val="-2"/>
                <w:sz w:val="18"/>
                <w:szCs w:val="18"/>
                <w:u w:val="single"/>
              </w:rPr>
              <w:t>Krovna izjava</w:t>
            </w:r>
            <w:r w:rsidRPr="00F417D8">
              <w:rPr>
                <w:rFonts w:ascii="Arial" w:hAnsi="Arial" w:cs="Arial"/>
                <w:color w:val="000000"/>
                <w:position w:val="-2"/>
                <w:sz w:val="18"/>
                <w:szCs w:val="18"/>
              </w:rPr>
              <w:t xml:space="preserve">) v zvezi s kaznivimi dejanji iz prvega odstavka 75. člena ZJN-3 in izjave ter pooblastila za pridobitev podatkov iz kazenske evidence za člane organov in zastopnike gospodarskega subjekta (obrazec </w:t>
            </w:r>
            <w:r w:rsidRPr="00F417D8">
              <w:rPr>
                <w:rFonts w:ascii="Arial" w:hAnsi="Arial" w:cs="Arial"/>
                <w:color w:val="000000"/>
                <w:position w:val="-2"/>
                <w:sz w:val="18"/>
                <w:szCs w:val="18"/>
                <w:u w:val="single"/>
              </w:rPr>
              <w:t>Izjava gospodarskega subjekta in pooblastilo za pridobitev podatkov iz kazenske evidence</w:t>
            </w:r>
            <w:r w:rsidRPr="00F417D8">
              <w:rPr>
                <w:rFonts w:ascii="Arial" w:hAnsi="Arial" w:cs="Arial"/>
                <w:color w:val="000000"/>
                <w:position w:val="-2"/>
                <w:sz w:val="18"/>
                <w:szCs w:val="18"/>
              </w:rPr>
              <w:t xml:space="preserve"> in </w:t>
            </w:r>
            <w:r w:rsidRPr="00F417D8">
              <w:rPr>
                <w:rFonts w:ascii="Arial" w:hAnsi="Arial" w:cs="Arial"/>
                <w:color w:val="000000"/>
                <w:position w:val="-2"/>
                <w:sz w:val="18"/>
                <w:szCs w:val="18"/>
                <w:u w:val="single"/>
              </w:rPr>
              <w:t>Izjava članov organov in zastopnikov gospodarskega subjekta in pooblastilo za pridobitev podatkov iz kazenske evidence</w:t>
            </w:r>
            <w:r w:rsidRPr="00F417D8">
              <w:rPr>
                <w:rFonts w:ascii="Arial" w:hAnsi="Arial" w:cs="Arial"/>
                <w:color w:val="000000"/>
                <w:position w:val="-2"/>
                <w:sz w:val="18"/>
                <w:szCs w:val="18"/>
              </w:rPr>
              <w:t>).</w:t>
            </w:r>
          </w:p>
          <w:p w14:paraId="14B57E91" w14:textId="77777777" w:rsidR="00F417D8" w:rsidRPr="00F417D8" w:rsidRDefault="00F417D8" w:rsidP="00F417D8">
            <w:pPr>
              <w:spacing w:before="135" w:after="135" w:line="276" w:lineRule="auto"/>
              <w:jc w:val="both"/>
              <w:textAlignment w:val="center"/>
              <w:rPr>
                <w:rFonts w:ascii="Arial" w:hAnsi="Arial" w:cs="Arial"/>
                <w:color w:val="000000"/>
                <w:position w:val="-2"/>
                <w:sz w:val="18"/>
                <w:szCs w:val="18"/>
              </w:rPr>
            </w:pPr>
            <w:r w:rsidRPr="00F417D8">
              <w:rPr>
                <w:rFonts w:ascii="Arial" w:hAnsi="Arial" w:cs="Arial"/>
                <w:color w:val="000000"/>
                <w:position w:val="-2"/>
                <w:sz w:val="18"/>
                <w:szCs w:val="18"/>
              </w:rPr>
              <w:t>Gospodarski subjekt lahko v ponudbi predloži izpis iz ustreznega registra, iz katerega je razvidno, da ne obstajajo razlogi za izključitev. Izpis ne sme biti starejši od 4 mesecev pred rokom za oddajo ponudb.</w:t>
            </w:r>
          </w:p>
          <w:p w14:paraId="11C54683" w14:textId="77777777" w:rsidR="00F417D8" w:rsidRPr="00F417D8" w:rsidRDefault="00F417D8" w:rsidP="00F417D8">
            <w:pPr>
              <w:spacing w:after="200" w:line="276" w:lineRule="auto"/>
              <w:jc w:val="both"/>
              <w:rPr>
                <w:rFonts w:ascii="Arial" w:hAnsi="Arial" w:cs="Arial"/>
                <w:sz w:val="18"/>
                <w:szCs w:val="18"/>
              </w:rPr>
            </w:pPr>
            <w:r w:rsidRPr="00F417D8">
              <w:rPr>
                <w:rFonts w:ascii="Arial" w:hAnsi="Arial" w:cs="Arial"/>
                <w:sz w:val="18"/>
                <w:szCs w:val="18"/>
              </w:rPr>
              <w:t>V kolikor naročnik sam ne bo mogel preveriti (ne)obstoja razlogov za izključitev, bo ponudnika pozval na predložitev ustreznih dokazil. Ponudnik bo moral naročniku, v roku, ki ga bo določil naročnik, predložiti naslednja dokazila:</w:t>
            </w:r>
          </w:p>
          <w:p w14:paraId="582ECE27" w14:textId="77777777" w:rsidR="00F417D8" w:rsidRPr="00F417D8" w:rsidRDefault="00F417D8" w:rsidP="00D6517E">
            <w:pPr>
              <w:numPr>
                <w:ilvl w:val="0"/>
                <w:numId w:val="7"/>
              </w:numPr>
              <w:autoSpaceDE w:val="0"/>
              <w:autoSpaceDN w:val="0"/>
              <w:spacing w:after="200" w:line="276" w:lineRule="auto"/>
              <w:jc w:val="both"/>
              <w:rPr>
                <w:rFonts w:ascii="Arial" w:eastAsia="Times New Roman" w:hAnsi="Arial" w:cs="Arial"/>
                <w:sz w:val="18"/>
                <w:szCs w:val="18"/>
              </w:rPr>
            </w:pPr>
            <w:r w:rsidRPr="00F417D8">
              <w:rPr>
                <w:rFonts w:ascii="Arial" w:eastAsia="Times New Roman" w:hAnsi="Arial" w:cs="Arial"/>
                <w:sz w:val="18"/>
                <w:szCs w:val="18"/>
              </w:rPr>
              <w:t>Izpis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 razlog za izključitev (</w:t>
            </w:r>
            <w:r w:rsidRPr="00F417D8">
              <w:rPr>
                <w:rFonts w:ascii="Arial" w:eastAsia="Times New Roman" w:hAnsi="Arial" w:cs="Arial"/>
                <w:sz w:val="18"/>
                <w:szCs w:val="18"/>
                <w:u w:val="single"/>
              </w:rPr>
              <w:t>ki odraža stanje v trenutku poteka roka za predložitev ponudb</w:t>
            </w:r>
            <w:r w:rsidRPr="00F417D8">
              <w:rPr>
                <w:rFonts w:ascii="Arial" w:eastAsia="Times New Roman" w:hAnsi="Arial" w:cs="Arial"/>
                <w:sz w:val="18"/>
                <w:szCs w:val="18"/>
              </w:rPr>
              <w:t xml:space="preserve">), da gospodarski subjekt in vse osebe, ki so članice </w:t>
            </w:r>
            <w:r w:rsidRPr="00F417D8">
              <w:rPr>
                <w:rFonts w:ascii="Arial" w:eastAsia="Times New Roman" w:hAnsi="Arial" w:cs="Arial"/>
                <w:sz w:val="18"/>
                <w:szCs w:val="18"/>
              </w:rPr>
              <w:lastRenderedPageBreak/>
              <w:t>upravnega, vodstvenega ali nadzornega organa gospodarskega subjekta ali ki imajo pooblastilo za njegovo zastopanje ali odločanje ali nadzor v njem, niso bili pravnomočno obsojeni za navedena kazniva dejanja.</w:t>
            </w:r>
          </w:p>
          <w:p w14:paraId="5D4AA282" w14:textId="16A7A1B6" w:rsidR="00AA0C89" w:rsidRPr="00956649" w:rsidRDefault="00F417D8" w:rsidP="00551E35">
            <w:pPr>
              <w:jc w:val="both"/>
              <w:rPr>
                <w:rFonts w:ascii="Arial" w:hAnsi="Arial" w:cs="Arial"/>
                <w:sz w:val="18"/>
                <w:szCs w:val="18"/>
              </w:rPr>
            </w:pPr>
            <w:r w:rsidRPr="00F417D8">
              <w:rPr>
                <w:rFonts w:ascii="Arial" w:hAnsi="Arial" w:cs="Arial"/>
                <w:sz w:val="18"/>
                <w:szCs w:val="18"/>
              </w:rPr>
              <w:t>V primeru, da pristojni organi države ne izdajajo tovrstnih dokazil ali če ti ne zajemajo vseh primerov, ponudnik predloži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tc>
      </w:tr>
      <w:tr w:rsidR="00AA0C89" w14:paraId="5FDDA90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A1772A" w14:textId="77777777" w:rsidR="00AA0C89" w:rsidRDefault="008A64CA">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572971" w14:textId="1993B5E6" w:rsidR="00FF767A" w:rsidRPr="00956649" w:rsidRDefault="00F417D8" w:rsidP="00956649">
            <w:pPr>
              <w:spacing w:before="135" w:after="135"/>
              <w:jc w:val="both"/>
              <w:textAlignment w:val="center"/>
              <w:rPr>
                <w:rFonts w:ascii="Arial" w:hAnsi="Arial" w:cs="Arial"/>
                <w:color w:val="000000"/>
                <w:position w:val="-2"/>
                <w:sz w:val="18"/>
                <w:szCs w:val="18"/>
              </w:rPr>
            </w:pPr>
            <w:r w:rsidRPr="00956649">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AA0C89" w14:paraId="74EF52E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A9FDE8" w14:textId="77777777" w:rsidR="00AA0C89" w:rsidRDefault="008A64C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D972AA" w14:textId="77777777" w:rsidR="00AA0C89" w:rsidRDefault="00F417D8">
            <w:pPr>
              <w:spacing w:before="135" w:after="135"/>
              <w:jc w:val="both"/>
              <w:textAlignment w:val="center"/>
              <w:rPr>
                <w:rFonts w:ascii="Arial" w:hAnsi="Arial" w:cs="Arial"/>
                <w:color w:val="000000"/>
                <w:position w:val="-2"/>
                <w:sz w:val="18"/>
                <w:szCs w:val="18"/>
              </w:rPr>
            </w:pPr>
            <w:r w:rsidRPr="00F417D8">
              <w:rPr>
                <w:rFonts w:ascii="Arial" w:hAnsi="Arial" w:cs="Arial"/>
                <w:color w:val="000000"/>
                <w:position w:val="-2"/>
                <w:sz w:val="18"/>
                <w:szCs w:val="18"/>
              </w:rPr>
              <w:t>MORAJO izpolnjevati pogoj</w:t>
            </w:r>
          </w:p>
          <w:p w14:paraId="11E763E0" w14:textId="6D5B54A0" w:rsidR="00F417D8" w:rsidRDefault="00F417D8">
            <w:pPr>
              <w:spacing w:before="135" w:after="135"/>
              <w:jc w:val="both"/>
              <w:textAlignment w:val="center"/>
            </w:pPr>
            <w:r>
              <w:rPr>
                <w:rFonts w:ascii="Arial" w:hAnsi="Arial" w:cs="Arial"/>
                <w:color w:val="000000"/>
                <w:position w:val="-2"/>
                <w:sz w:val="18"/>
                <w:szCs w:val="18"/>
              </w:rPr>
              <w:t xml:space="preserve">Izjava zakonitega zastopnika gospodarskega subjekta (obrazec </w:t>
            </w:r>
            <w:r w:rsidRPr="00F9713E">
              <w:rPr>
                <w:rFonts w:ascii="Arial" w:hAnsi="Arial" w:cs="Arial"/>
                <w:color w:val="000000"/>
                <w:position w:val="-2"/>
                <w:sz w:val="18"/>
                <w:szCs w:val="18"/>
                <w:u w:val="single"/>
              </w:rPr>
              <w:t>Krovna izjava</w:t>
            </w:r>
            <w:r>
              <w:rPr>
                <w:rFonts w:ascii="Arial" w:hAnsi="Arial" w:cs="Arial"/>
                <w:color w:val="000000"/>
                <w:position w:val="-2"/>
                <w:sz w:val="18"/>
                <w:szCs w:val="18"/>
              </w:rPr>
              <w:t xml:space="preserve">) v zvezi s kaznivimi dejanji iz prvega odstavka 75. člena ZJN-3 in izjave ter pooblastila za pridobitev podatkov iz kazenske evidence za člane organov in zastopnike gospodarskega subjekta (obrazec </w:t>
            </w:r>
            <w:r w:rsidRPr="00F9713E">
              <w:rPr>
                <w:rFonts w:ascii="Arial" w:hAnsi="Arial" w:cs="Arial"/>
                <w:color w:val="000000"/>
                <w:position w:val="-2"/>
                <w:sz w:val="18"/>
                <w:szCs w:val="18"/>
                <w:u w:val="single"/>
              </w:rPr>
              <w:t>Izjava gospodarskega subjekta in pooblastilo za pridobitev podatkov iz kazenske evidence</w:t>
            </w:r>
            <w:r>
              <w:rPr>
                <w:rFonts w:ascii="Arial" w:hAnsi="Arial" w:cs="Arial"/>
                <w:color w:val="000000"/>
                <w:position w:val="-2"/>
                <w:sz w:val="18"/>
                <w:szCs w:val="18"/>
              </w:rPr>
              <w:t xml:space="preserve"> in </w:t>
            </w:r>
            <w:r w:rsidRPr="00F9713E">
              <w:rPr>
                <w:rFonts w:ascii="Arial" w:hAnsi="Arial" w:cs="Arial"/>
                <w:color w:val="000000"/>
                <w:position w:val="-2"/>
                <w:sz w:val="18"/>
                <w:szCs w:val="18"/>
                <w:u w:val="single"/>
              </w:rPr>
              <w:t>Izjava članov organov in zastopnikov gospodarskega subjekta in pooblastilo za pridobitev podatkov iz kazenske evidence</w:t>
            </w:r>
            <w:r>
              <w:rPr>
                <w:rFonts w:ascii="Arial" w:hAnsi="Arial" w:cs="Arial"/>
                <w:color w:val="000000"/>
                <w:position w:val="-2"/>
                <w:sz w:val="18"/>
                <w:szCs w:val="18"/>
              </w:rPr>
              <w:t>).</w:t>
            </w:r>
          </w:p>
        </w:tc>
      </w:tr>
      <w:tr w:rsidR="00AA0C89" w14:paraId="7897956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4D440A" w14:textId="77777777" w:rsidR="00AA0C89" w:rsidRDefault="008A64C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EDC873" w14:textId="77777777" w:rsidR="00AA0C89" w:rsidRDefault="008A64C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MORAJO izpolnjevati pogoj</w:t>
            </w:r>
          </w:p>
          <w:p w14:paraId="452FBDD7" w14:textId="77777777" w:rsidR="00F417D8" w:rsidRPr="00F417D8" w:rsidRDefault="00F417D8" w:rsidP="00F417D8">
            <w:pPr>
              <w:spacing w:before="135" w:after="135" w:line="276" w:lineRule="auto"/>
              <w:jc w:val="both"/>
              <w:textAlignment w:val="center"/>
            </w:pPr>
            <w:r w:rsidRPr="00F417D8">
              <w:rPr>
                <w:rFonts w:ascii="Arial" w:hAnsi="Arial" w:cs="Arial"/>
                <w:color w:val="000000"/>
                <w:position w:val="-2"/>
                <w:sz w:val="18"/>
                <w:szCs w:val="18"/>
              </w:rPr>
              <w:t xml:space="preserve">Izjave ter pooblastila za pridobitev podatkov iz kazenske evidence za člane organov in zastopnike gospodarskega subjekta (obrazec </w:t>
            </w:r>
            <w:r w:rsidRPr="00F417D8">
              <w:rPr>
                <w:rFonts w:ascii="Arial" w:hAnsi="Arial" w:cs="Arial"/>
                <w:color w:val="000000"/>
                <w:position w:val="-2"/>
                <w:sz w:val="18"/>
                <w:szCs w:val="18"/>
                <w:u w:val="single"/>
              </w:rPr>
              <w:t>Izjava gospodarskega subjekta in pooblastilo za pridobitev podatkov iz kazenske evidence</w:t>
            </w:r>
            <w:r w:rsidRPr="00F417D8">
              <w:rPr>
                <w:rFonts w:ascii="Arial" w:hAnsi="Arial" w:cs="Arial"/>
                <w:color w:val="000000"/>
                <w:position w:val="-2"/>
                <w:sz w:val="18"/>
                <w:szCs w:val="18"/>
              </w:rPr>
              <w:t xml:space="preserve"> in </w:t>
            </w:r>
            <w:r w:rsidRPr="00F417D8">
              <w:rPr>
                <w:rFonts w:ascii="Arial" w:hAnsi="Arial" w:cs="Arial"/>
                <w:color w:val="000000"/>
                <w:position w:val="-2"/>
                <w:sz w:val="18"/>
                <w:szCs w:val="18"/>
                <w:u w:val="single"/>
              </w:rPr>
              <w:t>Izjava članov organov in zastopnikov gospodarskega subjekta in pooblastilo za pridobitev podatkov iz kazenske evidence</w:t>
            </w:r>
            <w:r w:rsidRPr="00F417D8">
              <w:rPr>
                <w:rFonts w:ascii="Arial" w:hAnsi="Arial" w:cs="Arial"/>
                <w:color w:val="000000"/>
                <w:position w:val="-2"/>
                <w:sz w:val="18"/>
                <w:szCs w:val="18"/>
              </w:rPr>
              <w:t>).</w:t>
            </w:r>
          </w:p>
          <w:p w14:paraId="0708D31C" w14:textId="5392C7AE" w:rsidR="00F417D8" w:rsidRDefault="00F417D8" w:rsidP="00F417D8">
            <w:pPr>
              <w:spacing w:before="135" w:after="135"/>
              <w:jc w:val="both"/>
              <w:textAlignment w:val="center"/>
            </w:pPr>
            <w:r w:rsidRPr="00F417D8">
              <w:rPr>
                <w:rFonts w:ascii="Arial" w:hAnsi="Arial" w:cs="Arial"/>
                <w:color w:val="000000"/>
                <w:position w:val="-2"/>
                <w:sz w:val="18"/>
                <w:szCs w:val="18"/>
              </w:rPr>
              <w:t>Naročnik bo zavrnil vsakega podizvajalca, če zanj obstajajo razlogi za izključitev iz prvega odstavka 75. člena ZJN-3.</w:t>
            </w:r>
          </w:p>
        </w:tc>
      </w:tr>
    </w:tbl>
    <w:p w14:paraId="6A4BDED8" w14:textId="77777777" w:rsidR="00AA0C89" w:rsidRDefault="00AA0C89"/>
    <w:p w14:paraId="4CCFDFB1" w14:textId="77777777" w:rsidR="00846129" w:rsidRDefault="00846129"/>
    <w:p w14:paraId="76D86080" w14:textId="77777777" w:rsidR="00846129" w:rsidRDefault="00846129"/>
    <w:tbl>
      <w:tblPr>
        <w:tblStyle w:val="NormalTablePHPDOCX1"/>
        <w:tblW w:w="9300" w:type="dxa"/>
        <w:tblInd w:w="108" w:type="dxa"/>
        <w:tblLook w:val="04A0" w:firstRow="1" w:lastRow="0" w:firstColumn="1" w:lastColumn="0" w:noHBand="0" w:noVBand="1"/>
      </w:tblPr>
      <w:tblGrid>
        <w:gridCol w:w="1860"/>
        <w:gridCol w:w="7440"/>
      </w:tblGrid>
      <w:tr w:rsidR="00F417D8" w:rsidRPr="00F417D8" w14:paraId="33AE4CF9" w14:textId="77777777" w:rsidTr="00757336">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B381D99" w14:textId="77777777" w:rsidR="00F417D8" w:rsidRPr="00F417D8" w:rsidRDefault="00F417D8" w:rsidP="00F417D8">
            <w:pPr>
              <w:jc w:val="center"/>
            </w:pPr>
            <w:r w:rsidRPr="00F417D8">
              <w:rPr>
                <w:rFonts w:ascii="Arial" w:hAnsi="Arial" w:cs="Arial"/>
                <w:b/>
                <w:bCs/>
                <w:color w:val="FFFFFF"/>
                <w:position w:val="-2"/>
                <w:sz w:val="18"/>
                <w:szCs w:val="18"/>
              </w:rPr>
              <w:t>POGOJ 2</w:t>
            </w:r>
            <w:r w:rsidRPr="00F417D8">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D44029" w14:textId="7BA9F506" w:rsidR="00F417D8" w:rsidRPr="00F417D8" w:rsidRDefault="008414BC" w:rsidP="00F417D8">
            <w:pPr>
              <w:jc w:val="both"/>
              <w:rPr>
                <w:rFonts w:ascii="Arial" w:hAnsi="Arial" w:cs="Arial"/>
                <w:strike/>
                <w:sz w:val="18"/>
                <w:szCs w:val="18"/>
              </w:rPr>
            </w:pPr>
            <w:r w:rsidRPr="008414BC">
              <w:rPr>
                <w:rFonts w:ascii="Arial" w:hAnsi="Arial" w:cs="Arial"/>
                <w:sz w:val="18"/>
                <w:szCs w:val="18"/>
              </w:rPr>
              <w:t xml:space="preserve">Naročnik bo iz sodelovanja v postopku javnega naročanja izključil tudi gospodarski subjekt, če bo pri preverjanju v skladu s 77., 79. in 80. členom ZJN-3 ugotovil, da gospodarski subjekt </w:t>
            </w:r>
            <w:r w:rsidRPr="00551E35">
              <w:rPr>
                <w:rFonts w:ascii="Arial" w:hAnsi="Arial" w:cs="Arial"/>
                <w:b/>
                <w:bCs/>
                <w:sz w:val="18"/>
                <w:szCs w:val="18"/>
              </w:rPr>
              <w:t>ne izpolnjuje obveznih dajatev in drugih denarnih nedavčnih obveznosti v skladu z zakonom, ki ureja finančno upravo</w:t>
            </w:r>
            <w:r w:rsidRPr="008414BC">
              <w:rPr>
                <w:rFonts w:ascii="Arial" w:hAnsi="Arial" w:cs="Arial"/>
                <w:sz w:val="18"/>
                <w:szCs w:val="18"/>
              </w:rPr>
              <w:t xml:space="preserve">,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w:t>
            </w:r>
            <w:r w:rsidRPr="00551E35">
              <w:rPr>
                <w:rFonts w:ascii="Arial" w:hAnsi="Arial" w:cs="Arial"/>
                <w:b/>
                <w:bCs/>
                <w:sz w:val="18"/>
                <w:szCs w:val="18"/>
              </w:rPr>
              <w:t>do roka za oddajo ponudbe.</w:t>
            </w:r>
            <w:r w:rsidRPr="008414BC">
              <w:rPr>
                <w:rFonts w:ascii="Arial" w:hAnsi="Arial" w:cs="Arial"/>
                <w:sz w:val="18"/>
                <w:szCs w:val="18"/>
              </w:rPr>
              <w:t xml:space="preserve"> </w:t>
            </w:r>
            <w:r w:rsidRPr="00551E35">
              <w:rPr>
                <w:rFonts w:ascii="Arial" w:hAnsi="Arial" w:cs="Arial"/>
                <w:b/>
                <w:bCs/>
                <w:sz w:val="18"/>
                <w:szCs w:val="18"/>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tc>
      </w:tr>
      <w:tr w:rsidR="00F417D8" w:rsidRPr="00F417D8" w14:paraId="2DB3024B" w14:textId="77777777" w:rsidTr="0075733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CBAB66" w14:textId="77777777" w:rsidR="00F417D8" w:rsidRPr="00F417D8" w:rsidRDefault="00F417D8" w:rsidP="00F417D8">
            <w:pPr>
              <w:jc w:val="center"/>
            </w:pPr>
            <w:r w:rsidRPr="00F417D8">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7B31B5"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Izpolnjen in podpisan Obrazec  </w:t>
            </w:r>
            <w:r w:rsidRPr="00F417D8">
              <w:rPr>
                <w:rFonts w:ascii="Arial" w:hAnsi="Arial" w:cs="Arial"/>
                <w:color w:val="000000"/>
                <w:position w:val="-2"/>
                <w:sz w:val="18"/>
                <w:szCs w:val="18"/>
                <w:u w:val="single"/>
              </w:rPr>
              <w:t>KROVNA IZJAVA</w:t>
            </w:r>
            <w:r w:rsidRPr="00F417D8">
              <w:rPr>
                <w:rFonts w:ascii="Arial" w:hAnsi="Arial" w:cs="Arial"/>
                <w:color w:val="000000"/>
                <w:position w:val="-2"/>
                <w:sz w:val="18"/>
                <w:szCs w:val="18"/>
              </w:rPr>
              <w:t>.</w:t>
            </w:r>
          </w:p>
          <w:p w14:paraId="712EDBCC"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Naročnik bo izpolnjevanje pogoja preveril v</w:t>
            </w:r>
            <w:r w:rsidRPr="00F417D8">
              <w:rPr>
                <w:rFonts w:ascii="Arial" w:hAnsi="Arial" w:cs="Arial"/>
                <w:strike/>
                <w:color w:val="000000"/>
                <w:position w:val="-2"/>
                <w:sz w:val="18"/>
                <w:szCs w:val="18"/>
              </w:rPr>
              <w:t xml:space="preserve"> </w:t>
            </w:r>
            <w:r w:rsidRPr="00F417D8">
              <w:rPr>
                <w:rFonts w:ascii="Arial" w:hAnsi="Arial" w:cs="Arial"/>
                <w:color w:val="000000"/>
                <w:position w:val="-2"/>
                <w:sz w:val="18"/>
                <w:szCs w:val="18"/>
              </w:rPr>
              <w:t>enotnem informacijskem sistemu e-Dosje.</w:t>
            </w:r>
          </w:p>
        </w:tc>
      </w:tr>
      <w:tr w:rsidR="00F417D8" w:rsidRPr="00F417D8" w14:paraId="7A80181B" w14:textId="77777777" w:rsidTr="0075733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6BC15A" w14:textId="77777777" w:rsidR="00F417D8" w:rsidRPr="00F417D8" w:rsidRDefault="00F417D8" w:rsidP="00F417D8">
            <w:pPr>
              <w:jc w:val="center"/>
            </w:pPr>
            <w:r w:rsidRPr="00F417D8">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E565D3"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F417D8" w:rsidRPr="00F417D8" w14:paraId="4D3186BD" w14:textId="77777777" w:rsidTr="0075733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29B674" w14:textId="77777777" w:rsidR="00F417D8" w:rsidRPr="00F417D8" w:rsidRDefault="00F417D8" w:rsidP="00F417D8">
            <w:pPr>
              <w:jc w:val="center"/>
            </w:pPr>
            <w:r w:rsidRPr="00F417D8">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493052"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MORAJO izpolnjevati pogoj</w:t>
            </w:r>
          </w:p>
          <w:p w14:paraId="78CF8BC2"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Izpolnjen in podpisan Obrazec  </w:t>
            </w:r>
            <w:r w:rsidRPr="00F417D8">
              <w:rPr>
                <w:rFonts w:ascii="Arial" w:hAnsi="Arial" w:cs="Arial"/>
                <w:color w:val="000000"/>
                <w:position w:val="-2"/>
                <w:sz w:val="18"/>
                <w:szCs w:val="18"/>
                <w:u w:val="single"/>
              </w:rPr>
              <w:t>KROVNA IZJAVA</w:t>
            </w:r>
            <w:r w:rsidRPr="00F417D8">
              <w:rPr>
                <w:rFonts w:ascii="Arial" w:hAnsi="Arial" w:cs="Arial"/>
                <w:color w:val="000000"/>
                <w:position w:val="-2"/>
                <w:sz w:val="18"/>
                <w:szCs w:val="18"/>
              </w:rPr>
              <w:t>.</w:t>
            </w:r>
          </w:p>
        </w:tc>
      </w:tr>
      <w:tr w:rsidR="00F417D8" w:rsidRPr="00F417D8" w14:paraId="2BD97295" w14:textId="77777777" w:rsidTr="0075733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0AE4D8" w14:textId="77777777" w:rsidR="00F417D8" w:rsidRPr="00F417D8" w:rsidRDefault="00F417D8" w:rsidP="00F417D8">
            <w:pPr>
              <w:jc w:val="center"/>
            </w:pPr>
            <w:r w:rsidRPr="00F417D8">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9E053"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MORAJO izpolnjevati pogoj</w:t>
            </w:r>
          </w:p>
          <w:p w14:paraId="591FB049"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 xml:space="preserve">Izpolnjen in podpisan </w:t>
            </w:r>
            <w:r w:rsidRPr="00F417D8">
              <w:rPr>
                <w:rFonts w:ascii="Arial" w:hAnsi="Arial" w:cs="Arial"/>
                <w:color w:val="000000"/>
                <w:position w:val="-2"/>
                <w:sz w:val="18"/>
                <w:szCs w:val="18"/>
                <w:u w:val="single"/>
              </w:rPr>
              <w:t>Obrazec Izjava pooblaščene osebe podizvajalca v zvezi z izpolnjevanjem obveznih pogojev za podizvajalce</w:t>
            </w:r>
          </w:p>
          <w:p w14:paraId="2FBAC9B8"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Naročnik bo zavrnil vsakega podizvajalca, če zanj obstajajo razlogi za izključitev iz drugega odstavka 75. člena ZJN-3. </w:t>
            </w:r>
          </w:p>
        </w:tc>
      </w:tr>
    </w:tbl>
    <w:p w14:paraId="60837B8D" w14:textId="2EC3BE96" w:rsidR="00846129" w:rsidRDefault="00846129"/>
    <w:p w14:paraId="267347E7" w14:textId="77777777" w:rsidR="00846129" w:rsidRDefault="00846129">
      <w:r>
        <w:br w:type="page"/>
      </w:r>
    </w:p>
    <w:p w14:paraId="68EEDDE6" w14:textId="77777777" w:rsidR="00F417D8" w:rsidRDefault="00F417D8"/>
    <w:tbl>
      <w:tblPr>
        <w:tblStyle w:val="NormalTablePHPDOCX2"/>
        <w:tblW w:w="9300" w:type="dxa"/>
        <w:tblInd w:w="108" w:type="dxa"/>
        <w:tblLook w:val="04A0" w:firstRow="1" w:lastRow="0" w:firstColumn="1" w:lastColumn="0" w:noHBand="0" w:noVBand="1"/>
      </w:tblPr>
      <w:tblGrid>
        <w:gridCol w:w="1860"/>
        <w:gridCol w:w="7440"/>
      </w:tblGrid>
      <w:tr w:rsidR="00F417D8" w:rsidRPr="00F417D8" w14:paraId="395EF3CE" w14:textId="77777777" w:rsidTr="00757336">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F087B16" w14:textId="77777777" w:rsidR="00F417D8" w:rsidRPr="00F417D8" w:rsidRDefault="00F417D8" w:rsidP="00F417D8">
            <w:pPr>
              <w:jc w:val="center"/>
            </w:pPr>
            <w:r w:rsidRPr="00F417D8">
              <w:rPr>
                <w:rFonts w:ascii="Arial" w:hAnsi="Arial" w:cs="Arial"/>
                <w:b/>
                <w:bCs/>
                <w:color w:val="FFFFFF"/>
                <w:position w:val="-2"/>
                <w:sz w:val="18"/>
                <w:szCs w:val="18"/>
              </w:rPr>
              <w:t>POGOJ 3</w:t>
            </w:r>
            <w:r w:rsidRPr="00F417D8">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66C9F8" w14:textId="77777777" w:rsidR="00F417D8" w:rsidRPr="00F417D8" w:rsidRDefault="00F417D8" w:rsidP="00F417D8">
            <w:pPr>
              <w:spacing w:before="135" w:after="135" w:line="276" w:lineRule="auto"/>
              <w:jc w:val="both"/>
              <w:textAlignment w:val="center"/>
            </w:pPr>
            <w:r w:rsidRPr="00F417D8">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sidRPr="00F417D8">
              <w:rPr>
                <w:rFonts w:ascii="Arial" w:hAnsi="Arial" w:cs="Arial"/>
                <w:b/>
                <w:bCs/>
                <w:color w:val="000000"/>
                <w:position w:val="-2"/>
                <w:sz w:val="18"/>
                <w:szCs w:val="18"/>
              </w:rPr>
              <w:t>evidenco gospodarskih subjektov z izrečenimi stranskimi sankcijami izločitve iz postopkov javnega naročanja.</w:t>
            </w:r>
          </w:p>
        </w:tc>
      </w:tr>
      <w:tr w:rsidR="00F417D8" w:rsidRPr="00F417D8" w14:paraId="63B584C3" w14:textId="77777777" w:rsidTr="0075733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BBEEF8" w14:textId="77777777" w:rsidR="00F417D8" w:rsidRPr="00F417D8" w:rsidRDefault="00F417D8" w:rsidP="00F417D8">
            <w:pPr>
              <w:jc w:val="center"/>
            </w:pPr>
            <w:r w:rsidRPr="00F417D8">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CB5E5B"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Izpolnjen in podpisan Obrazec  </w:t>
            </w:r>
            <w:r w:rsidRPr="00F417D8">
              <w:rPr>
                <w:rFonts w:ascii="Arial" w:hAnsi="Arial" w:cs="Arial"/>
                <w:color w:val="000000"/>
                <w:position w:val="-2"/>
                <w:sz w:val="18"/>
                <w:szCs w:val="18"/>
                <w:u w:val="single"/>
              </w:rPr>
              <w:t>KROVNA IZJAVA</w:t>
            </w:r>
            <w:r w:rsidRPr="00F417D8">
              <w:rPr>
                <w:rFonts w:ascii="Arial" w:hAnsi="Arial" w:cs="Arial"/>
                <w:color w:val="000000"/>
                <w:position w:val="-2"/>
                <w:sz w:val="18"/>
                <w:szCs w:val="18"/>
              </w:rPr>
              <w:t>.</w:t>
            </w:r>
          </w:p>
          <w:p w14:paraId="22EFC717"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Naročnik bo izpolnjevanje pogoja preveril v enotnem informacijskem sistemu e-Dosje.</w:t>
            </w:r>
          </w:p>
        </w:tc>
      </w:tr>
      <w:tr w:rsidR="00F417D8" w:rsidRPr="00F417D8" w14:paraId="681AE7BF" w14:textId="77777777" w:rsidTr="0075733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B30AA6" w14:textId="77777777" w:rsidR="00F417D8" w:rsidRPr="00F417D8" w:rsidRDefault="00F417D8" w:rsidP="00F417D8">
            <w:pPr>
              <w:jc w:val="center"/>
            </w:pPr>
            <w:r w:rsidRPr="00F417D8">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AC6C08" w14:textId="77777777" w:rsidR="00F417D8" w:rsidRPr="00F417D8" w:rsidRDefault="00F417D8" w:rsidP="00F417D8">
            <w:pPr>
              <w:jc w:val="both"/>
              <w:textAlignment w:val="center"/>
            </w:pPr>
            <w:r w:rsidRPr="00F417D8">
              <w:rPr>
                <w:rFonts w:ascii="Arial" w:hAnsi="Arial" w:cs="Arial"/>
                <w:color w:val="000000"/>
                <w:position w:val="-2"/>
                <w:sz w:val="18"/>
                <w:szCs w:val="18"/>
              </w:rPr>
              <w:t> </w:t>
            </w:r>
          </w:p>
          <w:p w14:paraId="71B92DB2" w14:textId="77777777" w:rsidR="00F417D8" w:rsidRPr="00F417D8" w:rsidRDefault="00F417D8" w:rsidP="00F417D8">
            <w:r w:rsidRPr="00F417D8">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F417D8" w:rsidRPr="00F417D8" w14:paraId="0F2887C7" w14:textId="77777777" w:rsidTr="0075733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3966EC" w14:textId="77777777" w:rsidR="00F417D8" w:rsidRPr="00F417D8" w:rsidRDefault="00F417D8" w:rsidP="00F417D8">
            <w:pPr>
              <w:jc w:val="center"/>
            </w:pPr>
            <w:r w:rsidRPr="00F417D8">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2E5217"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MORAJO izpolnjevati pogoj</w:t>
            </w:r>
          </w:p>
          <w:p w14:paraId="500FF4A0"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Izpolnjen in podpisan Obrazec  </w:t>
            </w:r>
            <w:r w:rsidRPr="00F417D8">
              <w:rPr>
                <w:rFonts w:ascii="Arial" w:hAnsi="Arial" w:cs="Arial"/>
                <w:color w:val="000000"/>
                <w:position w:val="-2"/>
                <w:sz w:val="18"/>
                <w:szCs w:val="18"/>
                <w:u w:val="single"/>
              </w:rPr>
              <w:t>KROVNA IZJAVA</w:t>
            </w:r>
            <w:r w:rsidRPr="00F417D8">
              <w:rPr>
                <w:rFonts w:ascii="Arial" w:hAnsi="Arial" w:cs="Arial"/>
                <w:color w:val="000000"/>
                <w:position w:val="-2"/>
                <w:sz w:val="18"/>
                <w:szCs w:val="18"/>
              </w:rPr>
              <w:t>.</w:t>
            </w:r>
          </w:p>
        </w:tc>
      </w:tr>
      <w:tr w:rsidR="00F417D8" w:rsidRPr="00F417D8" w14:paraId="0B178E16" w14:textId="77777777" w:rsidTr="0075733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ED951E" w14:textId="77777777" w:rsidR="00F417D8" w:rsidRPr="00F417D8" w:rsidRDefault="00F417D8" w:rsidP="00F417D8">
            <w:pPr>
              <w:jc w:val="center"/>
            </w:pPr>
            <w:r w:rsidRPr="00F417D8">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7E5FBD" w14:textId="77777777" w:rsidR="00F417D8" w:rsidRPr="00F417D8" w:rsidRDefault="00F417D8" w:rsidP="00F417D8">
            <w:pPr>
              <w:spacing w:before="135" w:after="135"/>
              <w:jc w:val="both"/>
              <w:textAlignment w:val="center"/>
              <w:rPr>
                <w:rFonts w:ascii="Arial" w:hAnsi="Arial" w:cs="Arial"/>
                <w:color w:val="000000"/>
                <w:position w:val="-2"/>
                <w:sz w:val="18"/>
                <w:szCs w:val="18"/>
              </w:rPr>
            </w:pPr>
            <w:r w:rsidRPr="00F417D8">
              <w:rPr>
                <w:rFonts w:ascii="Arial" w:hAnsi="Arial" w:cs="Arial"/>
                <w:color w:val="000000"/>
                <w:position w:val="-2"/>
                <w:sz w:val="18"/>
                <w:szCs w:val="18"/>
              </w:rPr>
              <w:t>MORAJO izpolnjevati pogoj</w:t>
            </w:r>
          </w:p>
          <w:p w14:paraId="6C2BA635" w14:textId="77777777" w:rsidR="00F417D8" w:rsidRPr="00F417D8" w:rsidRDefault="00F417D8" w:rsidP="00F417D8">
            <w:pPr>
              <w:spacing w:before="135" w:after="135"/>
              <w:jc w:val="both"/>
              <w:textAlignment w:val="center"/>
              <w:rPr>
                <w:rFonts w:ascii="Arial" w:hAnsi="Arial" w:cs="Arial"/>
                <w:color w:val="000000"/>
                <w:position w:val="-2"/>
                <w:sz w:val="18"/>
                <w:szCs w:val="18"/>
              </w:rPr>
            </w:pPr>
            <w:r w:rsidRPr="00F417D8">
              <w:rPr>
                <w:rFonts w:ascii="Arial" w:hAnsi="Arial" w:cs="Arial"/>
                <w:color w:val="000000"/>
                <w:position w:val="-2"/>
                <w:sz w:val="18"/>
                <w:szCs w:val="18"/>
              </w:rPr>
              <w:t xml:space="preserve">Izpolnjen in podpisan Obrazec </w:t>
            </w:r>
            <w:r w:rsidRPr="00F417D8">
              <w:rPr>
                <w:rFonts w:ascii="Arial" w:hAnsi="Arial" w:cs="Arial"/>
                <w:color w:val="000000"/>
                <w:position w:val="-2"/>
                <w:sz w:val="18"/>
                <w:szCs w:val="18"/>
                <w:u w:val="single"/>
              </w:rPr>
              <w:t>Izjava pooblaščene osebe podizvajalca v zvezi z izpolnjevanjem obveznih pogojev za podizvajalca</w:t>
            </w:r>
            <w:r w:rsidRPr="00F417D8">
              <w:rPr>
                <w:rFonts w:ascii="Arial" w:hAnsi="Arial" w:cs="Arial"/>
                <w:color w:val="000000"/>
                <w:position w:val="-2"/>
                <w:sz w:val="18"/>
                <w:szCs w:val="18"/>
              </w:rPr>
              <w:t>.</w:t>
            </w:r>
          </w:p>
          <w:p w14:paraId="61942335"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Naročnik bo zavrnil vsakega podizvajalca, če zanj obstajajo razlogi za izključitev četrtega odstavka 75. člena ZJN-3.</w:t>
            </w:r>
          </w:p>
        </w:tc>
      </w:tr>
    </w:tbl>
    <w:p w14:paraId="16640B9C" w14:textId="79BA5560" w:rsidR="00846129" w:rsidRDefault="00846129"/>
    <w:p w14:paraId="7C6A4C51" w14:textId="77777777" w:rsidR="00846129" w:rsidRDefault="00846129">
      <w:r>
        <w:br w:type="page"/>
      </w:r>
    </w:p>
    <w:p w14:paraId="46D87982" w14:textId="77777777" w:rsidR="00AA0C89" w:rsidRDefault="00AA0C89"/>
    <w:tbl>
      <w:tblPr>
        <w:tblStyle w:val="NormalTablePHPDOCX3"/>
        <w:tblW w:w="9300" w:type="dxa"/>
        <w:tblInd w:w="108" w:type="dxa"/>
        <w:tblLook w:val="04A0" w:firstRow="1" w:lastRow="0" w:firstColumn="1" w:lastColumn="0" w:noHBand="0" w:noVBand="1"/>
      </w:tblPr>
      <w:tblGrid>
        <w:gridCol w:w="1860"/>
        <w:gridCol w:w="7440"/>
      </w:tblGrid>
      <w:tr w:rsidR="00F417D8" w:rsidRPr="00F417D8" w14:paraId="6BF08ADD" w14:textId="77777777" w:rsidTr="00757336">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3F4A12C" w14:textId="77777777" w:rsidR="00F417D8" w:rsidRPr="00F417D8" w:rsidRDefault="00F417D8" w:rsidP="00F417D8">
            <w:pPr>
              <w:jc w:val="center"/>
            </w:pPr>
            <w:r w:rsidRPr="00F417D8">
              <w:rPr>
                <w:rFonts w:ascii="Arial" w:hAnsi="Arial" w:cs="Arial"/>
                <w:b/>
                <w:bCs/>
                <w:color w:val="FFFFFF"/>
                <w:position w:val="-2"/>
                <w:sz w:val="18"/>
                <w:szCs w:val="18"/>
              </w:rPr>
              <w:t>POGOJ 4</w:t>
            </w:r>
            <w:r w:rsidRPr="00F417D8">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7AB26E" w14:textId="459FD782" w:rsidR="008414BC" w:rsidRPr="008414BC" w:rsidRDefault="008414BC" w:rsidP="008414BC">
            <w:pPr>
              <w:spacing w:before="135" w:after="135"/>
              <w:jc w:val="both"/>
              <w:textAlignment w:val="center"/>
              <w:rPr>
                <w:rFonts w:ascii="Arial" w:hAnsi="Arial" w:cs="Arial"/>
                <w:color w:val="000000"/>
                <w:position w:val="-2"/>
                <w:sz w:val="18"/>
                <w:szCs w:val="18"/>
              </w:rPr>
            </w:pPr>
            <w:r w:rsidRPr="008414BC">
              <w:rPr>
                <w:rFonts w:ascii="Arial" w:hAnsi="Arial" w:cs="Arial"/>
                <w:color w:val="000000"/>
                <w:position w:val="-2"/>
                <w:sz w:val="18"/>
                <w:szCs w:val="18"/>
              </w:rPr>
              <w:t xml:space="preserve">Naročnik bo iz postopka javnega naročanja izključil gospodarski subjekt,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234367C4" w14:textId="1BCA0F29" w:rsidR="00F417D8" w:rsidRPr="00F417D8" w:rsidRDefault="008414BC" w:rsidP="00F417D8">
            <w:pPr>
              <w:spacing w:before="135" w:after="135"/>
              <w:jc w:val="both"/>
              <w:textAlignment w:val="center"/>
              <w:rPr>
                <w:rFonts w:ascii="Arial" w:hAnsi="Arial" w:cs="Arial"/>
                <w:color w:val="000000"/>
                <w:position w:val="-2"/>
                <w:sz w:val="18"/>
                <w:szCs w:val="18"/>
              </w:rPr>
            </w:pPr>
            <w:r w:rsidRPr="008414BC">
              <w:rPr>
                <w:rFonts w:ascii="Arial" w:hAnsi="Arial" w:cs="Arial"/>
                <w:color w:val="000000"/>
                <w:position w:val="-2"/>
                <w:sz w:val="18"/>
                <w:szCs w:val="18"/>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tc>
      </w:tr>
      <w:tr w:rsidR="00F417D8" w:rsidRPr="00F417D8" w14:paraId="4A1CD07A" w14:textId="77777777" w:rsidTr="0075733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0C3720" w14:textId="77777777" w:rsidR="00F417D8" w:rsidRPr="00F417D8" w:rsidRDefault="00F417D8" w:rsidP="00F417D8">
            <w:pPr>
              <w:jc w:val="center"/>
            </w:pPr>
            <w:r w:rsidRPr="00F417D8">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AB7D66"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Izpolnjen in podpisan Obrazec  </w:t>
            </w:r>
            <w:r w:rsidRPr="00F417D8">
              <w:rPr>
                <w:rFonts w:ascii="Arial" w:hAnsi="Arial" w:cs="Arial"/>
                <w:color w:val="000000"/>
                <w:position w:val="-2"/>
                <w:sz w:val="18"/>
                <w:szCs w:val="18"/>
                <w:u w:val="single"/>
              </w:rPr>
              <w:t>KROVNA IZJAVA</w:t>
            </w:r>
            <w:r w:rsidRPr="00F417D8">
              <w:rPr>
                <w:rFonts w:ascii="Arial" w:hAnsi="Arial" w:cs="Arial"/>
                <w:color w:val="000000"/>
                <w:position w:val="-2"/>
                <w:sz w:val="18"/>
                <w:szCs w:val="18"/>
              </w:rPr>
              <w:t>.</w:t>
            </w:r>
          </w:p>
          <w:p w14:paraId="56F6836D"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Naročnik bo izpolnjevanje pogoja preveril v</w:t>
            </w:r>
            <w:r w:rsidRPr="00F417D8">
              <w:rPr>
                <w:rFonts w:ascii="Arial" w:hAnsi="Arial" w:cs="Arial"/>
                <w:strike/>
                <w:color w:val="000000"/>
                <w:position w:val="-2"/>
                <w:sz w:val="18"/>
                <w:szCs w:val="18"/>
              </w:rPr>
              <w:t xml:space="preserve"> </w:t>
            </w:r>
            <w:r w:rsidRPr="00F417D8">
              <w:rPr>
                <w:rFonts w:ascii="Arial" w:hAnsi="Arial" w:cs="Arial"/>
                <w:color w:val="000000"/>
                <w:position w:val="-2"/>
                <w:sz w:val="18"/>
                <w:szCs w:val="18"/>
              </w:rPr>
              <w:t>enotnem informacijskem sistemu e-Dosje.</w:t>
            </w:r>
          </w:p>
        </w:tc>
      </w:tr>
      <w:tr w:rsidR="00F417D8" w:rsidRPr="00F417D8" w14:paraId="4C0696F5" w14:textId="77777777" w:rsidTr="0075733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76B707" w14:textId="77777777" w:rsidR="00F417D8" w:rsidRPr="00F417D8" w:rsidRDefault="00F417D8" w:rsidP="00F417D8">
            <w:pPr>
              <w:jc w:val="center"/>
            </w:pPr>
            <w:r w:rsidRPr="00F417D8">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587829" w14:textId="77777777" w:rsidR="00F417D8" w:rsidRPr="00F417D8" w:rsidRDefault="00F417D8" w:rsidP="00F417D8">
            <w:pPr>
              <w:spacing w:before="135" w:after="135"/>
              <w:jc w:val="both"/>
              <w:textAlignment w:val="center"/>
              <w:rPr>
                <w:strike/>
              </w:rPr>
            </w:pPr>
            <w:r w:rsidRPr="00F417D8">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F417D8" w:rsidRPr="00F417D8" w14:paraId="41BD884A" w14:textId="77777777" w:rsidTr="0075733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DA1B95" w14:textId="77777777" w:rsidR="00F417D8" w:rsidRPr="00F417D8" w:rsidRDefault="00F417D8" w:rsidP="00F417D8">
            <w:pPr>
              <w:jc w:val="center"/>
            </w:pPr>
            <w:r w:rsidRPr="00F417D8">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60F028"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MORAJO izpolnjevati pogoj</w:t>
            </w:r>
          </w:p>
          <w:p w14:paraId="0EE9FDE2"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Izpolnjen in podpisan Obrazec  </w:t>
            </w:r>
            <w:r w:rsidRPr="00F417D8">
              <w:rPr>
                <w:rFonts w:ascii="Arial" w:hAnsi="Arial" w:cs="Arial"/>
                <w:color w:val="000000"/>
                <w:position w:val="-2"/>
                <w:sz w:val="18"/>
                <w:szCs w:val="18"/>
                <w:u w:val="single"/>
              </w:rPr>
              <w:t>KROVNA IZJAVA</w:t>
            </w:r>
            <w:r w:rsidRPr="00F417D8">
              <w:rPr>
                <w:rFonts w:ascii="Arial" w:hAnsi="Arial" w:cs="Arial"/>
                <w:color w:val="000000"/>
                <w:position w:val="-2"/>
                <w:sz w:val="18"/>
                <w:szCs w:val="18"/>
              </w:rPr>
              <w:t>.</w:t>
            </w:r>
          </w:p>
        </w:tc>
      </w:tr>
      <w:tr w:rsidR="00F417D8" w:rsidRPr="00F417D8" w14:paraId="057CF40D" w14:textId="77777777" w:rsidTr="0075733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2259C6" w14:textId="77777777" w:rsidR="00F417D8" w:rsidRPr="00F417D8" w:rsidRDefault="00F417D8" w:rsidP="00F417D8">
            <w:pPr>
              <w:jc w:val="center"/>
            </w:pPr>
            <w:r w:rsidRPr="00F417D8">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DAC113"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MORAJO izpolnjevati pogoj</w:t>
            </w:r>
          </w:p>
          <w:p w14:paraId="7A2D9598" w14:textId="77777777" w:rsidR="00F417D8" w:rsidRPr="00F417D8" w:rsidRDefault="00F417D8" w:rsidP="00F417D8">
            <w:pPr>
              <w:spacing w:before="135" w:after="135"/>
              <w:jc w:val="both"/>
              <w:textAlignment w:val="center"/>
              <w:rPr>
                <w:rFonts w:ascii="Arial" w:hAnsi="Arial" w:cs="Arial"/>
                <w:color w:val="000000"/>
                <w:position w:val="-2"/>
                <w:sz w:val="18"/>
                <w:szCs w:val="18"/>
              </w:rPr>
            </w:pPr>
            <w:r w:rsidRPr="00F417D8">
              <w:rPr>
                <w:rFonts w:ascii="Arial" w:hAnsi="Arial" w:cs="Arial"/>
                <w:color w:val="000000"/>
                <w:position w:val="-2"/>
                <w:sz w:val="18"/>
                <w:szCs w:val="18"/>
              </w:rPr>
              <w:t xml:space="preserve">Izpolnjen in podpisan Obrazec </w:t>
            </w:r>
            <w:r w:rsidRPr="00F417D8">
              <w:rPr>
                <w:rFonts w:ascii="Arial" w:hAnsi="Arial" w:cs="Arial"/>
                <w:color w:val="000000"/>
                <w:position w:val="-2"/>
                <w:sz w:val="18"/>
                <w:szCs w:val="18"/>
                <w:u w:val="single"/>
              </w:rPr>
              <w:t>Izjava pooblaščene osebe podizvajalca v zvezi z izpolnjevanjem obveznih pogojev za podizvajalca</w:t>
            </w:r>
            <w:r w:rsidRPr="00F417D8">
              <w:rPr>
                <w:rFonts w:ascii="Arial" w:hAnsi="Arial" w:cs="Arial"/>
                <w:color w:val="000000"/>
                <w:position w:val="-2"/>
                <w:sz w:val="18"/>
                <w:szCs w:val="18"/>
              </w:rPr>
              <w:t>.</w:t>
            </w:r>
          </w:p>
          <w:p w14:paraId="41D0E20D"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Naročnik bo zavrnil vsakega podizvajalca, če zanj obstajajo razlogi za izključitev četrtega odstavka 75. člena ZJN-3.</w:t>
            </w:r>
          </w:p>
        </w:tc>
      </w:tr>
    </w:tbl>
    <w:p w14:paraId="61615B2E" w14:textId="77777777" w:rsidR="00AA0C89" w:rsidRDefault="00AA0C89"/>
    <w:p w14:paraId="4AF396E3" w14:textId="14FEB6CA" w:rsidR="00846129" w:rsidRDefault="00846129">
      <w:r>
        <w:br w:type="page"/>
      </w:r>
    </w:p>
    <w:p w14:paraId="0AB72480" w14:textId="77777777" w:rsidR="00AA0C89" w:rsidRDefault="00AA0C89"/>
    <w:tbl>
      <w:tblPr>
        <w:tblStyle w:val="NormalTablePHPDOCX"/>
        <w:tblW w:w="2500" w:type="pct"/>
        <w:tblInd w:w="108" w:type="dxa"/>
        <w:tblLook w:val="04A0" w:firstRow="1" w:lastRow="0" w:firstColumn="1" w:lastColumn="0" w:noHBand="0" w:noVBand="1"/>
      </w:tblPr>
      <w:tblGrid>
        <w:gridCol w:w="4504"/>
      </w:tblGrid>
      <w:tr w:rsidR="00AA0C89" w14:paraId="0BDDADCF"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7DF06EF5" w14:textId="77777777" w:rsidR="00AA0C89" w:rsidRDefault="008A64CA">
            <w:r>
              <w:rPr>
                <w:rFonts w:ascii="Arial" w:hAnsi="Arial" w:cs="Arial"/>
                <w:color w:val="FFFFFF"/>
                <w:position w:val="-2"/>
                <w:sz w:val="18"/>
                <w:szCs w:val="18"/>
              </w:rPr>
              <w:t>Poslovna in finančna sposobnost</w:t>
            </w:r>
          </w:p>
        </w:tc>
      </w:tr>
    </w:tbl>
    <w:p w14:paraId="52619AF7" w14:textId="77777777" w:rsidR="00AA0C89" w:rsidRDefault="00AA0C89"/>
    <w:tbl>
      <w:tblPr>
        <w:tblStyle w:val="NormalTablePHPDOCX4"/>
        <w:tblW w:w="9300" w:type="dxa"/>
        <w:tblInd w:w="108" w:type="dxa"/>
        <w:tblLook w:val="04A0" w:firstRow="1" w:lastRow="0" w:firstColumn="1" w:lastColumn="0" w:noHBand="0" w:noVBand="1"/>
      </w:tblPr>
      <w:tblGrid>
        <w:gridCol w:w="1860"/>
        <w:gridCol w:w="7440"/>
      </w:tblGrid>
      <w:tr w:rsidR="00F417D8" w:rsidRPr="00F417D8" w14:paraId="1A4A20DB" w14:textId="77777777" w:rsidTr="00757336">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3F3C7C3" w14:textId="77777777" w:rsidR="00F417D8" w:rsidRPr="00F417D8" w:rsidRDefault="00F417D8" w:rsidP="00F417D8">
            <w:pPr>
              <w:jc w:val="center"/>
            </w:pPr>
            <w:r w:rsidRPr="00F417D8">
              <w:rPr>
                <w:rFonts w:ascii="Arial" w:hAnsi="Arial" w:cs="Arial"/>
                <w:b/>
                <w:bCs/>
                <w:color w:val="FFFFFF"/>
                <w:position w:val="-2"/>
                <w:sz w:val="18"/>
                <w:szCs w:val="18"/>
              </w:rPr>
              <w:t>POGOJ 1</w:t>
            </w:r>
            <w:r w:rsidRPr="00F417D8">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434780"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 xml:space="preserve">Gospodarski subjekt je </w:t>
            </w:r>
            <w:r w:rsidRPr="00F417D8">
              <w:rPr>
                <w:rFonts w:ascii="Arial" w:hAnsi="Arial" w:cs="Arial"/>
                <w:b/>
                <w:bCs/>
                <w:color w:val="000000"/>
                <w:position w:val="-2"/>
                <w:sz w:val="18"/>
                <w:szCs w:val="18"/>
                <w:u w:val="single"/>
              </w:rPr>
              <w:t>vpisan v enega od poklicnih ali poslovnih registrov,</w:t>
            </w:r>
            <w:r w:rsidRPr="00F417D8">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421AD42A"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Če morajo imeti gospodarski subjekti določeno dovoljenje ali biti člani določene organizacije, da lahko v svoji matični državi opravljajo določeno storitev, ki je predmet javnega naročila, morajo predložiti dokazilo o tem dovoljenju ali članstvu.</w:t>
            </w:r>
          </w:p>
        </w:tc>
      </w:tr>
      <w:tr w:rsidR="00F417D8" w:rsidRPr="00F417D8" w14:paraId="1BEC60AC" w14:textId="77777777" w:rsidTr="0075733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DB43FB" w14:textId="77777777" w:rsidR="00F417D8" w:rsidRPr="00F417D8" w:rsidRDefault="00F417D8" w:rsidP="00F417D8">
            <w:pPr>
              <w:jc w:val="center"/>
            </w:pPr>
            <w:r w:rsidRPr="00F417D8">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CBC687"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Izpolnjen in podpisan Obrazec  KROVNA IZJAVA.</w:t>
            </w:r>
          </w:p>
          <w:p w14:paraId="6A8C1AC8"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Naročnik lahko izpolnjevanje navedenega pogoja preveri v uradnih registrih in evidencah.</w:t>
            </w:r>
          </w:p>
        </w:tc>
      </w:tr>
      <w:tr w:rsidR="00F417D8" w:rsidRPr="00F417D8" w14:paraId="38109652" w14:textId="77777777" w:rsidTr="0075733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455D2E" w14:textId="77777777" w:rsidR="00F417D8" w:rsidRPr="00F417D8" w:rsidRDefault="00F417D8" w:rsidP="00F417D8">
            <w:pPr>
              <w:jc w:val="center"/>
            </w:pPr>
            <w:r w:rsidRPr="00F417D8">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49E7A" w14:textId="77777777" w:rsidR="00F417D8" w:rsidRPr="00F417D8" w:rsidRDefault="00F417D8" w:rsidP="00F417D8">
            <w:pPr>
              <w:spacing w:before="135" w:after="135"/>
              <w:jc w:val="both"/>
              <w:textAlignment w:val="center"/>
              <w:rPr>
                <w:rFonts w:ascii="Arial" w:hAnsi="Arial" w:cs="Arial"/>
                <w:color w:val="000000"/>
                <w:position w:val="-2"/>
                <w:sz w:val="18"/>
                <w:szCs w:val="18"/>
              </w:rPr>
            </w:pPr>
            <w:r w:rsidRPr="00F417D8">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F417D8" w:rsidRPr="00F417D8" w14:paraId="6300B7A6" w14:textId="77777777" w:rsidTr="0075733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63A61F" w14:textId="77777777" w:rsidR="00F417D8" w:rsidRPr="00F417D8" w:rsidRDefault="00F417D8" w:rsidP="00F417D8">
            <w:pPr>
              <w:jc w:val="center"/>
            </w:pPr>
            <w:r w:rsidRPr="00F417D8">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E8E766"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MORAJO izpolnjevati pogoj</w:t>
            </w:r>
          </w:p>
          <w:p w14:paraId="6E0222DF"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F417D8" w:rsidRPr="00F417D8" w14:paraId="048ECC39" w14:textId="77777777" w:rsidTr="0075733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925836" w14:textId="77777777" w:rsidR="00F417D8" w:rsidRPr="00F417D8" w:rsidRDefault="00F417D8" w:rsidP="00F417D8">
            <w:pPr>
              <w:jc w:val="center"/>
            </w:pPr>
            <w:r w:rsidRPr="00F417D8">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4EE196"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MORAJO izpolnjevati pogoj</w:t>
            </w:r>
          </w:p>
          <w:p w14:paraId="07312CC2"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05CB84E6" w14:textId="77777777" w:rsidR="00AA0C89" w:rsidRDefault="00AA0C89"/>
    <w:p w14:paraId="6500522E" w14:textId="77777777" w:rsidR="00846129" w:rsidRDefault="00846129"/>
    <w:p w14:paraId="18CAA9B2" w14:textId="77777777" w:rsidR="00846129" w:rsidRDefault="00846129"/>
    <w:p w14:paraId="018BB953" w14:textId="77777777" w:rsidR="00846129" w:rsidRDefault="00846129"/>
    <w:p w14:paraId="1631AE1A" w14:textId="77777777" w:rsidR="00846129" w:rsidRDefault="00846129"/>
    <w:p w14:paraId="531C86F5" w14:textId="77777777" w:rsidR="00846129" w:rsidRDefault="00846129"/>
    <w:p w14:paraId="2379E3C7" w14:textId="77777777" w:rsidR="00846129" w:rsidRDefault="00846129"/>
    <w:p w14:paraId="01DDB29E" w14:textId="77777777" w:rsidR="00846129" w:rsidRDefault="00846129"/>
    <w:tbl>
      <w:tblPr>
        <w:tblStyle w:val="NormalTablePHPDOCX"/>
        <w:tblW w:w="2500" w:type="pct"/>
        <w:tblInd w:w="108" w:type="dxa"/>
        <w:tblLook w:val="04A0" w:firstRow="1" w:lastRow="0" w:firstColumn="1" w:lastColumn="0" w:noHBand="0" w:noVBand="1"/>
      </w:tblPr>
      <w:tblGrid>
        <w:gridCol w:w="4504"/>
      </w:tblGrid>
      <w:tr w:rsidR="00AA0C89" w14:paraId="468633EC"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6BB62A6B" w14:textId="77777777" w:rsidR="00AA0C89" w:rsidRDefault="008A64CA">
            <w:r>
              <w:rPr>
                <w:rFonts w:ascii="Arial" w:hAnsi="Arial" w:cs="Arial"/>
                <w:color w:val="FFFFFF"/>
                <w:position w:val="-2"/>
                <w:sz w:val="18"/>
                <w:szCs w:val="18"/>
              </w:rPr>
              <w:lastRenderedPageBreak/>
              <w:t>Tehnična sposobnost</w:t>
            </w:r>
          </w:p>
        </w:tc>
      </w:tr>
    </w:tbl>
    <w:p w14:paraId="2582B1B0" w14:textId="77777777" w:rsidR="00AA0C89" w:rsidRDefault="00AA0C89"/>
    <w:tbl>
      <w:tblPr>
        <w:tblStyle w:val="NormalTablePHPDOCX5"/>
        <w:tblW w:w="9300" w:type="dxa"/>
        <w:tblInd w:w="108" w:type="dxa"/>
        <w:tblLook w:val="04A0" w:firstRow="1" w:lastRow="0" w:firstColumn="1" w:lastColumn="0" w:noHBand="0" w:noVBand="1"/>
      </w:tblPr>
      <w:tblGrid>
        <w:gridCol w:w="1860"/>
        <w:gridCol w:w="7440"/>
      </w:tblGrid>
      <w:tr w:rsidR="00F417D8" w:rsidRPr="00F417D8" w14:paraId="0D400A78" w14:textId="77777777" w:rsidTr="00757336">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45D0867" w14:textId="77777777" w:rsidR="00F417D8" w:rsidRPr="00F417D8" w:rsidRDefault="00F417D8" w:rsidP="00F417D8">
            <w:pPr>
              <w:jc w:val="center"/>
            </w:pPr>
            <w:bookmarkStart w:id="1" w:name="_Hlk188428234"/>
            <w:r w:rsidRPr="00F417D8">
              <w:rPr>
                <w:rFonts w:ascii="Arial" w:hAnsi="Arial" w:cs="Arial"/>
                <w:b/>
                <w:bCs/>
                <w:color w:val="FFFFFF"/>
                <w:position w:val="-2"/>
                <w:sz w:val="18"/>
                <w:szCs w:val="18"/>
              </w:rPr>
              <w:t>POGOJ 1</w:t>
            </w:r>
            <w:r w:rsidRPr="00F417D8">
              <w:rPr>
                <w:rFonts w:ascii="Arial" w:hAnsi="Arial" w:cs="Arial"/>
                <w:b/>
                <w:bCs/>
                <w:color w:val="FFFFFF"/>
                <w:position w:val="-2"/>
                <w:sz w:val="18"/>
                <w:szCs w:val="18"/>
              </w:rPr>
              <w:br/>
              <w:t>Reference za gradnje - izvajalec</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183F46" w14:textId="13F29712" w:rsidR="00E001E4" w:rsidRPr="00E001E4" w:rsidRDefault="00E001E4" w:rsidP="00F417D8">
            <w:pPr>
              <w:spacing w:before="135" w:after="135"/>
              <w:jc w:val="both"/>
              <w:textAlignment w:val="center"/>
              <w:rPr>
                <w:rFonts w:ascii="Arial" w:hAnsi="Arial" w:cs="Arial"/>
                <w:b/>
                <w:position w:val="-2"/>
                <w:sz w:val="18"/>
                <w:szCs w:val="18"/>
              </w:rPr>
            </w:pPr>
            <w:r w:rsidRPr="00E001E4">
              <w:rPr>
                <w:rFonts w:ascii="Arial" w:hAnsi="Arial" w:cs="Arial"/>
                <w:position w:val="-2"/>
                <w:sz w:val="18"/>
                <w:szCs w:val="18"/>
              </w:rPr>
              <w:t xml:space="preserve">Gospodarski subjekt je v zadnjih petih (5) letih pred objavo javnega naročila uspešno zaključil vsaj en (1) podoben referenčni posel (kot podoben referenčen posel velja tisti, katerega predmet je bila izvedba gradbenih del na </w:t>
            </w:r>
            <w:r w:rsidRPr="00022039">
              <w:rPr>
                <w:rFonts w:ascii="Arial" w:hAnsi="Arial" w:cs="Arial"/>
                <w:position w:val="-2"/>
                <w:sz w:val="18"/>
                <w:szCs w:val="18"/>
              </w:rPr>
              <w:t xml:space="preserve">objektih </w:t>
            </w:r>
            <w:r w:rsidR="00426085" w:rsidRPr="00426085">
              <w:rPr>
                <w:rFonts w:ascii="Arial" w:hAnsi="Arial" w:cs="Arial"/>
                <w:b/>
                <w:bCs/>
                <w:sz w:val="18"/>
                <w:szCs w:val="18"/>
              </w:rPr>
              <w:t xml:space="preserve">CC-SI 211 Ceste skladno z Uredbo o razvrščanju objektov (Ur. l. RS, št. 38/18) v vrednosti vsaj </w:t>
            </w:r>
            <w:r w:rsidR="00616EDE">
              <w:rPr>
                <w:rFonts w:ascii="Arial" w:hAnsi="Arial" w:cs="Arial"/>
                <w:b/>
                <w:bCs/>
                <w:sz w:val="18"/>
                <w:szCs w:val="18"/>
              </w:rPr>
              <w:t>40</w:t>
            </w:r>
            <w:r w:rsidR="00426085" w:rsidRPr="00426085">
              <w:rPr>
                <w:rFonts w:ascii="Arial" w:hAnsi="Arial" w:cs="Arial"/>
                <w:b/>
                <w:bCs/>
                <w:sz w:val="18"/>
                <w:szCs w:val="18"/>
              </w:rPr>
              <w:t>0.000,00 EUR brez DDV.</w:t>
            </w:r>
          </w:p>
        </w:tc>
      </w:tr>
      <w:bookmarkEnd w:id="1"/>
      <w:tr w:rsidR="00F417D8" w:rsidRPr="00F417D8" w14:paraId="277FC67C" w14:textId="77777777" w:rsidTr="0075733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DE4D3F" w14:textId="77777777" w:rsidR="00F417D8" w:rsidRPr="00F417D8" w:rsidRDefault="00F417D8" w:rsidP="00F417D8">
            <w:pPr>
              <w:jc w:val="center"/>
            </w:pPr>
            <w:r w:rsidRPr="00F417D8">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4657CF" w14:textId="77777777" w:rsidR="00F417D8" w:rsidRPr="00F417D8" w:rsidRDefault="00F417D8" w:rsidP="00F417D8">
            <w:pPr>
              <w:spacing w:before="135" w:after="135"/>
              <w:jc w:val="both"/>
              <w:textAlignment w:val="center"/>
              <w:rPr>
                <w:rFonts w:ascii="Arial" w:hAnsi="Arial" w:cs="Arial"/>
                <w:color w:val="000000"/>
                <w:position w:val="-2"/>
                <w:sz w:val="18"/>
                <w:szCs w:val="18"/>
              </w:rPr>
            </w:pPr>
            <w:r w:rsidRPr="00F417D8">
              <w:rPr>
                <w:rFonts w:ascii="Arial" w:hAnsi="Arial" w:cs="Arial"/>
                <w:color w:val="000000"/>
                <w:position w:val="-2"/>
                <w:sz w:val="18"/>
                <w:szCs w:val="18"/>
              </w:rPr>
              <w:t xml:space="preserve">Izpolnjen in podpisan Obrazec </w:t>
            </w:r>
            <w:r w:rsidRPr="00F417D8">
              <w:rPr>
                <w:rFonts w:ascii="Arial" w:hAnsi="Arial" w:cs="Arial"/>
                <w:color w:val="000000"/>
                <w:position w:val="-2"/>
                <w:sz w:val="18"/>
                <w:szCs w:val="18"/>
                <w:u w:val="single"/>
              </w:rPr>
              <w:t>Referenčna lista gospodarskega subjekta</w:t>
            </w:r>
            <w:r w:rsidRPr="00F417D8">
              <w:rPr>
                <w:rFonts w:ascii="Arial" w:hAnsi="Arial" w:cs="Arial"/>
                <w:color w:val="000000"/>
                <w:position w:val="-2"/>
                <w:sz w:val="18"/>
                <w:szCs w:val="18"/>
              </w:rPr>
              <w:t xml:space="preserve"> in Obrazec </w:t>
            </w:r>
            <w:r w:rsidRPr="00F417D8">
              <w:rPr>
                <w:rFonts w:ascii="Arial" w:hAnsi="Arial" w:cs="Arial"/>
                <w:color w:val="000000"/>
                <w:position w:val="-2"/>
                <w:sz w:val="18"/>
                <w:szCs w:val="18"/>
                <w:u w:val="single"/>
              </w:rPr>
              <w:t>Potrdilo o dobro opravljenem delu</w:t>
            </w:r>
            <w:r w:rsidRPr="00F417D8">
              <w:rPr>
                <w:rFonts w:ascii="Arial" w:hAnsi="Arial" w:cs="Arial"/>
                <w:color w:val="000000"/>
                <w:position w:val="-2"/>
                <w:sz w:val="18"/>
                <w:szCs w:val="18"/>
              </w:rPr>
              <w:t>, izdano s strani naročnika, ki potrjuje kvaliteto gospodarskega subjekta in pravočasno izpolnitev pogodbenih obveznosti.</w:t>
            </w:r>
          </w:p>
          <w:p w14:paraId="50A365A8"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Naročnik kot investitor, ki potrdi referenčno potrdilo o izvedbi del, je tretja pravna oseba, kar pomeni, da navedenega potrdila ne more potrditi ponudnik sam sebi.</w:t>
            </w:r>
          </w:p>
        </w:tc>
      </w:tr>
      <w:tr w:rsidR="00F417D8" w:rsidRPr="00F417D8" w14:paraId="485A8B24" w14:textId="77777777" w:rsidTr="0075733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EE3E76" w14:textId="77777777" w:rsidR="00F417D8" w:rsidRPr="00F417D8" w:rsidRDefault="00F417D8" w:rsidP="00F417D8">
            <w:pPr>
              <w:jc w:val="center"/>
            </w:pPr>
            <w:r w:rsidRPr="00F417D8">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DF36A5" w14:textId="77777777" w:rsidR="00F417D8" w:rsidRPr="00F417D8" w:rsidRDefault="00F417D8" w:rsidP="00F417D8">
            <w:pPr>
              <w:spacing w:before="135" w:after="135"/>
              <w:jc w:val="both"/>
              <w:textAlignment w:val="center"/>
              <w:rPr>
                <w:rFonts w:ascii="Arial" w:hAnsi="Arial" w:cs="Arial"/>
                <w:color w:val="000000"/>
                <w:position w:val="-2"/>
                <w:sz w:val="18"/>
                <w:szCs w:val="18"/>
              </w:rPr>
            </w:pPr>
            <w:r w:rsidRPr="00F417D8">
              <w:rPr>
                <w:rFonts w:ascii="Arial" w:hAnsi="Arial" w:cs="Arial"/>
                <w:color w:val="000000"/>
                <w:position w:val="-2"/>
                <w:sz w:val="18"/>
                <w:szCs w:val="18"/>
              </w:rPr>
              <w:t xml:space="preserve">Naročnik bo priznal reference, ki ne bodo starejše od 5 let pred objavo tega javnega naročila (t.j. vse reference, ki so se zaključile v obdobju 5 let pred objavo tega naročila). </w:t>
            </w:r>
          </w:p>
          <w:p w14:paraId="6740227E"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Smiselno zaključenih poslov, ki so bili opravljeni kot en posel, gospodarski subjekti ne smejo deliti. V primerih, ko so bila gospodarskemu subjektu z enotno pogodbo dodeljena tudi druga dela, se kot referenčna vrednost upošteva samo vrednost del, ki se upoštevajo kot referenčna dela.</w:t>
            </w:r>
          </w:p>
          <w:p w14:paraId="227831B6" w14:textId="77777777" w:rsidR="00F417D8" w:rsidRPr="00F417D8" w:rsidRDefault="00F417D8" w:rsidP="00F417D8">
            <w:pPr>
              <w:spacing w:before="135" w:after="135"/>
              <w:jc w:val="both"/>
              <w:textAlignment w:val="center"/>
              <w:rPr>
                <w:rFonts w:ascii="Arial" w:hAnsi="Arial" w:cs="Arial"/>
                <w:color w:val="000000"/>
                <w:position w:val="-2"/>
                <w:sz w:val="18"/>
                <w:szCs w:val="18"/>
              </w:rPr>
            </w:pPr>
            <w:r w:rsidRPr="00F417D8">
              <w:rPr>
                <w:rFonts w:ascii="Arial" w:hAnsi="Arial" w:cs="Arial"/>
                <w:color w:val="000000"/>
                <w:position w:val="-2"/>
                <w:sz w:val="18"/>
                <w:szCs w:val="18"/>
              </w:rPr>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ki so krivda izvajalca, napake v izvedbi, in podobno.</w:t>
            </w:r>
          </w:p>
          <w:p w14:paraId="7817E935"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Referenco lahko potrdi referenčni naročnik ali investitor.</w:t>
            </w:r>
          </w:p>
        </w:tc>
      </w:tr>
      <w:tr w:rsidR="00F417D8" w:rsidRPr="00F417D8" w14:paraId="3D132E80" w14:textId="77777777" w:rsidTr="0075733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98CBB4" w14:textId="77777777" w:rsidR="00F417D8" w:rsidRPr="00F417D8" w:rsidRDefault="00F417D8" w:rsidP="00F417D8">
            <w:pPr>
              <w:jc w:val="center"/>
            </w:pPr>
            <w:r w:rsidRPr="00F417D8">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CB9A40"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KUMULATIVNO izpolnjevanje pogoja</w:t>
            </w:r>
          </w:p>
          <w:p w14:paraId="11E94545" w14:textId="77777777" w:rsidR="00F417D8" w:rsidRPr="00F417D8" w:rsidRDefault="00F417D8" w:rsidP="00F417D8">
            <w:pPr>
              <w:jc w:val="both"/>
              <w:textAlignment w:val="center"/>
            </w:pPr>
            <w:r w:rsidRPr="00F417D8">
              <w:rPr>
                <w:rFonts w:ascii="Arial" w:hAnsi="Arial" w:cs="Arial"/>
                <w:color w:val="000000"/>
                <w:position w:val="-2"/>
                <w:sz w:val="18"/>
                <w:szCs w:val="18"/>
              </w:rPr>
              <w:t> </w:t>
            </w:r>
          </w:p>
        </w:tc>
      </w:tr>
      <w:tr w:rsidR="00F417D8" w:rsidRPr="00F417D8" w14:paraId="78D79088" w14:textId="77777777" w:rsidTr="0075733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EBB473" w14:textId="77777777" w:rsidR="00F417D8" w:rsidRPr="00F417D8" w:rsidRDefault="00F417D8" w:rsidP="00F417D8">
            <w:pPr>
              <w:jc w:val="center"/>
            </w:pPr>
            <w:r w:rsidRPr="00F417D8">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76725A"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KUMULATIVNO izpolnjevanje pogoja</w:t>
            </w:r>
          </w:p>
          <w:p w14:paraId="6F0DA09D" w14:textId="77777777" w:rsidR="00F417D8" w:rsidRPr="00F417D8" w:rsidRDefault="00F417D8" w:rsidP="00F417D8">
            <w:pPr>
              <w:jc w:val="both"/>
              <w:textAlignment w:val="center"/>
            </w:pPr>
            <w:r w:rsidRPr="00F417D8">
              <w:rPr>
                <w:rFonts w:ascii="Arial" w:hAnsi="Arial" w:cs="Arial"/>
                <w:color w:val="000000"/>
                <w:position w:val="-2"/>
                <w:sz w:val="18"/>
                <w:szCs w:val="18"/>
              </w:rPr>
              <w:t> </w:t>
            </w:r>
          </w:p>
        </w:tc>
      </w:tr>
    </w:tbl>
    <w:p w14:paraId="56FD7421" w14:textId="153192CE" w:rsidR="00846129" w:rsidRDefault="00846129"/>
    <w:tbl>
      <w:tblPr>
        <w:tblStyle w:val="NormalTablePHPDOCX5"/>
        <w:tblW w:w="9300" w:type="dxa"/>
        <w:tblInd w:w="108" w:type="dxa"/>
        <w:tblLook w:val="04A0" w:firstRow="1" w:lastRow="0" w:firstColumn="1" w:lastColumn="0" w:noHBand="0" w:noVBand="1"/>
      </w:tblPr>
      <w:tblGrid>
        <w:gridCol w:w="1860"/>
        <w:gridCol w:w="7440"/>
      </w:tblGrid>
      <w:tr w:rsidR="008414BC" w:rsidRPr="00F417D8" w14:paraId="6B155877" w14:textId="77777777" w:rsidTr="00244BEC">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C5C5FE4" w14:textId="2F2AAE91" w:rsidR="008414BC" w:rsidRPr="00F417D8" w:rsidRDefault="008414BC" w:rsidP="00244BEC">
            <w:pPr>
              <w:jc w:val="center"/>
            </w:pPr>
            <w:r w:rsidRPr="00F417D8">
              <w:rPr>
                <w:rFonts w:ascii="Arial" w:hAnsi="Arial" w:cs="Arial"/>
                <w:b/>
                <w:bCs/>
                <w:color w:val="FFFFFF"/>
                <w:position w:val="-2"/>
                <w:sz w:val="18"/>
                <w:szCs w:val="18"/>
              </w:rPr>
              <w:t xml:space="preserve">POGOJ </w:t>
            </w:r>
            <w:r>
              <w:rPr>
                <w:rFonts w:ascii="Arial" w:hAnsi="Arial" w:cs="Arial"/>
                <w:b/>
                <w:bCs/>
                <w:color w:val="FFFFFF"/>
                <w:position w:val="-2"/>
                <w:sz w:val="18"/>
                <w:szCs w:val="18"/>
              </w:rPr>
              <w:t>2</w:t>
            </w:r>
            <w:r w:rsidRPr="00F417D8">
              <w:rPr>
                <w:rFonts w:ascii="Arial" w:hAnsi="Arial" w:cs="Arial"/>
                <w:b/>
                <w:bCs/>
                <w:color w:val="FFFFFF"/>
                <w:position w:val="-2"/>
                <w:sz w:val="18"/>
                <w:szCs w:val="18"/>
              </w:rPr>
              <w:br/>
            </w:r>
            <w:r>
              <w:rPr>
                <w:rFonts w:ascii="Arial" w:hAnsi="Arial" w:cs="Arial"/>
                <w:b/>
                <w:bCs/>
                <w:color w:val="FFFFFF"/>
                <w:position w:val="-2"/>
                <w:sz w:val="18"/>
                <w:szCs w:val="18"/>
              </w:rPr>
              <w:t xml:space="preserve">Vodja </w:t>
            </w:r>
            <w:r w:rsidRPr="00F417D8">
              <w:rPr>
                <w:rFonts w:ascii="Arial" w:hAnsi="Arial" w:cs="Arial"/>
                <w:b/>
                <w:bCs/>
                <w:color w:val="FFFFFF"/>
                <w:position w:val="-2"/>
                <w:sz w:val="18"/>
                <w:szCs w:val="18"/>
              </w:rPr>
              <w:t>gradnje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B62856" w14:textId="77777777" w:rsidR="008414BC" w:rsidRPr="008414BC" w:rsidRDefault="008414BC" w:rsidP="00551E35">
            <w:pPr>
              <w:spacing w:after="135"/>
              <w:jc w:val="both"/>
              <w:textAlignment w:val="center"/>
              <w:rPr>
                <w:rFonts w:ascii="Arial" w:hAnsi="Arial" w:cs="Arial"/>
                <w:position w:val="-2"/>
                <w:sz w:val="18"/>
                <w:szCs w:val="18"/>
              </w:rPr>
            </w:pPr>
            <w:r w:rsidRPr="008414BC">
              <w:rPr>
                <w:rFonts w:ascii="Arial" w:hAnsi="Arial" w:cs="Arial"/>
                <w:position w:val="-2"/>
                <w:sz w:val="18"/>
                <w:szCs w:val="18"/>
              </w:rPr>
              <w:t>Ponudnik mora zagotoviti vodjo gradnje, ki:</w:t>
            </w:r>
          </w:p>
          <w:p w14:paraId="6B229DA2" w14:textId="77777777" w:rsidR="00ED6489" w:rsidRDefault="008414BC" w:rsidP="00D6517E">
            <w:pPr>
              <w:pStyle w:val="Odstavekseznama"/>
              <w:numPr>
                <w:ilvl w:val="0"/>
                <w:numId w:val="11"/>
              </w:numPr>
              <w:spacing w:before="135" w:after="135"/>
              <w:ind w:left="326" w:hanging="283"/>
              <w:jc w:val="both"/>
              <w:textAlignment w:val="center"/>
              <w:rPr>
                <w:rFonts w:ascii="Arial" w:hAnsi="Arial" w:cs="Arial"/>
                <w:position w:val="-2"/>
                <w:sz w:val="18"/>
                <w:szCs w:val="18"/>
              </w:rPr>
            </w:pPr>
            <w:r w:rsidRPr="00551E35">
              <w:rPr>
                <w:rFonts w:ascii="Arial" w:hAnsi="Arial" w:cs="Arial"/>
                <w:position w:val="-2"/>
                <w:sz w:val="18"/>
                <w:szCs w:val="18"/>
              </w:rPr>
              <w:t>mora biti zaposlen pri izvajalcu (ponudniku, partnerju ali podizvajalcu), ki bo prevzel v izvedbo celotno gradnjo ali njen pretežni del; in</w:t>
            </w:r>
          </w:p>
          <w:p w14:paraId="4FBCBD2F" w14:textId="77777777" w:rsidR="00C638BA" w:rsidRDefault="008414BC" w:rsidP="00D6517E">
            <w:pPr>
              <w:pStyle w:val="Odstavekseznama"/>
              <w:numPr>
                <w:ilvl w:val="0"/>
                <w:numId w:val="11"/>
              </w:numPr>
              <w:spacing w:before="135" w:after="135"/>
              <w:ind w:left="326" w:hanging="283"/>
              <w:jc w:val="both"/>
              <w:textAlignment w:val="center"/>
              <w:rPr>
                <w:rFonts w:ascii="Arial" w:hAnsi="Arial" w:cs="Arial"/>
                <w:position w:val="-2"/>
                <w:sz w:val="18"/>
                <w:szCs w:val="18"/>
              </w:rPr>
            </w:pPr>
            <w:r w:rsidRPr="00551E35">
              <w:rPr>
                <w:rFonts w:ascii="Arial" w:hAnsi="Arial" w:cs="Arial"/>
                <w:position w:val="-2"/>
                <w:sz w:val="18"/>
                <w:szCs w:val="18"/>
              </w:rPr>
              <w:t xml:space="preserve">izpolnjuje pogoje v skladu z Gradbenim zakonom (GZ-1) za vodenje gradnje; </w:t>
            </w:r>
          </w:p>
          <w:p w14:paraId="5E1078EA" w14:textId="60A25C53" w:rsidR="00ED6489" w:rsidRDefault="008414BC" w:rsidP="00C638BA">
            <w:pPr>
              <w:pStyle w:val="Odstavekseznama"/>
              <w:spacing w:before="135" w:after="135"/>
              <w:ind w:left="326"/>
              <w:jc w:val="both"/>
              <w:textAlignment w:val="center"/>
              <w:rPr>
                <w:rFonts w:ascii="Arial" w:hAnsi="Arial" w:cs="Arial"/>
                <w:position w:val="-2"/>
                <w:sz w:val="18"/>
                <w:szCs w:val="18"/>
              </w:rPr>
            </w:pPr>
            <w:r w:rsidRPr="00551E35">
              <w:rPr>
                <w:rFonts w:ascii="Arial" w:hAnsi="Arial" w:cs="Arial"/>
                <w:position w:val="-2"/>
                <w:sz w:val="18"/>
                <w:szCs w:val="18"/>
              </w:rPr>
              <w:t>in</w:t>
            </w:r>
          </w:p>
          <w:p w14:paraId="1B957A08" w14:textId="2D34778B" w:rsidR="008414BC" w:rsidRPr="00ED6489" w:rsidRDefault="008414BC" w:rsidP="00D6517E">
            <w:pPr>
              <w:pStyle w:val="Odstavekseznama"/>
              <w:numPr>
                <w:ilvl w:val="0"/>
                <w:numId w:val="11"/>
              </w:numPr>
              <w:spacing w:before="135" w:after="135"/>
              <w:ind w:left="326" w:hanging="283"/>
              <w:jc w:val="both"/>
              <w:textAlignment w:val="center"/>
              <w:rPr>
                <w:rFonts w:ascii="Arial" w:hAnsi="Arial" w:cs="Arial"/>
                <w:position w:val="-2"/>
                <w:sz w:val="18"/>
                <w:szCs w:val="18"/>
              </w:rPr>
            </w:pPr>
            <w:r w:rsidRPr="00ED6489">
              <w:rPr>
                <w:rFonts w:ascii="Arial" w:hAnsi="Arial" w:cs="Arial"/>
                <w:position w:val="-2"/>
                <w:sz w:val="18"/>
                <w:szCs w:val="18"/>
              </w:rPr>
              <w:t xml:space="preserve">ima v zadnjih </w:t>
            </w:r>
            <w:r w:rsidR="00ED6489">
              <w:rPr>
                <w:rFonts w:ascii="Arial" w:hAnsi="Arial" w:cs="Arial"/>
                <w:position w:val="-2"/>
                <w:sz w:val="18"/>
                <w:szCs w:val="18"/>
              </w:rPr>
              <w:t>petih</w:t>
            </w:r>
            <w:r w:rsidRPr="00ED6489">
              <w:rPr>
                <w:rFonts w:ascii="Arial" w:hAnsi="Arial" w:cs="Arial"/>
                <w:position w:val="-2"/>
                <w:sz w:val="18"/>
                <w:szCs w:val="18"/>
              </w:rPr>
              <w:t xml:space="preserve"> (</w:t>
            </w:r>
            <w:r w:rsidR="00ED6489">
              <w:rPr>
                <w:rFonts w:ascii="Arial" w:hAnsi="Arial" w:cs="Arial"/>
                <w:position w:val="-2"/>
                <w:sz w:val="18"/>
                <w:szCs w:val="18"/>
              </w:rPr>
              <w:t>5</w:t>
            </w:r>
            <w:r w:rsidRPr="00ED6489">
              <w:rPr>
                <w:rFonts w:ascii="Arial" w:hAnsi="Arial" w:cs="Arial"/>
                <w:position w:val="-2"/>
                <w:sz w:val="18"/>
                <w:szCs w:val="18"/>
              </w:rPr>
              <w:t>) letih, šteto od dneva objave obvestila o tem naročilu na Portalu javnih naročil:</w:t>
            </w:r>
          </w:p>
          <w:p w14:paraId="6832E592" w14:textId="6A3C3D17" w:rsidR="00ED6489" w:rsidRDefault="008414BC" w:rsidP="00D6517E">
            <w:pPr>
              <w:pStyle w:val="Odstavekseznama"/>
              <w:numPr>
                <w:ilvl w:val="1"/>
                <w:numId w:val="11"/>
              </w:numPr>
              <w:spacing w:before="135" w:after="135"/>
              <w:ind w:left="610" w:hanging="284"/>
              <w:jc w:val="both"/>
              <w:textAlignment w:val="center"/>
              <w:rPr>
                <w:rFonts w:ascii="Arial" w:hAnsi="Arial" w:cs="Arial"/>
                <w:position w:val="-2"/>
                <w:sz w:val="18"/>
                <w:szCs w:val="18"/>
              </w:rPr>
            </w:pPr>
            <w:r w:rsidRPr="00551E35">
              <w:rPr>
                <w:rFonts w:ascii="Arial" w:hAnsi="Arial" w:cs="Arial"/>
                <w:position w:val="-2"/>
                <w:sz w:val="18"/>
                <w:szCs w:val="18"/>
              </w:rPr>
              <w:t xml:space="preserve">izkušnje kot odgovorni vodja del (po ZGO-1) oziroma vodja gradnje (po GZ in GZ-1) pri izvedbi vsaj ene (1) uspešno zaključene </w:t>
            </w:r>
            <w:r w:rsidR="00C638BA">
              <w:rPr>
                <w:rFonts w:ascii="Arial" w:hAnsi="Arial" w:cs="Arial"/>
                <w:position w:val="-2"/>
                <w:sz w:val="18"/>
                <w:szCs w:val="18"/>
              </w:rPr>
              <w:t>rekonstrukcije</w:t>
            </w:r>
            <w:r w:rsidR="0001408B">
              <w:rPr>
                <w:rFonts w:ascii="Arial" w:hAnsi="Arial" w:cs="Arial"/>
                <w:position w:val="-2"/>
                <w:sz w:val="18"/>
                <w:szCs w:val="18"/>
              </w:rPr>
              <w:t xml:space="preserve"> cestne infrastrukture</w:t>
            </w:r>
          </w:p>
          <w:p w14:paraId="65A6CF5F" w14:textId="77777777" w:rsidR="008414BC" w:rsidRPr="008414BC" w:rsidRDefault="008414BC" w:rsidP="008414BC">
            <w:pPr>
              <w:spacing w:before="135" w:after="135"/>
              <w:jc w:val="both"/>
              <w:textAlignment w:val="center"/>
              <w:rPr>
                <w:rFonts w:ascii="Arial" w:hAnsi="Arial" w:cs="Arial"/>
                <w:position w:val="-2"/>
                <w:sz w:val="18"/>
                <w:szCs w:val="18"/>
              </w:rPr>
            </w:pPr>
            <w:r w:rsidRPr="008414BC">
              <w:rPr>
                <w:rFonts w:ascii="Arial" w:hAnsi="Arial" w:cs="Arial"/>
                <w:position w:val="-2"/>
                <w:sz w:val="18"/>
                <w:szCs w:val="18"/>
              </w:rPr>
              <w:t>Naročnik bo upošteval le referenčna dela, ki so dokončana. Kot datum dokončanja bo naročnik upošteval datum izdaje potrdila o prevzemu ali enakovrednega potrdila, ki izkazuje datum sprejema in izročitve referenčnega dela.</w:t>
            </w:r>
          </w:p>
          <w:p w14:paraId="63343A04" w14:textId="77777777" w:rsidR="008414BC" w:rsidRPr="008414BC" w:rsidRDefault="008414BC" w:rsidP="008414BC">
            <w:pPr>
              <w:spacing w:before="135" w:after="135"/>
              <w:jc w:val="both"/>
              <w:textAlignment w:val="center"/>
              <w:rPr>
                <w:rFonts w:ascii="Arial" w:hAnsi="Arial" w:cs="Arial"/>
                <w:position w:val="-2"/>
                <w:sz w:val="18"/>
                <w:szCs w:val="18"/>
              </w:rPr>
            </w:pPr>
            <w:r w:rsidRPr="008414BC">
              <w:rPr>
                <w:rFonts w:ascii="Arial" w:hAnsi="Arial" w:cs="Arial"/>
                <w:position w:val="-2"/>
                <w:sz w:val="18"/>
                <w:szCs w:val="18"/>
              </w:rPr>
              <w:lastRenderedPageBreak/>
              <w:t>Naročnik določa, da bo izvajalec, pri katerem je zaposlen vodja gradnje iz tega pogoja, prevzel tudi vodenje gradbišča.</w:t>
            </w:r>
          </w:p>
          <w:p w14:paraId="2C3E621A" w14:textId="77777777" w:rsidR="008414BC" w:rsidRPr="008414BC" w:rsidRDefault="008414BC" w:rsidP="008414BC">
            <w:pPr>
              <w:spacing w:before="135" w:after="135"/>
              <w:jc w:val="both"/>
              <w:textAlignment w:val="center"/>
              <w:rPr>
                <w:rFonts w:ascii="Arial" w:hAnsi="Arial" w:cs="Arial"/>
                <w:position w:val="-2"/>
                <w:sz w:val="18"/>
                <w:szCs w:val="18"/>
              </w:rPr>
            </w:pPr>
            <w:r w:rsidRPr="008414BC">
              <w:rPr>
                <w:rFonts w:ascii="Arial" w:hAnsi="Arial" w:cs="Arial"/>
                <w:position w:val="-2"/>
                <w:sz w:val="18"/>
                <w:szCs w:val="18"/>
              </w:rPr>
              <w:t>Če nominirani vodja gradnje v času oddaje ponudbe ni vpisan v ustrezni imenik pri pristojni zbornici v skladu z GZ-1, mora biti v ponudbi predložena izjava, s katero se ponudnik zavezuje, da bo pred začetkom izvajanja del v okviru predmetnega javnega naročila dostavil vezano na to naročniku ustrezna dokazila.</w:t>
            </w:r>
          </w:p>
          <w:p w14:paraId="3ED777A2" w14:textId="53CB2EFD" w:rsidR="008414BC" w:rsidRPr="00E001E4" w:rsidRDefault="008414BC" w:rsidP="008414BC">
            <w:pPr>
              <w:spacing w:before="135" w:after="135"/>
              <w:jc w:val="both"/>
              <w:textAlignment w:val="center"/>
              <w:rPr>
                <w:rFonts w:ascii="Arial" w:hAnsi="Arial" w:cs="Arial"/>
                <w:b/>
                <w:position w:val="-2"/>
                <w:sz w:val="18"/>
                <w:szCs w:val="18"/>
              </w:rPr>
            </w:pPr>
            <w:r w:rsidRPr="008414BC">
              <w:rPr>
                <w:rFonts w:ascii="Arial" w:hAnsi="Arial" w:cs="Arial"/>
                <w:position w:val="-2"/>
                <w:sz w:val="18"/>
                <w:szCs w:val="18"/>
              </w:rPr>
              <w:t>Za tuje ponudnike in posameznike se izpolnjevanje pogojev v skladu z GZ-1 presoja skladno z določbami za tuje ponudnike oziroma posameznike, ki v Republiki Sloveniji opravljajo regulirani poklic vodje del. Za referenčna dela, izvedena v tujini, se kot ustrezna funkcija upošteva funkcija, ki je po vsebini skladna s funkcijo odgovornega vodje del (po ZGO-1) oziroma vodje gradnje (po GZ in GZ-1).</w:t>
            </w:r>
          </w:p>
        </w:tc>
      </w:tr>
      <w:tr w:rsidR="008414BC" w:rsidRPr="00F417D8" w14:paraId="5C8A9E39" w14:textId="77777777" w:rsidTr="00244BE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EFCC89" w14:textId="77777777" w:rsidR="008414BC" w:rsidRPr="00F417D8" w:rsidRDefault="008414BC" w:rsidP="00244BEC">
            <w:pPr>
              <w:jc w:val="center"/>
            </w:pPr>
            <w:r w:rsidRPr="00F417D8">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CCDA7D" w14:textId="1D97F923" w:rsidR="00922B72" w:rsidRDefault="00922B72" w:rsidP="00244BEC">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in podpisan Obrazec Vodja gradnje.</w:t>
            </w:r>
          </w:p>
          <w:p w14:paraId="06866EA0" w14:textId="7A0B0AE1" w:rsidR="008414BC" w:rsidRPr="00F417D8" w:rsidRDefault="008414BC" w:rsidP="00244BEC">
            <w:pPr>
              <w:spacing w:before="135" w:after="135"/>
              <w:jc w:val="both"/>
              <w:textAlignment w:val="center"/>
              <w:rPr>
                <w:rFonts w:ascii="Arial" w:hAnsi="Arial" w:cs="Arial"/>
                <w:color w:val="000000"/>
                <w:position w:val="-2"/>
                <w:sz w:val="18"/>
                <w:szCs w:val="18"/>
              </w:rPr>
            </w:pPr>
            <w:r w:rsidRPr="00F417D8">
              <w:rPr>
                <w:rFonts w:ascii="Arial" w:hAnsi="Arial" w:cs="Arial"/>
                <w:color w:val="000000"/>
                <w:position w:val="-2"/>
                <w:sz w:val="18"/>
                <w:szCs w:val="18"/>
              </w:rPr>
              <w:t xml:space="preserve">Izpolnjen in podpisan Obrazec </w:t>
            </w:r>
            <w:r w:rsidRPr="00F417D8">
              <w:rPr>
                <w:rFonts w:ascii="Arial" w:hAnsi="Arial" w:cs="Arial"/>
                <w:color w:val="000000"/>
                <w:position w:val="-2"/>
                <w:sz w:val="18"/>
                <w:szCs w:val="18"/>
                <w:u w:val="single"/>
              </w:rPr>
              <w:t xml:space="preserve">Referenčna lista </w:t>
            </w:r>
            <w:r w:rsidR="00BE138B">
              <w:rPr>
                <w:rFonts w:ascii="Arial" w:hAnsi="Arial" w:cs="Arial"/>
                <w:color w:val="000000"/>
                <w:position w:val="-2"/>
                <w:sz w:val="18"/>
                <w:szCs w:val="18"/>
                <w:u w:val="single"/>
              </w:rPr>
              <w:t xml:space="preserve">ključnega </w:t>
            </w:r>
            <w:r w:rsidR="00922B72">
              <w:rPr>
                <w:rFonts w:ascii="Arial" w:hAnsi="Arial" w:cs="Arial"/>
                <w:color w:val="000000"/>
                <w:position w:val="-2"/>
                <w:sz w:val="18"/>
                <w:szCs w:val="18"/>
                <w:u w:val="single"/>
              </w:rPr>
              <w:t>kadra</w:t>
            </w:r>
            <w:r w:rsidRPr="00F417D8">
              <w:rPr>
                <w:rFonts w:ascii="Arial" w:hAnsi="Arial" w:cs="Arial"/>
                <w:color w:val="000000"/>
                <w:position w:val="-2"/>
                <w:sz w:val="18"/>
                <w:szCs w:val="18"/>
              </w:rPr>
              <w:t xml:space="preserve"> in Obrazec </w:t>
            </w:r>
            <w:r w:rsidRPr="00F417D8">
              <w:rPr>
                <w:rFonts w:ascii="Arial" w:hAnsi="Arial" w:cs="Arial"/>
                <w:color w:val="000000"/>
                <w:position w:val="-2"/>
                <w:sz w:val="18"/>
                <w:szCs w:val="18"/>
                <w:u w:val="single"/>
              </w:rPr>
              <w:t>Potrdilo o dobro opravljenem delu</w:t>
            </w:r>
            <w:r w:rsidRPr="00F417D8">
              <w:rPr>
                <w:rFonts w:ascii="Arial" w:hAnsi="Arial" w:cs="Arial"/>
                <w:color w:val="000000"/>
                <w:position w:val="-2"/>
                <w:sz w:val="18"/>
                <w:szCs w:val="18"/>
              </w:rPr>
              <w:t>, izdano s strani naročnika, ki potrjuje kvaliteto gospodarskega subjekta in pravočasno izpolnitev pogodbenih obveznosti.</w:t>
            </w:r>
          </w:p>
          <w:p w14:paraId="6E4EB535" w14:textId="77777777" w:rsidR="008414BC" w:rsidRPr="00F417D8" w:rsidRDefault="008414BC" w:rsidP="00244BEC">
            <w:pPr>
              <w:spacing w:before="135" w:after="135"/>
              <w:jc w:val="both"/>
              <w:textAlignment w:val="center"/>
            </w:pPr>
            <w:r w:rsidRPr="00F417D8">
              <w:rPr>
                <w:rFonts w:ascii="Arial" w:hAnsi="Arial" w:cs="Arial"/>
                <w:color w:val="000000"/>
                <w:position w:val="-2"/>
                <w:sz w:val="18"/>
                <w:szCs w:val="18"/>
              </w:rPr>
              <w:t>Naročnik kot investitor, ki potrdi referenčno potrdilo o izvedbi del, je tretja pravna oseba, kar pomeni, da navedenega potrdila ne more potrditi ponudnik sam sebi.</w:t>
            </w:r>
          </w:p>
        </w:tc>
      </w:tr>
      <w:tr w:rsidR="008414BC" w:rsidRPr="00F417D8" w14:paraId="51AA1EE0" w14:textId="77777777" w:rsidTr="00244BE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E4E72B" w14:textId="77777777" w:rsidR="008414BC" w:rsidRPr="00F417D8" w:rsidRDefault="008414BC" w:rsidP="00244BEC">
            <w:pPr>
              <w:jc w:val="center"/>
            </w:pPr>
            <w:r w:rsidRPr="00F417D8">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853D22" w14:textId="77777777" w:rsidR="008414BC" w:rsidRPr="00F417D8" w:rsidRDefault="008414BC" w:rsidP="00244BEC">
            <w:pPr>
              <w:spacing w:before="135" w:after="135"/>
              <w:jc w:val="both"/>
              <w:textAlignment w:val="center"/>
              <w:rPr>
                <w:rFonts w:ascii="Arial" w:hAnsi="Arial" w:cs="Arial"/>
                <w:color w:val="000000"/>
                <w:position w:val="-2"/>
                <w:sz w:val="18"/>
                <w:szCs w:val="18"/>
              </w:rPr>
            </w:pPr>
            <w:r w:rsidRPr="00F417D8">
              <w:rPr>
                <w:rFonts w:ascii="Arial" w:hAnsi="Arial" w:cs="Arial"/>
                <w:color w:val="000000"/>
                <w:position w:val="-2"/>
                <w:sz w:val="18"/>
                <w:szCs w:val="18"/>
              </w:rPr>
              <w:t xml:space="preserve">Naročnik bo priznal reference, ki ne bodo starejše od 5 let pred objavo tega javnega naročila (t.j. vse reference, ki so se zaključile v obdobju 5 let pred objavo tega naročila). </w:t>
            </w:r>
          </w:p>
          <w:p w14:paraId="02263DCC" w14:textId="77777777" w:rsidR="008414BC" w:rsidRPr="00F417D8" w:rsidRDefault="008414BC" w:rsidP="00244BEC">
            <w:pPr>
              <w:spacing w:before="135" w:after="135"/>
              <w:jc w:val="both"/>
              <w:textAlignment w:val="center"/>
              <w:rPr>
                <w:rFonts w:ascii="Arial" w:hAnsi="Arial" w:cs="Arial"/>
                <w:color w:val="000000"/>
                <w:position w:val="-2"/>
                <w:sz w:val="18"/>
                <w:szCs w:val="18"/>
              </w:rPr>
            </w:pPr>
            <w:r w:rsidRPr="00F417D8">
              <w:rPr>
                <w:rFonts w:ascii="Arial" w:hAnsi="Arial" w:cs="Arial"/>
                <w:color w:val="000000"/>
                <w:position w:val="-2"/>
                <w:sz w:val="18"/>
                <w:szCs w:val="18"/>
              </w:rPr>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ki so krivda izvajalca, napake v izvedbi, in podobno.</w:t>
            </w:r>
          </w:p>
          <w:p w14:paraId="101D5DF4" w14:textId="77777777" w:rsidR="008414BC" w:rsidRPr="00F417D8" w:rsidRDefault="008414BC" w:rsidP="00244BEC">
            <w:pPr>
              <w:spacing w:before="135" w:after="135"/>
              <w:jc w:val="both"/>
              <w:textAlignment w:val="center"/>
            </w:pPr>
            <w:r w:rsidRPr="00F417D8">
              <w:rPr>
                <w:rFonts w:ascii="Arial" w:hAnsi="Arial" w:cs="Arial"/>
                <w:color w:val="000000"/>
                <w:position w:val="-2"/>
                <w:sz w:val="18"/>
                <w:szCs w:val="18"/>
              </w:rPr>
              <w:t>Referenco lahko potrdi referenčni naročnik ali investitor.</w:t>
            </w:r>
          </w:p>
        </w:tc>
      </w:tr>
      <w:tr w:rsidR="008414BC" w:rsidRPr="00F417D8" w14:paraId="519BA6E4" w14:textId="77777777" w:rsidTr="00244BE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6F61ED" w14:textId="77777777" w:rsidR="008414BC" w:rsidRPr="00F417D8" w:rsidRDefault="008414BC" w:rsidP="00244BEC">
            <w:pPr>
              <w:jc w:val="center"/>
            </w:pPr>
            <w:r w:rsidRPr="00F417D8">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0C7FCF" w14:textId="77777777" w:rsidR="008414BC" w:rsidRPr="00F417D8" w:rsidRDefault="008414BC" w:rsidP="00244BEC">
            <w:pPr>
              <w:spacing w:before="135" w:after="135"/>
              <w:jc w:val="both"/>
              <w:textAlignment w:val="center"/>
            </w:pPr>
            <w:r w:rsidRPr="00F417D8">
              <w:rPr>
                <w:rFonts w:ascii="Arial" w:hAnsi="Arial" w:cs="Arial"/>
                <w:color w:val="000000"/>
                <w:position w:val="-2"/>
                <w:sz w:val="18"/>
                <w:szCs w:val="18"/>
              </w:rPr>
              <w:t>KUMULATIVNO izpolnjevanje pogoja</w:t>
            </w:r>
          </w:p>
          <w:p w14:paraId="4C9029AD" w14:textId="77777777" w:rsidR="008414BC" w:rsidRPr="00F417D8" w:rsidRDefault="008414BC" w:rsidP="00244BEC">
            <w:pPr>
              <w:jc w:val="both"/>
              <w:textAlignment w:val="center"/>
            </w:pPr>
            <w:r w:rsidRPr="00F417D8">
              <w:rPr>
                <w:rFonts w:ascii="Arial" w:hAnsi="Arial" w:cs="Arial"/>
                <w:color w:val="000000"/>
                <w:position w:val="-2"/>
                <w:sz w:val="18"/>
                <w:szCs w:val="18"/>
              </w:rPr>
              <w:t> </w:t>
            </w:r>
          </w:p>
        </w:tc>
      </w:tr>
      <w:tr w:rsidR="008414BC" w:rsidRPr="00F417D8" w14:paraId="084971C6" w14:textId="77777777" w:rsidTr="00244BE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5E58E3" w14:textId="77777777" w:rsidR="008414BC" w:rsidRPr="00F417D8" w:rsidRDefault="008414BC" w:rsidP="00244BEC">
            <w:pPr>
              <w:jc w:val="center"/>
            </w:pPr>
            <w:r w:rsidRPr="00F417D8">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84D10F" w14:textId="77777777" w:rsidR="008414BC" w:rsidRPr="00F417D8" w:rsidRDefault="008414BC" w:rsidP="00244BEC">
            <w:pPr>
              <w:spacing w:before="135" w:after="135"/>
              <w:jc w:val="both"/>
              <w:textAlignment w:val="center"/>
            </w:pPr>
            <w:r w:rsidRPr="00F417D8">
              <w:rPr>
                <w:rFonts w:ascii="Arial" w:hAnsi="Arial" w:cs="Arial"/>
                <w:color w:val="000000"/>
                <w:position w:val="-2"/>
                <w:sz w:val="18"/>
                <w:szCs w:val="18"/>
              </w:rPr>
              <w:t>KUMULATIVNO izpolnjevanje pogoja</w:t>
            </w:r>
          </w:p>
          <w:p w14:paraId="7B55090F" w14:textId="77777777" w:rsidR="008414BC" w:rsidRPr="00F417D8" w:rsidRDefault="008414BC" w:rsidP="00244BEC">
            <w:pPr>
              <w:jc w:val="both"/>
              <w:textAlignment w:val="center"/>
            </w:pPr>
            <w:r w:rsidRPr="00F417D8">
              <w:rPr>
                <w:rFonts w:ascii="Arial" w:hAnsi="Arial" w:cs="Arial"/>
                <w:color w:val="000000"/>
                <w:position w:val="-2"/>
                <w:sz w:val="18"/>
                <w:szCs w:val="18"/>
              </w:rPr>
              <w:t> </w:t>
            </w:r>
          </w:p>
        </w:tc>
      </w:tr>
    </w:tbl>
    <w:p w14:paraId="6E599ADE" w14:textId="77777777" w:rsidR="008414BC" w:rsidRDefault="008414BC"/>
    <w:p w14:paraId="29D99977" w14:textId="77777777" w:rsidR="00846129" w:rsidRDefault="00846129">
      <w:r>
        <w:br w:type="page"/>
      </w:r>
    </w:p>
    <w:p w14:paraId="2BA933B6" w14:textId="77777777" w:rsidR="00F417D8" w:rsidRDefault="00F417D8"/>
    <w:tbl>
      <w:tblPr>
        <w:tblStyle w:val="LightListAccent1PHPDOCX1"/>
        <w:tblpPr w:leftFromText="141" w:rightFromText="141" w:vertAnchor="text" w:tblpX="108" w:tblpY="1"/>
        <w:tblW w:w="2500" w:type="pct"/>
        <w:tblLook w:val="04A0" w:firstRow="1" w:lastRow="0" w:firstColumn="1" w:lastColumn="0" w:noHBand="0" w:noVBand="1"/>
      </w:tblPr>
      <w:tblGrid>
        <w:gridCol w:w="4525"/>
      </w:tblGrid>
      <w:tr w:rsidR="00F417D8" w:rsidRPr="00F417D8" w14:paraId="751CDB77" w14:textId="77777777" w:rsidTr="00757336">
        <w:trPr>
          <w:cnfStyle w:val="100000000000" w:firstRow="1" w:lastRow="0" w:firstColumn="0" w:lastColumn="0" w:oddVBand="0" w:evenVBand="0" w:oddHBand="0"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0" w:type="auto"/>
            <w:vAlign w:val="center"/>
          </w:tcPr>
          <w:p w14:paraId="3550BAD9" w14:textId="77777777" w:rsidR="00F417D8" w:rsidRPr="00F417D8" w:rsidRDefault="00F417D8" w:rsidP="00F417D8">
            <w:r w:rsidRPr="00F417D8">
              <w:rPr>
                <w:rFonts w:ascii="Arial" w:hAnsi="Arial" w:cs="Arial"/>
                <w:color w:val="FFFFFF"/>
                <w:position w:val="-2"/>
                <w:sz w:val="18"/>
                <w:szCs w:val="18"/>
              </w:rPr>
              <w:t>Ostali pogoji</w:t>
            </w:r>
          </w:p>
        </w:tc>
      </w:tr>
    </w:tbl>
    <w:p w14:paraId="6F1C4CC1" w14:textId="77777777" w:rsidR="00F417D8" w:rsidRPr="00F417D8" w:rsidRDefault="00F417D8" w:rsidP="00F417D8">
      <w:pPr>
        <w:tabs>
          <w:tab w:val="left" w:pos="3765"/>
        </w:tabs>
        <w:spacing w:after="0" w:line="240" w:lineRule="auto"/>
      </w:pPr>
      <w:r w:rsidRPr="00F417D8">
        <w:br w:type="textWrapping" w:clear="all"/>
      </w:r>
    </w:p>
    <w:tbl>
      <w:tblPr>
        <w:tblStyle w:val="LightListAccent1PHPDOCX1"/>
        <w:tblW w:w="9300" w:type="dxa"/>
        <w:tblLook w:val="04A0" w:firstRow="1" w:lastRow="0" w:firstColumn="1" w:lastColumn="0" w:noHBand="0" w:noVBand="1"/>
      </w:tblPr>
      <w:tblGrid>
        <w:gridCol w:w="1860"/>
        <w:gridCol w:w="7440"/>
      </w:tblGrid>
      <w:tr w:rsidR="00F417D8" w:rsidRPr="00F417D8" w14:paraId="07C53376" w14:textId="77777777" w:rsidTr="0075733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0" w:type="pct"/>
            <w:tcBorders>
              <w:bottom w:val="single" w:sz="8" w:space="0" w:color="auto"/>
              <w:right w:val="single" w:sz="8" w:space="0" w:color="auto"/>
            </w:tcBorders>
            <w:vAlign w:val="center"/>
          </w:tcPr>
          <w:p w14:paraId="2BB970F1" w14:textId="77777777" w:rsidR="00F417D8" w:rsidRPr="00F417D8" w:rsidRDefault="00F417D8" w:rsidP="00F417D8">
            <w:pPr>
              <w:jc w:val="center"/>
            </w:pPr>
            <w:r w:rsidRPr="00F417D8">
              <w:rPr>
                <w:rFonts w:ascii="Arial" w:hAnsi="Arial" w:cs="Arial"/>
                <w:color w:val="FFFFFF"/>
                <w:position w:val="-2"/>
                <w:sz w:val="18"/>
                <w:szCs w:val="18"/>
              </w:rPr>
              <w:t>POGOJ 1</w:t>
            </w:r>
          </w:p>
        </w:tc>
        <w:tc>
          <w:tcPr>
            <w:tcW w:w="4000" w:type="pct"/>
            <w:tcBorders>
              <w:top w:val="single" w:sz="8" w:space="0" w:color="auto"/>
              <w:left w:val="single" w:sz="8" w:space="0" w:color="auto"/>
              <w:bottom w:val="single" w:sz="8" w:space="0" w:color="auto"/>
              <w:right w:val="single" w:sz="8" w:space="0" w:color="auto"/>
            </w:tcBorders>
            <w:vAlign w:val="center"/>
          </w:tcPr>
          <w:p w14:paraId="042E8587" w14:textId="0DB5DE6E" w:rsidR="00F417D8" w:rsidRPr="00F417D8" w:rsidRDefault="00551E35" w:rsidP="00F417D8">
            <w:pPr>
              <w:spacing w:before="135" w:after="135"/>
              <w:jc w:val="both"/>
              <w:textAlignment w:val="center"/>
              <w:cnfStyle w:val="100000000000" w:firstRow="1" w:lastRow="0" w:firstColumn="0" w:lastColumn="0" w:oddVBand="0" w:evenVBand="0" w:oddHBand="0" w:evenHBand="0" w:firstRowFirstColumn="0" w:firstRowLastColumn="0" w:lastRowFirstColumn="0" w:lastRowLastColumn="0"/>
              <w:rPr>
                <w:b w:val="0"/>
                <w:bCs w:val="0"/>
              </w:rPr>
            </w:pPr>
            <w:r w:rsidRPr="00551E35">
              <w:rPr>
                <w:rFonts w:ascii="Arial" w:hAnsi="Arial" w:cs="Arial"/>
                <w:b w:val="0"/>
                <w:bCs w:val="0"/>
                <w:color w:val="000000"/>
                <w:position w:val="-2"/>
                <w:sz w:val="18"/>
                <w:szCs w:val="18"/>
              </w:rPr>
              <w:t>Naročnik bo na podlagi petnajstega odstavka 1. člena Uredbe Sveta (EU) 2022/1269 o spremembi Uredbe (EU) št. 833/2014 o omejevalnih ukrepih zaradi delovanja Rusije, ki povzroča destabilizacijo razmer v Ukrajini in Sklepa (SZVP) 2022/578 o spremembi Sklepa 2014/512/SZVP o omejevalnih ukrepih zaradi delovanja Rusije, ki povzroča destabilizacijo razmer v Ukrajini, iz postopka javnega naročila izključil gospodarski subjekt, če se nanj ali na osebe, subjekte ali organe iz prvega odstavka člena 5.k Uredbe (EU) št. 833/2014, nanaša prepoved iz prvega odstavka člena 5.k Uredbe (EU) št. 833/2014.</w:t>
            </w:r>
          </w:p>
        </w:tc>
      </w:tr>
      <w:tr w:rsidR="00F417D8" w:rsidRPr="00F417D8" w14:paraId="1A47F08E" w14:textId="77777777" w:rsidTr="00757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0" w:type="pct"/>
            <w:tcBorders>
              <w:top w:val="single" w:sz="8" w:space="0" w:color="auto"/>
              <w:left w:val="single" w:sz="8" w:space="0" w:color="auto"/>
              <w:bottom w:val="single" w:sz="8" w:space="0" w:color="auto"/>
              <w:right w:val="single" w:sz="8" w:space="0" w:color="auto"/>
            </w:tcBorders>
            <w:vAlign w:val="center"/>
          </w:tcPr>
          <w:p w14:paraId="3353D7D0" w14:textId="77777777" w:rsidR="00F417D8" w:rsidRPr="00F417D8" w:rsidRDefault="00F417D8" w:rsidP="00F417D8">
            <w:pPr>
              <w:jc w:val="center"/>
              <w:rPr>
                <w:b w:val="0"/>
                <w:bCs w:val="0"/>
              </w:rPr>
            </w:pPr>
            <w:r w:rsidRPr="00F417D8">
              <w:rPr>
                <w:rFonts w:ascii="Arial" w:hAnsi="Arial" w:cs="Arial"/>
                <w:b w:val="0"/>
                <w:bCs w:val="0"/>
                <w:color w:val="000000"/>
                <w:position w:val="-2"/>
                <w:sz w:val="18"/>
                <w:szCs w:val="18"/>
              </w:rPr>
              <w:t>DOKAZILO</w:t>
            </w:r>
          </w:p>
        </w:tc>
        <w:tc>
          <w:tcPr>
            <w:tcW w:w="4000" w:type="pct"/>
            <w:tcBorders>
              <w:top w:val="single" w:sz="8" w:space="0" w:color="auto"/>
              <w:left w:val="single" w:sz="8" w:space="0" w:color="auto"/>
              <w:bottom w:val="single" w:sz="8" w:space="0" w:color="auto"/>
              <w:right w:val="single" w:sz="8" w:space="0" w:color="auto"/>
            </w:tcBorders>
          </w:tcPr>
          <w:p w14:paraId="328B04E7" w14:textId="77777777" w:rsidR="00F417D8" w:rsidRPr="00F417D8" w:rsidRDefault="00F417D8" w:rsidP="00F417D8">
            <w:pPr>
              <w:spacing w:before="135" w:after="135"/>
              <w:jc w:val="both"/>
              <w:textAlignment w:val="center"/>
              <w:cnfStyle w:val="000000100000" w:firstRow="0" w:lastRow="0" w:firstColumn="0" w:lastColumn="0" w:oddVBand="0" w:evenVBand="0" w:oddHBand="1" w:evenHBand="0" w:firstRowFirstColumn="0" w:firstRowLastColumn="0" w:lastRowFirstColumn="0" w:lastRowLastColumn="0"/>
            </w:pPr>
            <w:r w:rsidRPr="00F417D8">
              <w:rPr>
                <w:rFonts w:ascii="Arial" w:hAnsi="Arial" w:cs="Arial"/>
                <w:color w:val="000000"/>
                <w:position w:val="-2"/>
                <w:sz w:val="18"/>
                <w:szCs w:val="18"/>
              </w:rPr>
              <w:t>Izpolnjen in podpisan Obrazec I</w:t>
            </w:r>
            <w:r w:rsidRPr="00F417D8">
              <w:rPr>
                <w:rFonts w:ascii="Arial" w:hAnsi="Arial" w:cs="Arial"/>
                <w:color w:val="000000"/>
                <w:position w:val="-2"/>
                <w:sz w:val="18"/>
                <w:szCs w:val="18"/>
                <w:u w:val="single"/>
              </w:rPr>
              <w:t xml:space="preserve">zjava vezano na prvi odstavek člena 5.k Uredbe (EU) št. 833/2014. </w:t>
            </w:r>
            <w:r w:rsidRPr="00F417D8">
              <w:rPr>
                <w:rFonts w:ascii="Arial" w:hAnsi="Arial" w:cs="Arial"/>
                <w:color w:val="000000"/>
                <w:position w:val="-2"/>
                <w:sz w:val="18"/>
                <w:szCs w:val="18"/>
              </w:rPr>
              <w:t>Naročnik kot investitor, ki potrdi referenčno potrdilo o izvedbi del, je tretja pravna oseba, kar pomeni, da navedenega potrdila ne more potrditi ponudnik sam sebi.</w:t>
            </w:r>
          </w:p>
        </w:tc>
      </w:tr>
      <w:tr w:rsidR="00F417D8" w:rsidRPr="00F417D8" w14:paraId="365CADB3" w14:textId="77777777" w:rsidTr="00757336">
        <w:tc>
          <w:tcPr>
            <w:cnfStyle w:val="001000000000" w:firstRow="0" w:lastRow="0" w:firstColumn="1" w:lastColumn="0" w:oddVBand="0" w:evenVBand="0" w:oddHBand="0" w:evenHBand="0" w:firstRowFirstColumn="0" w:firstRowLastColumn="0" w:lastRowFirstColumn="0" w:lastRowLastColumn="0"/>
            <w:tcW w:w="1000" w:type="pct"/>
            <w:tcBorders>
              <w:top w:val="single" w:sz="8" w:space="0" w:color="auto"/>
              <w:left w:val="single" w:sz="8" w:space="0" w:color="auto"/>
              <w:bottom w:val="single" w:sz="8" w:space="0" w:color="auto"/>
              <w:right w:val="single" w:sz="8" w:space="0" w:color="auto"/>
            </w:tcBorders>
            <w:vAlign w:val="center"/>
          </w:tcPr>
          <w:p w14:paraId="54E43ADF" w14:textId="77777777" w:rsidR="00F417D8" w:rsidRPr="00F417D8" w:rsidRDefault="00F417D8" w:rsidP="00F417D8">
            <w:pPr>
              <w:jc w:val="center"/>
              <w:rPr>
                <w:b w:val="0"/>
                <w:bCs w:val="0"/>
              </w:rPr>
            </w:pPr>
            <w:r w:rsidRPr="00F417D8">
              <w:rPr>
                <w:rFonts w:ascii="Arial" w:hAnsi="Arial" w:cs="Arial"/>
                <w:b w:val="0"/>
                <w:bCs w:val="0"/>
                <w:color w:val="000000"/>
                <w:position w:val="-2"/>
                <w:sz w:val="18"/>
                <w:szCs w:val="18"/>
              </w:rPr>
              <w:t>Partnerji v skupni ponudbi</w:t>
            </w:r>
          </w:p>
        </w:tc>
        <w:tc>
          <w:tcPr>
            <w:tcW w:w="4000" w:type="pct"/>
            <w:tcBorders>
              <w:top w:val="single" w:sz="8" w:space="0" w:color="auto"/>
              <w:left w:val="single" w:sz="8" w:space="0" w:color="auto"/>
              <w:bottom w:val="single" w:sz="8" w:space="0" w:color="auto"/>
              <w:right w:val="single" w:sz="8" w:space="0" w:color="auto"/>
            </w:tcBorders>
          </w:tcPr>
          <w:p w14:paraId="52B35B32" w14:textId="77777777" w:rsidR="00F417D8" w:rsidRPr="00F417D8" w:rsidRDefault="00F417D8" w:rsidP="00F417D8">
            <w:pPr>
              <w:spacing w:before="135" w:after="135"/>
              <w:jc w:val="both"/>
              <w:textAlignment w:val="center"/>
              <w:cnfStyle w:val="000000000000" w:firstRow="0" w:lastRow="0" w:firstColumn="0" w:lastColumn="0" w:oddVBand="0" w:evenVBand="0" w:oddHBand="0" w:evenHBand="0" w:firstRowFirstColumn="0" w:firstRowLastColumn="0" w:lastRowFirstColumn="0" w:lastRowLastColumn="0"/>
            </w:pPr>
            <w:r w:rsidRPr="00F417D8">
              <w:rPr>
                <w:rFonts w:ascii="Arial" w:hAnsi="Arial" w:cs="Arial"/>
                <w:color w:val="000000"/>
                <w:position w:val="-2"/>
                <w:sz w:val="18"/>
                <w:szCs w:val="18"/>
              </w:rPr>
              <w:t>MORAJO izpolnjevati pogoj</w:t>
            </w:r>
          </w:p>
          <w:p w14:paraId="45BE735E" w14:textId="77777777" w:rsidR="00F417D8" w:rsidRPr="00F417D8" w:rsidRDefault="00F417D8" w:rsidP="00F417D8">
            <w:pPr>
              <w:jc w:val="both"/>
              <w:textAlignment w:val="center"/>
              <w:cnfStyle w:val="000000000000" w:firstRow="0" w:lastRow="0" w:firstColumn="0" w:lastColumn="0" w:oddVBand="0" w:evenVBand="0" w:oddHBand="0" w:evenHBand="0" w:firstRowFirstColumn="0" w:firstRowLastColumn="0" w:lastRowFirstColumn="0" w:lastRowLastColumn="0"/>
            </w:pPr>
            <w:r w:rsidRPr="00F417D8">
              <w:rPr>
                <w:rFonts w:ascii="Arial" w:hAnsi="Arial" w:cs="Arial"/>
                <w:color w:val="000000"/>
                <w:position w:val="-2"/>
                <w:sz w:val="18"/>
                <w:szCs w:val="18"/>
              </w:rPr>
              <w:t>Izpolnjen in podpisan Obrazec I</w:t>
            </w:r>
            <w:r w:rsidRPr="00F417D8">
              <w:rPr>
                <w:rFonts w:ascii="Arial" w:hAnsi="Arial" w:cs="Arial"/>
                <w:color w:val="000000"/>
                <w:position w:val="-2"/>
                <w:sz w:val="18"/>
                <w:szCs w:val="18"/>
                <w:u w:val="single"/>
              </w:rPr>
              <w:t>zjava vezano na prvi odstavek člena 5.k Uredbe (EU) št. 833/2014.</w:t>
            </w:r>
            <w:r w:rsidRPr="00F417D8">
              <w:rPr>
                <w:rFonts w:ascii="Arial" w:hAnsi="Arial" w:cs="Arial"/>
                <w:color w:val="000000"/>
                <w:position w:val="-2"/>
                <w:sz w:val="18"/>
                <w:szCs w:val="18"/>
              </w:rPr>
              <w:t> </w:t>
            </w:r>
          </w:p>
        </w:tc>
      </w:tr>
      <w:tr w:rsidR="00F417D8" w:rsidRPr="00F417D8" w14:paraId="2FDD2C7F" w14:textId="77777777" w:rsidTr="00757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0" w:type="pct"/>
            <w:tcBorders>
              <w:top w:val="single" w:sz="8" w:space="0" w:color="auto"/>
              <w:left w:val="single" w:sz="8" w:space="0" w:color="auto"/>
              <w:bottom w:val="single" w:sz="8" w:space="0" w:color="auto"/>
              <w:right w:val="single" w:sz="8" w:space="0" w:color="auto"/>
            </w:tcBorders>
            <w:vAlign w:val="center"/>
          </w:tcPr>
          <w:p w14:paraId="1C80699F" w14:textId="77777777" w:rsidR="00F417D8" w:rsidRPr="00F417D8" w:rsidRDefault="00F417D8" w:rsidP="00F417D8">
            <w:pPr>
              <w:jc w:val="center"/>
              <w:rPr>
                <w:b w:val="0"/>
                <w:bCs w:val="0"/>
              </w:rPr>
            </w:pPr>
            <w:r w:rsidRPr="00F417D8">
              <w:rPr>
                <w:rFonts w:ascii="Arial" w:hAnsi="Arial" w:cs="Arial"/>
                <w:b w:val="0"/>
                <w:bCs w:val="0"/>
                <w:color w:val="000000"/>
                <w:position w:val="-2"/>
                <w:sz w:val="18"/>
                <w:szCs w:val="18"/>
              </w:rPr>
              <w:t>Podizvajalci</w:t>
            </w:r>
          </w:p>
        </w:tc>
        <w:tc>
          <w:tcPr>
            <w:tcW w:w="4000" w:type="pct"/>
            <w:tcBorders>
              <w:top w:val="single" w:sz="8" w:space="0" w:color="auto"/>
              <w:left w:val="single" w:sz="8" w:space="0" w:color="auto"/>
              <w:bottom w:val="single" w:sz="8" w:space="0" w:color="auto"/>
              <w:right w:val="single" w:sz="8" w:space="0" w:color="auto"/>
            </w:tcBorders>
          </w:tcPr>
          <w:p w14:paraId="0560B814" w14:textId="77777777" w:rsidR="00F417D8" w:rsidRPr="00F417D8" w:rsidRDefault="00F417D8" w:rsidP="00F417D8">
            <w:pPr>
              <w:spacing w:before="135" w:after="135"/>
              <w:jc w:val="both"/>
              <w:textAlignment w:val="center"/>
              <w:cnfStyle w:val="000000100000" w:firstRow="0" w:lastRow="0" w:firstColumn="0" w:lastColumn="0" w:oddVBand="0" w:evenVBand="0" w:oddHBand="1" w:evenHBand="0" w:firstRowFirstColumn="0" w:firstRowLastColumn="0" w:lastRowFirstColumn="0" w:lastRowLastColumn="0"/>
            </w:pPr>
            <w:r w:rsidRPr="00F417D8">
              <w:rPr>
                <w:rFonts w:ascii="Arial" w:hAnsi="Arial" w:cs="Arial"/>
                <w:color w:val="000000"/>
                <w:position w:val="-2"/>
                <w:sz w:val="18"/>
                <w:szCs w:val="18"/>
              </w:rPr>
              <w:t>MORAJO izpolnjevati pogoj</w:t>
            </w:r>
          </w:p>
          <w:p w14:paraId="6A829D65" w14:textId="77777777" w:rsidR="00F417D8" w:rsidRPr="00F417D8" w:rsidRDefault="00F417D8" w:rsidP="00F417D8">
            <w:pPr>
              <w:jc w:val="both"/>
              <w:textAlignment w:val="center"/>
              <w:cnfStyle w:val="000000100000" w:firstRow="0" w:lastRow="0" w:firstColumn="0" w:lastColumn="0" w:oddVBand="0" w:evenVBand="0" w:oddHBand="1" w:evenHBand="0" w:firstRowFirstColumn="0" w:firstRowLastColumn="0" w:lastRowFirstColumn="0" w:lastRowLastColumn="0"/>
            </w:pPr>
            <w:r w:rsidRPr="00F417D8">
              <w:rPr>
                <w:rFonts w:ascii="Arial" w:hAnsi="Arial" w:cs="Arial"/>
                <w:color w:val="000000"/>
                <w:position w:val="-2"/>
                <w:sz w:val="18"/>
                <w:szCs w:val="18"/>
              </w:rPr>
              <w:t>Izpolnjen in podpisan Obrazec I</w:t>
            </w:r>
            <w:r w:rsidRPr="00F417D8">
              <w:rPr>
                <w:rFonts w:ascii="Arial" w:hAnsi="Arial" w:cs="Arial"/>
                <w:color w:val="000000"/>
                <w:position w:val="-2"/>
                <w:sz w:val="18"/>
                <w:szCs w:val="18"/>
                <w:u w:val="single"/>
              </w:rPr>
              <w:t>zjava vezano na prvi odstavek člena 5.k Uredbe (EU) št. 833/2014.</w:t>
            </w:r>
          </w:p>
        </w:tc>
      </w:tr>
    </w:tbl>
    <w:p w14:paraId="5300C0D4" w14:textId="77777777" w:rsidR="00F417D8" w:rsidRPr="00F417D8" w:rsidRDefault="00F417D8" w:rsidP="00F417D8"/>
    <w:p w14:paraId="24626377" w14:textId="77777777" w:rsidR="009E74E3" w:rsidRDefault="009E74E3">
      <w:pPr>
        <w:sectPr w:rsidR="009E74E3" w:rsidSect="00D931BF">
          <w:pgSz w:w="11906" w:h="16838"/>
          <w:pgMar w:top="1418" w:right="1418" w:bottom="1418" w:left="1418" w:header="567" w:footer="680" w:gutter="0"/>
          <w:cols w:space="708"/>
          <w:docGrid w:linePitch="360"/>
        </w:sectPr>
      </w:pPr>
    </w:p>
    <w:p w14:paraId="208C20EC" w14:textId="77777777" w:rsidR="008A64CA" w:rsidRDefault="008A64CA" w:rsidP="008A64C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1B7601" w:rsidRPr="007E391B" w14:paraId="7F9F3752" w14:textId="77777777" w:rsidTr="009904E7">
        <w:tc>
          <w:tcPr>
            <w:tcW w:w="0" w:type="auto"/>
            <w:shd w:val="clear" w:color="auto" w:fill="000000"/>
            <w:tcMar>
              <w:top w:w="150" w:type="dxa"/>
              <w:bottom w:w="150" w:type="dxa"/>
            </w:tcMar>
            <w:vAlign w:val="center"/>
          </w:tcPr>
          <w:p w14:paraId="3AD7B09D" w14:textId="77777777" w:rsidR="001B7601" w:rsidRPr="007E391B" w:rsidRDefault="001B7601" w:rsidP="009904E7">
            <w:pPr>
              <w:jc w:val="center"/>
            </w:pPr>
            <w:r w:rsidRPr="007E391B">
              <w:rPr>
                <w:rFonts w:ascii="Arial" w:hAnsi="Arial" w:cs="Arial"/>
                <w:b/>
                <w:bCs/>
                <w:color w:val="FFFFFF"/>
                <w:position w:val="-2"/>
                <w:sz w:val="18"/>
                <w:szCs w:val="18"/>
                <w:shd w:val="clear" w:color="auto" w:fill="000000"/>
              </w:rPr>
              <w:t>Zavarovanje za resnost ponudbe</w:t>
            </w:r>
          </w:p>
        </w:tc>
      </w:tr>
    </w:tbl>
    <w:p w14:paraId="1A1A3F26" w14:textId="77777777" w:rsidR="001B7601" w:rsidRPr="00846129" w:rsidRDefault="001B7601" w:rsidP="001B7601">
      <w:pPr>
        <w:spacing w:before="225" w:after="225" w:line="240" w:lineRule="auto"/>
        <w:jc w:val="both"/>
      </w:pPr>
      <w:r w:rsidRPr="007E391B">
        <w:rPr>
          <w:rFonts w:ascii="Arial" w:hAnsi="Arial" w:cs="Arial"/>
          <w:color w:val="000000"/>
          <w:sz w:val="18"/>
          <w:szCs w:val="18"/>
        </w:rPr>
        <w:t>Instrument zavarovanja</w:t>
      </w:r>
      <w:r w:rsidRPr="00846129">
        <w:rPr>
          <w:rFonts w:ascii="Arial" w:hAnsi="Arial" w:cs="Arial"/>
          <w:color w:val="000000"/>
          <w:sz w:val="18"/>
          <w:szCs w:val="18"/>
        </w:rPr>
        <w:t>: menica</w:t>
      </w:r>
    </w:p>
    <w:p w14:paraId="7BF5601B" w14:textId="138DBAB9" w:rsidR="001B7601" w:rsidRPr="00CC51CF" w:rsidRDefault="001B7601" w:rsidP="001B7601">
      <w:pPr>
        <w:spacing w:before="225" w:after="225" w:line="240" w:lineRule="auto"/>
        <w:jc w:val="both"/>
        <w:rPr>
          <w:b/>
          <w:bCs/>
        </w:rPr>
      </w:pPr>
      <w:r w:rsidRPr="00CC51CF">
        <w:rPr>
          <w:rFonts w:ascii="Arial" w:hAnsi="Arial" w:cs="Arial"/>
          <w:b/>
          <w:bCs/>
          <w:color w:val="000000"/>
          <w:sz w:val="18"/>
          <w:szCs w:val="18"/>
        </w:rPr>
        <w:t xml:space="preserve">Višina zavarovanja: </w:t>
      </w:r>
      <w:r w:rsidR="006D2724" w:rsidRPr="00426085">
        <w:rPr>
          <w:rFonts w:ascii="Arial" w:hAnsi="Arial" w:cs="Arial"/>
          <w:b/>
          <w:bCs/>
          <w:color w:val="000000"/>
          <w:sz w:val="18"/>
          <w:szCs w:val="18"/>
        </w:rPr>
        <w:t xml:space="preserve">najmanj </w:t>
      </w:r>
      <w:r w:rsidR="00616EDE">
        <w:rPr>
          <w:rFonts w:ascii="Arial" w:hAnsi="Arial" w:cs="Arial"/>
          <w:b/>
          <w:bCs/>
          <w:color w:val="000000"/>
          <w:sz w:val="18"/>
          <w:szCs w:val="18"/>
        </w:rPr>
        <w:t>44.</w:t>
      </w:r>
      <w:r w:rsidR="001D3184">
        <w:rPr>
          <w:rFonts w:ascii="Arial" w:hAnsi="Arial" w:cs="Arial"/>
          <w:b/>
          <w:bCs/>
          <w:color w:val="000000"/>
          <w:sz w:val="18"/>
          <w:szCs w:val="18"/>
        </w:rPr>
        <w:t>300</w:t>
      </w:r>
      <w:r w:rsidR="00616EDE">
        <w:rPr>
          <w:rFonts w:ascii="Arial" w:hAnsi="Arial" w:cs="Arial"/>
          <w:b/>
          <w:bCs/>
          <w:color w:val="000000"/>
          <w:sz w:val="18"/>
          <w:szCs w:val="18"/>
        </w:rPr>
        <w:t>,00</w:t>
      </w:r>
      <w:r w:rsidR="00AB28D4" w:rsidRPr="00426085">
        <w:rPr>
          <w:rFonts w:ascii="Arial" w:hAnsi="Arial" w:cs="Arial"/>
          <w:b/>
          <w:bCs/>
          <w:color w:val="000000"/>
          <w:sz w:val="18"/>
          <w:szCs w:val="18"/>
        </w:rPr>
        <w:t xml:space="preserve"> EUR</w:t>
      </w:r>
    </w:p>
    <w:p w14:paraId="0F74DAB5" w14:textId="4016DFC5" w:rsidR="001B7601" w:rsidRPr="00CC51CF" w:rsidRDefault="001B7601" w:rsidP="001B7601">
      <w:pPr>
        <w:spacing w:before="225" w:after="225" w:line="240" w:lineRule="auto"/>
        <w:jc w:val="both"/>
        <w:rPr>
          <w:rFonts w:ascii="Arial" w:hAnsi="Arial" w:cs="Arial"/>
          <w:sz w:val="18"/>
          <w:szCs w:val="18"/>
        </w:rPr>
      </w:pPr>
      <w:r w:rsidRPr="00CC51CF">
        <w:rPr>
          <w:rFonts w:ascii="Arial" w:hAnsi="Arial" w:cs="Arial"/>
          <w:color w:val="000000"/>
          <w:sz w:val="18"/>
          <w:szCs w:val="18"/>
        </w:rPr>
        <w:t xml:space="preserve">Čas veljavnosti: </w:t>
      </w:r>
      <w:r w:rsidR="00B32D7F" w:rsidRPr="00CC51CF">
        <w:rPr>
          <w:rFonts w:ascii="Arial" w:hAnsi="Arial" w:cs="Arial"/>
          <w:color w:val="000000"/>
          <w:sz w:val="18"/>
          <w:szCs w:val="18"/>
        </w:rPr>
        <w:t>do 31.12.202</w:t>
      </w:r>
      <w:r w:rsidR="00CC51CF" w:rsidRPr="00CC51CF">
        <w:rPr>
          <w:rFonts w:ascii="Arial" w:hAnsi="Arial" w:cs="Arial"/>
          <w:color w:val="000000"/>
          <w:sz w:val="18"/>
          <w:szCs w:val="18"/>
        </w:rPr>
        <w:t>6</w:t>
      </w:r>
      <w:r w:rsidR="00AB28D4" w:rsidRPr="00CC51CF">
        <w:rPr>
          <w:rFonts w:ascii="Arial" w:hAnsi="Arial" w:cs="Arial"/>
          <w:sz w:val="18"/>
          <w:szCs w:val="18"/>
        </w:rPr>
        <w:t>.</w:t>
      </w:r>
    </w:p>
    <w:p w14:paraId="3F4E0BD9" w14:textId="1CEB3ADC" w:rsidR="00D04365" w:rsidRPr="00D04365" w:rsidRDefault="00D04365" w:rsidP="001B7601">
      <w:pPr>
        <w:spacing w:before="225" w:after="225" w:line="240" w:lineRule="auto"/>
        <w:jc w:val="both"/>
        <w:rPr>
          <w:b/>
          <w:i/>
          <w:u w:val="single"/>
        </w:rPr>
      </w:pPr>
      <w:r w:rsidRPr="00CC51CF">
        <w:rPr>
          <w:rFonts w:ascii="Arial" w:hAnsi="Arial" w:cs="Arial"/>
          <w:b/>
          <w:i/>
          <w:sz w:val="18"/>
          <w:szCs w:val="18"/>
          <w:u w:val="single"/>
        </w:rPr>
        <w:t>V ponudbi mora biti predložen</w:t>
      </w:r>
      <w:r w:rsidR="00624232" w:rsidRPr="00CC51CF">
        <w:rPr>
          <w:rFonts w:ascii="Arial" w:hAnsi="Arial" w:cs="Arial"/>
          <w:b/>
          <w:i/>
          <w:sz w:val="18"/>
          <w:szCs w:val="18"/>
          <w:u w:val="single"/>
        </w:rPr>
        <w:t>a</w:t>
      </w:r>
      <w:r w:rsidRPr="00CC51CF">
        <w:rPr>
          <w:rFonts w:ascii="Arial" w:hAnsi="Arial" w:cs="Arial"/>
          <w:b/>
          <w:i/>
          <w:sz w:val="18"/>
          <w:szCs w:val="18"/>
          <w:u w:val="single"/>
        </w:rPr>
        <w:t xml:space="preserve"> </w:t>
      </w:r>
      <w:r w:rsidR="00D86368" w:rsidRPr="00CC51CF">
        <w:rPr>
          <w:rFonts w:ascii="Arial" w:hAnsi="Arial" w:cs="Arial"/>
          <w:b/>
          <w:i/>
          <w:sz w:val="18"/>
          <w:szCs w:val="18"/>
          <w:u w:val="single"/>
        </w:rPr>
        <w:t>lastnoročno</w:t>
      </w:r>
      <w:r w:rsidRPr="00CC51CF">
        <w:rPr>
          <w:rFonts w:ascii="Arial" w:hAnsi="Arial" w:cs="Arial"/>
          <w:b/>
          <w:i/>
          <w:sz w:val="18"/>
          <w:szCs w:val="18"/>
          <w:u w:val="single"/>
        </w:rPr>
        <w:t xml:space="preserve"> podpisan</w:t>
      </w:r>
      <w:r w:rsidR="00624232" w:rsidRPr="00CC51CF">
        <w:rPr>
          <w:rFonts w:ascii="Arial" w:hAnsi="Arial" w:cs="Arial"/>
          <w:b/>
          <w:i/>
          <w:sz w:val="18"/>
          <w:szCs w:val="18"/>
          <w:u w:val="single"/>
        </w:rPr>
        <w:t xml:space="preserve">a </w:t>
      </w:r>
      <w:r w:rsidRPr="00CC51CF">
        <w:rPr>
          <w:rFonts w:ascii="Arial" w:hAnsi="Arial" w:cs="Arial"/>
          <w:b/>
          <w:i/>
          <w:sz w:val="18"/>
          <w:szCs w:val="18"/>
          <w:u w:val="single"/>
        </w:rPr>
        <w:t>in žigosan</w:t>
      </w:r>
      <w:r w:rsidR="00624232" w:rsidRPr="00CC51CF">
        <w:rPr>
          <w:rFonts w:ascii="Arial" w:hAnsi="Arial" w:cs="Arial"/>
          <w:b/>
          <w:i/>
          <w:sz w:val="18"/>
          <w:szCs w:val="18"/>
          <w:u w:val="single"/>
        </w:rPr>
        <w:t>a</w:t>
      </w:r>
      <w:r w:rsidRPr="00CC51CF">
        <w:rPr>
          <w:rFonts w:ascii="Arial" w:hAnsi="Arial" w:cs="Arial"/>
          <w:b/>
          <w:i/>
          <w:sz w:val="18"/>
          <w:szCs w:val="18"/>
          <w:u w:val="single"/>
        </w:rPr>
        <w:t xml:space="preserve"> </w:t>
      </w:r>
      <w:r w:rsidR="00A91218" w:rsidRPr="00CC51CF">
        <w:rPr>
          <w:rFonts w:ascii="Arial" w:hAnsi="Arial" w:cs="Arial"/>
          <w:b/>
          <w:i/>
          <w:sz w:val="18"/>
          <w:szCs w:val="18"/>
          <w:u w:val="single"/>
        </w:rPr>
        <w:t>menic</w:t>
      </w:r>
      <w:r w:rsidR="00624232" w:rsidRPr="00CC51CF">
        <w:rPr>
          <w:rFonts w:ascii="Arial" w:hAnsi="Arial" w:cs="Arial"/>
          <w:b/>
          <w:i/>
          <w:sz w:val="18"/>
          <w:szCs w:val="18"/>
          <w:u w:val="single"/>
        </w:rPr>
        <w:t>a</w:t>
      </w:r>
      <w:r w:rsidRPr="00CC51CF">
        <w:rPr>
          <w:rFonts w:ascii="Arial" w:hAnsi="Arial" w:cs="Arial"/>
          <w:b/>
          <w:i/>
          <w:sz w:val="18"/>
          <w:szCs w:val="18"/>
          <w:u w:val="single"/>
        </w:rPr>
        <w:t xml:space="preserve"> v originalu! V kolikor ponudnik posluje brez žiga mora biti to navedeno</w:t>
      </w:r>
      <w:r>
        <w:rPr>
          <w:rFonts w:ascii="Arial" w:hAnsi="Arial" w:cs="Arial"/>
          <w:b/>
          <w:i/>
          <w:sz w:val="18"/>
          <w:szCs w:val="18"/>
          <w:u w:val="single"/>
        </w:rPr>
        <w:t>.</w:t>
      </w:r>
    </w:p>
    <w:p w14:paraId="41C9D2DB" w14:textId="2C344E32" w:rsidR="00F417D8" w:rsidRPr="00F417D8" w:rsidRDefault="00F417D8" w:rsidP="00F417D8">
      <w:pPr>
        <w:spacing w:before="225" w:after="225" w:line="240" w:lineRule="auto"/>
        <w:jc w:val="both"/>
        <w:rPr>
          <w:b/>
          <w:i/>
          <w:u w:val="single"/>
        </w:rPr>
      </w:pPr>
      <w:r w:rsidRPr="00F417D8">
        <w:rPr>
          <w:rFonts w:ascii="Arial" w:hAnsi="Arial" w:cs="Arial"/>
          <w:b/>
          <w:i/>
          <w:sz w:val="18"/>
          <w:szCs w:val="18"/>
          <w:u w:val="single"/>
        </w:rPr>
        <w:t xml:space="preserve">V ponudbi mora biti predložena lastnoročno podpisana in žigosana menica </w:t>
      </w:r>
      <w:r w:rsidR="00C01192">
        <w:rPr>
          <w:rFonts w:ascii="Arial" w:hAnsi="Arial" w:cs="Arial"/>
          <w:b/>
          <w:i/>
          <w:sz w:val="18"/>
          <w:szCs w:val="18"/>
          <w:u w:val="single"/>
        </w:rPr>
        <w:t>v originalu ter menična izjava</w:t>
      </w:r>
      <w:r w:rsidRPr="00F417D8">
        <w:rPr>
          <w:rFonts w:ascii="Arial" w:hAnsi="Arial" w:cs="Arial"/>
          <w:b/>
          <w:i/>
          <w:sz w:val="18"/>
          <w:szCs w:val="18"/>
          <w:u w:val="single"/>
        </w:rPr>
        <w:t>! V kolikor ponudnik posluje brez žiga mora biti to navedeno.</w:t>
      </w:r>
    </w:p>
    <w:p w14:paraId="76AAEBCE" w14:textId="4871A437" w:rsidR="00F417D8" w:rsidRPr="00F417D8" w:rsidRDefault="00F417D8" w:rsidP="00F417D8">
      <w:pPr>
        <w:spacing w:before="225" w:after="225" w:line="240" w:lineRule="auto"/>
        <w:jc w:val="both"/>
        <w:rPr>
          <w:rFonts w:ascii="Arial" w:hAnsi="Arial" w:cs="Arial"/>
          <w:b/>
          <w:bCs/>
          <w:color w:val="000000"/>
          <w:sz w:val="18"/>
          <w:szCs w:val="18"/>
        </w:rPr>
      </w:pPr>
      <w:r w:rsidRPr="00F417D8">
        <w:rPr>
          <w:rFonts w:ascii="Arial" w:hAnsi="Arial" w:cs="Arial"/>
          <w:b/>
          <w:bCs/>
          <w:color w:val="000000"/>
          <w:sz w:val="18"/>
          <w:szCs w:val="18"/>
        </w:rPr>
        <w:t>Ponudnik mora predložiti zavarovanje za resnost, skladno z zgoraj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prijavo/ponudbo zavrnil.</w:t>
      </w:r>
    </w:p>
    <w:p w14:paraId="16252C48" w14:textId="77777777" w:rsidR="00F417D8" w:rsidRPr="00F417D8" w:rsidRDefault="00F417D8" w:rsidP="00F417D8">
      <w:pPr>
        <w:spacing w:before="225" w:after="225" w:line="240" w:lineRule="auto"/>
        <w:jc w:val="both"/>
        <w:rPr>
          <w:rFonts w:ascii="Arial" w:hAnsi="Arial" w:cs="Arial"/>
          <w:b/>
          <w:bCs/>
          <w:color w:val="000000"/>
          <w:sz w:val="18"/>
          <w:szCs w:val="18"/>
        </w:rPr>
      </w:pPr>
      <w:r w:rsidRPr="00F417D8">
        <w:rPr>
          <w:rFonts w:ascii="Arial" w:hAnsi="Arial" w:cs="Arial"/>
          <w:b/>
          <w:bCs/>
          <w:color w:val="000000"/>
          <w:sz w:val="18"/>
          <w:szCs w:val="18"/>
        </w:rPr>
        <w:t>Če del ponudbe, ki se dostavlja ločeno (zavarovanje za resnost ponudbe) ni predložen v roku, določenem za prejem ponudb, se šteje, da je bil predložen prepozno. Vse prepozno predložene dele ponudb, ki se dostavljajo ločeno (ne glede na datum oddaje na pošto oziroma nepravočasno dostavo ponudbe v primeru dostave kurirske službe), bo naročnik po končanem odpiranju ponudb neodprte vrnil ponudnikom z navedbo, da so bili prepozni. Naročnik ne prevzema nikakršne odgovornosti za izgubljene ali prepozno predložene dele ponudb, ki se dostavljajo ločeno."</w:t>
      </w:r>
    </w:p>
    <w:p w14:paraId="2B20961B" w14:textId="70941CE9" w:rsidR="00F417D8" w:rsidRPr="003F3A1B" w:rsidRDefault="00F417D8" w:rsidP="00F417D8">
      <w:pPr>
        <w:spacing w:after="0" w:line="240" w:lineRule="auto"/>
        <w:jc w:val="both"/>
        <w:rPr>
          <w:rFonts w:ascii="Arial" w:hAnsi="Arial" w:cs="Arial"/>
          <w:b/>
          <w:color w:val="FF0000"/>
          <w:sz w:val="18"/>
          <w:szCs w:val="18"/>
        </w:rPr>
      </w:pPr>
      <w:r w:rsidRPr="00F417D8">
        <w:rPr>
          <w:rFonts w:ascii="Arial" w:hAnsi="Arial" w:cs="Arial"/>
          <w:b/>
          <w:bCs/>
          <w:color w:val="FF0000"/>
          <w:sz w:val="18"/>
          <w:szCs w:val="18"/>
        </w:rPr>
        <w:t>Zavarovanje za resnost ponudbe (lastnoročno podpisana in žigosana menica ter izpolnjena, podpisana in žigosana menična izjava) MORA ponudnik fizično poslati na naslov naročnika po pošti, v zaprti kuverti s pripisom: »NE ODPIRAJ – JAVNO NAROČILO – Izbira izvajalca gradenj za projek</w:t>
      </w:r>
      <w:r w:rsidR="0054707F">
        <w:rPr>
          <w:rFonts w:ascii="Arial" w:hAnsi="Arial" w:cs="Arial"/>
          <w:b/>
          <w:bCs/>
          <w:color w:val="FF0000"/>
          <w:sz w:val="18"/>
          <w:szCs w:val="18"/>
        </w:rPr>
        <w:t xml:space="preserve">t </w:t>
      </w:r>
      <w:r w:rsidR="00320AC0" w:rsidRPr="00320AC0">
        <w:rPr>
          <w:rFonts w:ascii="Arial" w:hAnsi="Arial" w:cs="Arial"/>
          <w:b/>
          <w:bCs/>
          <w:color w:val="FF0000"/>
          <w:sz w:val="18"/>
          <w:szCs w:val="18"/>
        </w:rPr>
        <w:t>»</w:t>
      </w:r>
      <w:r w:rsidR="001F142C" w:rsidRPr="001F142C">
        <w:rPr>
          <w:rFonts w:ascii="Arial" w:hAnsi="Arial" w:cs="Arial"/>
          <w:b/>
          <w:bCs/>
          <w:color w:val="FF0000"/>
          <w:sz w:val="18"/>
          <w:szCs w:val="18"/>
        </w:rPr>
        <w:t>Plazovi na cesti LC 350 361 - Štopar - Šentanel, ID iz AJDE: 1245775</w:t>
      </w:r>
      <w:r w:rsidR="00320AC0" w:rsidRPr="00320AC0">
        <w:rPr>
          <w:rFonts w:ascii="Arial" w:hAnsi="Arial" w:cs="Arial"/>
          <w:b/>
          <w:bCs/>
          <w:color w:val="FF0000"/>
          <w:sz w:val="18"/>
          <w:szCs w:val="18"/>
        </w:rPr>
        <w:t xml:space="preserve">« </w:t>
      </w:r>
      <w:r w:rsidR="00655540">
        <w:rPr>
          <w:rFonts w:ascii="Arial" w:hAnsi="Arial" w:cs="Arial"/>
          <w:b/>
          <w:bCs/>
          <w:color w:val="FF0000"/>
          <w:sz w:val="18"/>
          <w:szCs w:val="18"/>
        </w:rPr>
        <w:t xml:space="preserve"> </w:t>
      </w:r>
      <w:r w:rsidRPr="00F417D8">
        <w:rPr>
          <w:rFonts w:ascii="Arial" w:hAnsi="Arial" w:cs="Arial"/>
          <w:b/>
          <w:bCs/>
          <w:color w:val="FF0000"/>
          <w:sz w:val="18"/>
          <w:szCs w:val="18"/>
        </w:rPr>
        <w:t xml:space="preserve">in sicer najkasneje do datuma in ure, določene za prejem ponudb (velja prejemna teorija). </w:t>
      </w:r>
      <w:r w:rsidRPr="00F417D8">
        <w:rPr>
          <w:rFonts w:ascii="Arial" w:hAnsi="Arial" w:cs="Arial"/>
          <w:b/>
          <w:bCs/>
          <w:color w:val="FF0000"/>
          <w:sz w:val="18"/>
          <w:szCs w:val="18"/>
          <w:u w:val="single"/>
        </w:rPr>
        <w:t>Ponudnike opozarjamo, da če bo skupaj z menico in menično izjavo predložena še kakšna koli druga dokumentacija, ta ne bo štela kot del ponudbene dokumentacije.</w:t>
      </w:r>
    </w:p>
    <w:p w14:paraId="1C2B5C62" w14:textId="77777777" w:rsidR="00F417D8" w:rsidRPr="00F417D8" w:rsidRDefault="00F417D8" w:rsidP="00F417D8">
      <w:pPr>
        <w:spacing w:before="225" w:after="225" w:line="240" w:lineRule="auto"/>
        <w:jc w:val="both"/>
        <w:rPr>
          <w:rFonts w:ascii="Arial" w:hAnsi="Arial" w:cs="Arial"/>
          <w:b/>
          <w:bCs/>
          <w:color w:val="FF0000"/>
          <w:sz w:val="18"/>
          <w:szCs w:val="18"/>
        </w:rPr>
      </w:pPr>
      <w:r w:rsidRPr="00F417D8">
        <w:rPr>
          <w:rFonts w:ascii="Arial" w:hAnsi="Arial" w:cs="Arial"/>
          <w:b/>
          <w:bCs/>
          <w:color w:val="FF0000"/>
          <w:sz w:val="18"/>
          <w:szCs w:val="18"/>
        </w:rPr>
        <w:t>(V Prilogi 2 je pripravljen osnutek kuverte za pošiljanje finančnega zavarovanja za resnost ponudbe.)</w:t>
      </w:r>
    </w:p>
    <w:p w14:paraId="4683D585" w14:textId="77777777" w:rsidR="00F417D8" w:rsidRPr="00F417D8" w:rsidRDefault="00F417D8" w:rsidP="00F417D8">
      <w:pPr>
        <w:spacing w:after="0" w:line="240" w:lineRule="auto"/>
        <w:jc w:val="both"/>
        <w:rPr>
          <w:rFonts w:ascii="Arial" w:hAnsi="Arial" w:cs="Arial"/>
          <w:color w:val="000000"/>
          <w:sz w:val="18"/>
          <w:szCs w:val="18"/>
        </w:rPr>
      </w:pPr>
      <w:r w:rsidRPr="00F417D8">
        <w:rPr>
          <w:rFonts w:ascii="Arial" w:hAnsi="Arial" w:cs="Arial"/>
          <w:color w:val="000000"/>
          <w:sz w:val="18"/>
          <w:szCs w:val="18"/>
        </w:rPr>
        <w:t>Naročnik bo unovčil zavarovanje za resnost ponudbe v primeru, če ponudnik:</w:t>
      </w:r>
    </w:p>
    <w:p w14:paraId="4AA338D1" w14:textId="77777777" w:rsidR="00F417D8" w:rsidRPr="00F417D8" w:rsidRDefault="00F417D8" w:rsidP="00D6517E">
      <w:pPr>
        <w:numPr>
          <w:ilvl w:val="0"/>
          <w:numId w:val="9"/>
        </w:numPr>
        <w:spacing w:after="0"/>
        <w:rPr>
          <w:rFonts w:ascii="Arial" w:hAnsi="Arial" w:cs="Arial"/>
          <w:color w:val="000000"/>
          <w:sz w:val="18"/>
          <w:szCs w:val="18"/>
        </w:rPr>
      </w:pPr>
      <w:r w:rsidRPr="00F417D8">
        <w:rPr>
          <w:rFonts w:ascii="Arial" w:hAnsi="Arial" w:cs="Arial"/>
          <w:color w:val="000000"/>
          <w:sz w:val="18"/>
          <w:szCs w:val="18"/>
        </w:rPr>
        <w:t>ponudbo umakne po roku za oddajo ponudb oziroma odstopi od ponudbe ali</w:t>
      </w:r>
    </w:p>
    <w:p w14:paraId="72C77A2C" w14:textId="77777777" w:rsidR="00F417D8" w:rsidRPr="00F417D8" w:rsidRDefault="00F417D8" w:rsidP="00D6517E">
      <w:pPr>
        <w:numPr>
          <w:ilvl w:val="0"/>
          <w:numId w:val="9"/>
        </w:numPr>
        <w:spacing w:after="0"/>
        <w:rPr>
          <w:rFonts w:ascii="Arial" w:hAnsi="Arial" w:cs="Arial"/>
          <w:color w:val="000000"/>
          <w:sz w:val="18"/>
          <w:szCs w:val="18"/>
        </w:rPr>
      </w:pPr>
      <w:r w:rsidRPr="00F417D8">
        <w:rPr>
          <w:rFonts w:ascii="Arial" w:hAnsi="Arial" w:cs="Arial"/>
          <w:color w:val="000000"/>
          <w:sz w:val="18"/>
          <w:szCs w:val="18"/>
        </w:rPr>
        <w:t>ne predloži zahtevanih dokazil ali pojasnil za navedbe v ponudbi v določenem roku ali</w:t>
      </w:r>
    </w:p>
    <w:p w14:paraId="69A6D86D" w14:textId="77777777" w:rsidR="00F417D8" w:rsidRPr="00F417D8" w:rsidRDefault="00F417D8" w:rsidP="00D6517E">
      <w:pPr>
        <w:numPr>
          <w:ilvl w:val="0"/>
          <w:numId w:val="9"/>
        </w:numPr>
        <w:spacing w:after="0"/>
        <w:rPr>
          <w:rFonts w:ascii="Arial" w:hAnsi="Arial" w:cs="Arial"/>
          <w:color w:val="000000"/>
          <w:sz w:val="18"/>
          <w:szCs w:val="18"/>
        </w:rPr>
      </w:pPr>
      <w:r w:rsidRPr="00F417D8">
        <w:rPr>
          <w:rFonts w:ascii="Arial" w:hAnsi="Arial" w:cs="Arial"/>
          <w:color w:val="000000"/>
          <w:sz w:val="18"/>
          <w:szCs w:val="18"/>
        </w:rPr>
        <w:t>ne soglaša z odpravo napak v ponudbi ali</w:t>
      </w:r>
    </w:p>
    <w:p w14:paraId="40C9C3E9" w14:textId="77777777" w:rsidR="00F417D8" w:rsidRPr="00F417D8" w:rsidRDefault="00F417D8" w:rsidP="00D6517E">
      <w:pPr>
        <w:numPr>
          <w:ilvl w:val="0"/>
          <w:numId w:val="9"/>
        </w:numPr>
        <w:spacing w:after="0"/>
        <w:rPr>
          <w:rFonts w:ascii="Arial" w:hAnsi="Arial" w:cs="Arial"/>
          <w:color w:val="000000"/>
          <w:sz w:val="18"/>
          <w:szCs w:val="18"/>
        </w:rPr>
      </w:pPr>
      <w:r w:rsidRPr="00F417D8">
        <w:rPr>
          <w:rFonts w:ascii="Arial" w:hAnsi="Arial" w:cs="Arial"/>
          <w:color w:val="000000"/>
          <w:sz w:val="18"/>
          <w:szCs w:val="18"/>
        </w:rPr>
        <w:t>ne sklene pogodbe v določenem roku ali</w:t>
      </w:r>
    </w:p>
    <w:p w14:paraId="176D9438" w14:textId="77777777" w:rsidR="00F417D8" w:rsidRPr="00F417D8" w:rsidRDefault="00F417D8" w:rsidP="00D6517E">
      <w:pPr>
        <w:numPr>
          <w:ilvl w:val="0"/>
          <w:numId w:val="9"/>
        </w:numPr>
        <w:spacing w:after="0" w:line="240" w:lineRule="auto"/>
        <w:contextualSpacing/>
        <w:jc w:val="both"/>
      </w:pPr>
      <w:r w:rsidRPr="00F417D8">
        <w:rPr>
          <w:rFonts w:ascii="Arial" w:hAnsi="Arial" w:cs="Arial"/>
          <w:color w:val="000000"/>
          <w:sz w:val="18"/>
          <w:szCs w:val="18"/>
        </w:rPr>
        <w:t>po sklenitvi pogodbe v pogodbi določenem roku ne predloži zavarovanja za dobro izvedbo pogodbenih obveznosti.</w:t>
      </w:r>
    </w:p>
    <w:p w14:paraId="52F0B506" w14:textId="653AF555" w:rsidR="00846129" w:rsidRDefault="00846129">
      <w:r>
        <w:br w:type="page"/>
      </w:r>
    </w:p>
    <w:p w14:paraId="21E2BAC9" w14:textId="77777777" w:rsidR="001E4EB2" w:rsidRPr="001B7601" w:rsidRDefault="001E4EB2" w:rsidP="001B7601"/>
    <w:tbl>
      <w:tblPr>
        <w:tblStyle w:val="NormalTablePHPDOCX"/>
        <w:tblW w:w="2500" w:type="pct"/>
        <w:tblInd w:w="108" w:type="dxa"/>
        <w:tblLook w:val="04A0" w:firstRow="1" w:lastRow="0" w:firstColumn="1" w:lastColumn="0" w:noHBand="0" w:noVBand="1"/>
      </w:tblPr>
      <w:tblGrid>
        <w:gridCol w:w="4535"/>
      </w:tblGrid>
      <w:tr w:rsidR="00AA0C89" w14:paraId="0E1C8AC1" w14:textId="77777777">
        <w:tc>
          <w:tcPr>
            <w:tcW w:w="0" w:type="auto"/>
            <w:shd w:val="clear" w:color="auto" w:fill="000000"/>
            <w:tcMar>
              <w:top w:w="150" w:type="dxa"/>
              <w:bottom w:w="150" w:type="dxa"/>
            </w:tcMar>
            <w:vAlign w:val="center"/>
          </w:tcPr>
          <w:p w14:paraId="62B32843" w14:textId="26A4F14A" w:rsidR="00AA0C89" w:rsidRDefault="008A64CA" w:rsidP="00D738F6">
            <w:r>
              <w:rPr>
                <w:rFonts w:ascii="Arial" w:hAnsi="Arial" w:cs="Arial"/>
                <w:b/>
                <w:bCs/>
                <w:color w:val="FFFFFF"/>
                <w:position w:val="-2"/>
                <w:sz w:val="18"/>
                <w:szCs w:val="18"/>
                <w:shd w:val="clear" w:color="auto" w:fill="000000"/>
              </w:rPr>
              <w:t>Zavarovanje za dobro izvedbo</w:t>
            </w:r>
            <w:r w:rsidR="00D738F6">
              <w:rPr>
                <w:rFonts w:ascii="Arial" w:hAnsi="Arial" w:cs="Arial"/>
                <w:b/>
                <w:bCs/>
                <w:color w:val="FFFFFF"/>
                <w:position w:val="-2"/>
                <w:sz w:val="18"/>
                <w:szCs w:val="18"/>
                <w:shd w:val="clear" w:color="auto" w:fill="000000"/>
              </w:rPr>
              <w:t xml:space="preserve"> pogodbenih obveznosti</w:t>
            </w:r>
          </w:p>
        </w:tc>
      </w:tr>
    </w:tbl>
    <w:p w14:paraId="2ABAE66F" w14:textId="72CE1AEE" w:rsidR="00F417D8" w:rsidRPr="00B529C3" w:rsidRDefault="00F417D8" w:rsidP="00F417D8">
      <w:pPr>
        <w:spacing w:before="225" w:after="225" w:line="240" w:lineRule="auto"/>
        <w:jc w:val="both"/>
      </w:pPr>
      <w:r w:rsidRPr="00B529C3">
        <w:rPr>
          <w:rFonts w:ascii="Arial" w:hAnsi="Arial" w:cs="Arial"/>
          <w:color w:val="000000"/>
          <w:sz w:val="18"/>
          <w:szCs w:val="18"/>
        </w:rPr>
        <w:t xml:space="preserve">Instrument zavarovanja: </w:t>
      </w:r>
      <w:r w:rsidR="00B529C3" w:rsidRPr="00B529C3">
        <w:rPr>
          <w:rFonts w:ascii="Arial" w:hAnsi="Arial" w:cs="Arial"/>
          <w:color w:val="000000"/>
          <w:sz w:val="18"/>
          <w:szCs w:val="18"/>
        </w:rPr>
        <w:t>menica</w:t>
      </w:r>
    </w:p>
    <w:p w14:paraId="5F270657" w14:textId="18674258" w:rsidR="00F417D8" w:rsidRPr="00B529C3" w:rsidRDefault="00F417D8" w:rsidP="00F417D8">
      <w:pPr>
        <w:spacing w:before="225" w:after="225" w:line="240" w:lineRule="auto"/>
        <w:jc w:val="both"/>
      </w:pPr>
      <w:r w:rsidRPr="00B529C3">
        <w:rPr>
          <w:rFonts w:ascii="Arial" w:hAnsi="Arial" w:cs="Arial"/>
          <w:color w:val="000000"/>
          <w:sz w:val="18"/>
          <w:szCs w:val="18"/>
        </w:rPr>
        <w:t>Višina zavarovanja: najmanj 10,</w:t>
      </w:r>
      <w:r w:rsidR="00C01192" w:rsidRPr="00B529C3">
        <w:rPr>
          <w:rFonts w:ascii="Arial" w:hAnsi="Arial" w:cs="Arial"/>
          <w:color w:val="000000"/>
          <w:sz w:val="18"/>
          <w:szCs w:val="18"/>
        </w:rPr>
        <w:t xml:space="preserve">00 % pogodbene vrednosti z DDV </w:t>
      </w:r>
    </w:p>
    <w:p w14:paraId="772B2586" w14:textId="77777777" w:rsidR="00F417D8" w:rsidRPr="00F417D8" w:rsidRDefault="00F417D8" w:rsidP="00F417D8">
      <w:pPr>
        <w:spacing w:before="225" w:after="225" w:line="240" w:lineRule="auto"/>
        <w:jc w:val="both"/>
        <w:rPr>
          <w:rFonts w:ascii="Arial" w:hAnsi="Arial" w:cs="Arial"/>
          <w:color w:val="000000"/>
          <w:sz w:val="18"/>
          <w:szCs w:val="18"/>
        </w:rPr>
      </w:pPr>
      <w:r w:rsidRPr="00B529C3">
        <w:rPr>
          <w:rFonts w:ascii="Arial" w:hAnsi="Arial" w:cs="Arial"/>
          <w:color w:val="000000"/>
          <w:sz w:val="18"/>
          <w:szCs w:val="18"/>
        </w:rPr>
        <w:t>Čas veljavnosti: najmanj 120 dni po roku za izvedbo del</w:t>
      </w:r>
    </w:p>
    <w:p w14:paraId="4D4B716D" w14:textId="52D994F6" w:rsidR="00F417D8" w:rsidRPr="00F417D8" w:rsidRDefault="00F417D8" w:rsidP="00F417D8">
      <w:pPr>
        <w:spacing w:before="225" w:after="225" w:line="240" w:lineRule="auto"/>
        <w:jc w:val="both"/>
        <w:rPr>
          <w:b/>
          <w:i/>
          <w:u w:val="single"/>
        </w:rPr>
      </w:pPr>
      <w:r w:rsidRPr="00F417D8">
        <w:rPr>
          <w:rFonts w:ascii="Arial" w:hAnsi="Arial" w:cs="Arial"/>
          <w:b/>
          <w:i/>
          <w:sz w:val="18"/>
          <w:szCs w:val="18"/>
          <w:u w:val="single"/>
        </w:rPr>
        <w:t xml:space="preserve">Izvajalec mora predložiti posebej lastnoročno podpisano in žigosano </w:t>
      </w:r>
      <w:r w:rsidR="00B529C3">
        <w:rPr>
          <w:rFonts w:ascii="Arial" w:hAnsi="Arial" w:cs="Arial"/>
          <w:b/>
          <w:i/>
          <w:sz w:val="18"/>
          <w:szCs w:val="18"/>
          <w:u w:val="single"/>
        </w:rPr>
        <w:t xml:space="preserve">menico in menično izjavo </w:t>
      </w:r>
      <w:r w:rsidRPr="00F417D8">
        <w:rPr>
          <w:rFonts w:ascii="Arial" w:hAnsi="Arial" w:cs="Arial"/>
          <w:b/>
          <w:i/>
          <w:sz w:val="18"/>
          <w:szCs w:val="18"/>
          <w:u w:val="single"/>
        </w:rPr>
        <w:t xml:space="preserve"> v originalu! V kolikor ponudnik posluje brez žiga mora biti to navedeno.</w:t>
      </w:r>
    </w:p>
    <w:p w14:paraId="624B443A" w14:textId="77777777" w:rsidR="00F417D8" w:rsidRDefault="00F417D8" w:rsidP="00F417D8">
      <w:pPr>
        <w:spacing w:before="225" w:after="225"/>
        <w:jc w:val="both"/>
        <w:rPr>
          <w:rFonts w:ascii="Arial" w:hAnsi="Arial" w:cs="Arial"/>
          <w:color w:val="000000"/>
          <w:sz w:val="18"/>
          <w:szCs w:val="18"/>
        </w:rPr>
      </w:pPr>
      <w:r w:rsidRPr="00F417D8">
        <w:rPr>
          <w:rFonts w:ascii="Arial" w:hAnsi="Arial" w:cs="Arial"/>
          <w:color w:val="000000"/>
          <w:sz w:val="18"/>
          <w:szCs w:val="18"/>
        </w:rPr>
        <w:t>Izvajalec mora najpozneje v desetih delovnih dneh od sklenitve pogodbe izročiti naročniku originalno zavarovanje za dobro izvedbo pogodbenih obveznosti.</w:t>
      </w:r>
    </w:p>
    <w:p w14:paraId="7C8558E8" w14:textId="77777777" w:rsidR="00F417D8" w:rsidRPr="00F417D8" w:rsidRDefault="00F417D8" w:rsidP="00F417D8">
      <w:pPr>
        <w:spacing w:after="0" w:line="240" w:lineRule="auto"/>
        <w:ind w:right="380"/>
        <w:jc w:val="both"/>
        <w:rPr>
          <w:rFonts w:ascii="Arial" w:hAnsi="Arial" w:cs="Arial"/>
          <w:color w:val="000000"/>
          <w:sz w:val="18"/>
          <w:szCs w:val="18"/>
        </w:rPr>
      </w:pPr>
      <w:r w:rsidRPr="00F417D8">
        <w:rPr>
          <w:rFonts w:ascii="Arial" w:hAnsi="Arial" w:cs="Arial"/>
          <w:color w:val="000000"/>
          <w:sz w:val="18"/>
          <w:szCs w:val="18"/>
        </w:rPr>
        <w:t>Finančno zavarovanje za dobro izvedbo pogodbenih obveznosti lahko naročnik unovči, če:</w:t>
      </w:r>
    </w:p>
    <w:p w14:paraId="22B0B571" w14:textId="77777777" w:rsidR="00F417D8" w:rsidRPr="00F417D8" w:rsidRDefault="00F417D8" w:rsidP="00D6517E">
      <w:pPr>
        <w:numPr>
          <w:ilvl w:val="0"/>
          <w:numId w:val="9"/>
        </w:numPr>
        <w:spacing w:after="0" w:line="240" w:lineRule="auto"/>
        <w:contextualSpacing/>
        <w:jc w:val="both"/>
        <w:rPr>
          <w:rFonts w:ascii="Arial" w:hAnsi="Arial" w:cs="Arial"/>
          <w:color w:val="000000"/>
          <w:sz w:val="18"/>
          <w:szCs w:val="18"/>
        </w:rPr>
      </w:pPr>
      <w:r w:rsidRPr="00F417D8">
        <w:rPr>
          <w:rFonts w:ascii="Arial" w:hAnsi="Arial" w:cs="Arial"/>
          <w:color w:val="000000"/>
          <w:sz w:val="18"/>
          <w:szCs w:val="18"/>
        </w:rPr>
        <w:t xml:space="preserve">se bo izkazalo, da izvajalec del v celoti ali delno ne opravlja v skladu s pogodbo, zahtevami dokumentacije v zvezi z oddajo javnega naročila ali ponudbeno dokumentacijo; </w:t>
      </w:r>
    </w:p>
    <w:p w14:paraId="702D7EF3" w14:textId="77777777" w:rsidR="00F417D8" w:rsidRPr="00F417D8" w:rsidRDefault="00F417D8" w:rsidP="00D6517E">
      <w:pPr>
        <w:numPr>
          <w:ilvl w:val="0"/>
          <w:numId w:val="9"/>
        </w:numPr>
        <w:spacing w:after="0" w:line="240" w:lineRule="auto"/>
        <w:contextualSpacing/>
        <w:jc w:val="both"/>
        <w:rPr>
          <w:rFonts w:ascii="Arial" w:hAnsi="Arial" w:cs="Arial"/>
          <w:color w:val="000000"/>
          <w:sz w:val="18"/>
          <w:szCs w:val="18"/>
        </w:rPr>
      </w:pPr>
      <w:r w:rsidRPr="00F417D8">
        <w:rPr>
          <w:rFonts w:ascii="Arial" w:hAnsi="Arial" w:cs="Arial"/>
          <w:color w:val="000000"/>
          <w:sz w:val="18"/>
          <w:szCs w:val="18"/>
        </w:rPr>
        <w:t>izvajalec naročniku ne preda povečanja ali podaljšanja finančnega zavarovanja v skladu s pogodbo;</w:t>
      </w:r>
    </w:p>
    <w:p w14:paraId="1C6C1462" w14:textId="77777777" w:rsidR="00F417D8" w:rsidRPr="00F417D8" w:rsidRDefault="00F417D8" w:rsidP="00D6517E">
      <w:pPr>
        <w:numPr>
          <w:ilvl w:val="0"/>
          <w:numId w:val="9"/>
        </w:numPr>
        <w:spacing w:after="0" w:line="240" w:lineRule="auto"/>
        <w:contextualSpacing/>
        <w:jc w:val="both"/>
        <w:rPr>
          <w:rFonts w:ascii="Arial" w:hAnsi="Arial" w:cs="Arial"/>
          <w:color w:val="000000"/>
          <w:sz w:val="18"/>
          <w:szCs w:val="18"/>
        </w:rPr>
      </w:pPr>
      <w:r w:rsidRPr="00F417D8">
        <w:rPr>
          <w:rFonts w:ascii="Arial" w:hAnsi="Arial" w:cs="Arial"/>
          <w:color w:val="000000"/>
          <w:sz w:val="18"/>
          <w:szCs w:val="18"/>
        </w:rPr>
        <w:t xml:space="preserve">bo naročnik pogodbo razdrl zaradi kršitev na strani izvajalca; </w:t>
      </w:r>
    </w:p>
    <w:p w14:paraId="7956C0D9" w14:textId="77777777" w:rsidR="00F417D8" w:rsidRPr="00F417D8" w:rsidRDefault="00F417D8" w:rsidP="00D6517E">
      <w:pPr>
        <w:numPr>
          <w:ilvl w:val="0"/>
          <w:numId w:val="9"/>
        </w:numPr>
        <w:spacing w:after="0" w:line="240" w:lineRule="auto"/>
        <w:contextualSpacing/>
        <w:jc w:val="both"/>
        <w:rPr>
          <w:rFonts w:ascii="Arial" w:hAnsi="Arial" w:cs="Arial"/>
          <w:color w:val="000000"/>
          <w:sz w:val="18"/>
          <w:szCs w:val="18"/>
        </w:rPr>
      </w:pPr>
      <w:r w:rsidRPr="00F417D8">
        <w:rPr>
          <w:rFonts w:ascii="Arial" w:hAnsi="Arial" w:cs="Arial"/>
          <w:color w:val="000000"/>
          <w:sz w:val="18"/>
          <w:szCs w:val="18"/>
        </w:rPr>
        <w:t xml:space="preserve">bo naročnik pogodbo razdrl zaradi zamude na strani izvajalca, </w:t>
      </w:r>
    </w:p>
    <w:p w14:paraId="10314F74" w14:textId="77777777" w:rsidR="00F417D8" w:rsidRPr="00F417D8" w:rsidRDefault="00F417D8" w:rsidP="00D6517E">
      <w:pPr>
        <w:numPr>
          <w:ilvl w:val="0"/>
          <w:numId w:val="8"/>
        </w:numPr>
        <w:ind w:right="382"/>
        <w:contextualSpacing/>
        <w:jc w:val="both"/>
        <w:rPr>
          <w:rFonts w:ascii="Arial" w:hAnsi="Arial" w:cs="Arial"/>
          <w:color w:val="000000"/>
          <w:sz w:val="18"/>
          <w:szCs w:val="18"/>
        </w:rPr>
      </w:pPr>
      <w:r w:rsidRPr="00F417D8">
        <w:rPr>
          <w:rFonts w:ascii="Arial" w:hAnsi="Arial" w:cs="Arial"/>
          <w:color w:val="000000"/>
          <w:sz w:val="18"/>
          <w:szCs w:val="18"/>
        </w:rPr>
        <w:t>bi izvajalec javno naročilo izvajal s podizvajalci, ki niso priglašeni ali s podizvajalci, katerih nominacijo je naročnik zavrnil,</w:t>
      </w:r>
    </w:p>
    <w:p w14:paraId="4EC1CA1D" w14:textId="77777777" w:rsidR="00F417D8" w:rsidRPr="00F417D8" w:rsidRDefault="00F417D8" w:rsidP="00D6517E">
      <w:pPr>
        <w:numPr>
          <w:ilvl w:val="0"/>
          <w:numId w:val="8"/>
        </w:numPr>
        <w:ind w:right="382"/>
        <w:contextualSpacing/>
        <w:jc w:val="both"/>
        <w:rPr>
          <w:rFonts w:ascii="Arial" w:hAnsi="Arial" w:cs="Arial"/>
          <w:color w:val="000000"/>
          <w:sz w:val="18"/>
          <w:szCs w:val="18"/>
        </w:rPr>
      </w:pPr>
      <w:r w:rsidRPr="00F417D8">
        <w:rPr>
          <w:rFonts w:ascii="Arial" w:hAnsi="Arial" w:cs="Arial"/>
          <w:color w:val="000000"/>
          <w:sz w:val="18"/>
          <w:szCs w:val="18"/>
        </w:rPr>
        <w:t>v primeru stečaja, likvidacijskega postopka ali drugega postopka nad izvajalcem, katerega posledica ali namen je prenehanje poslovanja ali katerikoli drug postopek, podoben navedenim postopkom, skladno s predpisi države, v kateri ima izvajalec sedež,</w:t>
      </w:r>
    </w:p>
    <w:p w14:paraId="7B73A47B" w14:textId="77777777" w:rsidR="00F417D8" w:rsidRDefault="00F417D8" w:rsidP="00D6517E">
      <w:pPr>
        <w:numPr>
          <w:ilvl w:val="0"/>
          <w:numId w:val="8"/>
        </w:numPr>
        <w:ind w:right="382"/>
        <w:contextualSpacing/>
        <w:jc w:val="both"/>
        <w:rPr>
          <w:rFonts w:ascii="Arial" w:hAnsi="Arial" w:cs="Arial"/>
          <w:color w:val="000000"/>
          <w:sz w:val="18"/>
          <w:szCs w:val="18"/>
        </w:rPr>
      </w:pPr>
      <w:r w:rsidRPr="00F417D8">
        <w:rPr>
          <w:rFonts w:ascii="Arial" w:hAnsi="Arial" w:cs="Arial"/>
          <w:color w:val="000000"/>
          <w:sz w:val="18"/>
          <w:szCs w:val="18"/>
        </w:rPr>
        <w:t xml:space="preserve">če izvajalec ne predloži </w:t>
      </w:r>
      <w:r w:rsidRPr="00F417D8">
        <w:rPr>
          <w:rFonts w:ascii="Arial" w:hAnsi="Arial" w:cs="Arial"/>
          <w:b/>
          <w:color w:val="000000"/>
          <w:sz w:val="18"/>
          <w:szCs w:val="18"/>
          <w:u w:val="single"/>
        </w:rPr>
        <w:t>originalnega</w:t>
      </w:r>
      <w:r w:rsidRPr="00F417D8">
        <w:rPr>
          <w:rFonts w:ascii="Arial" w:hAnsi="Arial" w:cs="Arial"/>
          <w:color w:val="000000"/>
          <w:sz w:val="18"/>
          <w:szCs w:val="18"/>
        </w:rPr>
        <w:t xml:space="preserve"> finančnega zavarovanja za odpravo napak v garancijskem roku.</w:t>
      </w:r>
    </w:p>
    <w:p w14:paraId="48E1DAD1" w14:textId="77777777" w:rsidR="00F417D8" w:rsidRPr="00F417D8" w:rsidRDefault="00F417D8" w:rsidP="00F417D8">
      <w:pPr>
        <w:ind w:left="1080" w:right="382"/>
        <w:contextualSpacing/>
        <w:jc w:val="both"/>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535"/>
      </w:tblGrid>
      <w:tr w:rsidR="00AA0C89" w14:paraId="2CC387F6" w14:textId="77777777">
        <w:tc>
          <w:tcPr>
            <w:tcW w:w="0" w:type="auto"/>
            <w:shd w:val="clear" w:color="auto" w:fill="000000"/>
            <w:tcMar>
              <w:top w:w="150" w:type="dxa"/>
              <w:bottom w:w="150" w:type="dxa"/>
            </w:tcMar>
            <w:vAlign w:val="center"/>
          </w:tcPr>
          <w:p w14:paraId="1E79FCBF" w14:textId="77777777" w:rsidR="00F417D8" w:rsidRDefault="00F417D8" w:rsidP="0013473B">
            <w:pPr>
              <w:rPr>
                <w:rFonts w:ascii="Arial" w:hAnsi="Arial" w:cs="Arial"/>
                <w:b/>
                <w:bCs/>
                <w:color w:val="FFFFFF"/>
                <w:position w:val="-2"/>
                <w:sz w:val="18"/>
                <w:szCs w:val="18"/>
                <w:shd w:val="clear" w:color="auto" w:fill="000000"/>
              </w:rPr>
            </w:pPr>
          </w:p>
          <w:p w14:paraId="53A2EF4F" w14:textId="12C152F8" w:rsidR="00AA0C89" w:rsidRDefault="00F417D8" w:rsidP="0013473B">
            <w:r>
              <w:rPr>
                <w:rFonts w:ascii="Arial" w:hAnsi="Arial" w:cs="Arial"/>
                <w:b/>
                <w:bCs/>
                <w:color w:val="FFFFFF"/>
                <w:position w:val="-2"/>
                <w:sz w:val="18"/>
                <w:szCs w:val="18"/>
                <w:shd w:val="clear" w:color="auto" w:fill="000000"/>
              </w:rPr>
              <w:t>Z</w:t>
            </w:r>
            <w:r w:rsidR="008A64CA">
              <w:rPr>
                <w:rFonts w:ascii="Arial" w:hAnsi="Arial" w:cs="Arial"/>
                <w:b/>
                <w:bCs/>
                <w:color w:val="FFFFFF"/>
                <w:position w:val="-2"/>
                <w:sz w:val="18"/>
                <w:szCs w:val="18"/>
                <w:shd w:val="clear" w:color="auto" w:fill="000000"/>
              </w:rPr>
              <w:t>avarovanje za odpravo napak</w:t>
            </w:r>
            <w:r w:rsidR="0013473B">
              <w:rPr>
                <w:rFonts w:ascii="Arial" w:hAnsi="Arial" w:cs="Arial"/>
                <w:b/>
                <w:bCs/>
                <w:color w:val="FFFFFF"/>
                <w:position w:val="-2"/>
                <w:sz w:val="18"/>
                <w:szCs w:val="18"/>
                <w:shd w:val="clear" w:color="auto" w:fill="000000"/>
              </w:rPr>
              <w:t xml:space="preserve"> v garancijskem roku</w:t>
            </w:r>
          </w:p>
        </w:tc>
      </w:tr>
    </w:tbl>
    <w:p w14:paraId="725EEC54" w14:textId="77777777" w:rsidR="00F417D8" w:rsidRPr="00F417D8" w:rsidRDefault="00F417D8" w:rsidP="00F417D8">
      <w:pPr>
        <w:spacing w:before="225" w:after="225"/>
        <w:jc w:val="both"/>
      </w:pPr>
      <w:r w:rsidRPr="00F417D8">
        <w:rPr>
          <w:rFonts w:ascii="Arial" w:hAnsi="Arial" w:cs="Arial"/>
          <w:color w:val="000000"/>
          <w:sz w:val="18"/>
          <w:szCs w:val="18"/>
        </w:rPr>
        <w:t>Instrument zavarovanja: bančna garancija / kavcijsko zavarovanje</w:t>
      </w:r>
    </w:p>
    <w:p w14:paraId="3E9D3CEA" w14:textId="4D7238E4" w:rsidR="00F417D8" w:rsidRPr="00F417D8" w:rsidRDefault="00F417D8" w:rsidP="00F417D8">
      <w:pPr>
        <w:spacing w:before="225" w:after="225"/>
        <w:jc w:val="both"/>
      </w:pPr>
      <w:r w:rsidRPr="00F417D8">
        <w:rPr>
          <w:rFonts w:ascii="Arial" w:hAnsi="Arial" w:cs="Arial"/>
          <w:color w:val="000000"/>
          <w:sz w:val="18"/>
          <w:szCs w:val="18"/>
        </w:rPr>
        <w:t>Višina zavarovanja: najmanj 5,00</w:t>
      </w:r>
      <w:r w:rsidR="00C01192">
        <w:rPr>
          <w:rFonts w:ascii="Arial" w:hAnsi="Arial" w:cs="Arial"/>
          <w:color w:val="000000"/>
          <w:sz w:val="18"/>
          <w:szCs w:val="18"/>
        </w:rPr>
        <w:t xml:space="preserve"> % pogodbene vrednosti z DDV </w:t>
      </w:r>
    </w:p>
    <w:p w14:paraId="3136B427" w14:textId="77777777" w:rsidR="00F417D8" w:rsidRPr="00F417D8" w:rsidRDefault="00F417D8" w:rsidP="00F417D8">
      <w:pPr>
        <w:spacing w:before="225" w:after="225"/>
        <w:jc w:val="both"/>
        <w:rPr>
          <w:rFonts w:ascii="Arial" w:hAnsi="Arial" w:cs="Arial"/>
          <w:color w:val="000000"/>
          <w:sz w:val="18"/>
          <w:szCs w:val="18"/>
        </w:rPr>
      </w:pPr>
      <w:r w:rsidRPr="00F417D8">
        <w:rPr>
          <w:rFonts w:ascii="Arial" w:hAnsi="Arial" w:cs="Arial"/>
          <w:color w:val="000000"/>
          <w:sz w:val="18"/>
          <w:szCs w:val="18"/>
        </w:rPr>
        <w:t xml:space="preserve">Čas veljavnosti: Za vsa dela izvedena po pogodbi je garancijski rok 3 leta od datuma izdaje finančnega zavarovanja in preneha veljati 30. dan po poteku garancijskega roka. </w:t>
      </w:r>
    </w:p>
    <w:tbl>
      <w:tblPr>
        <w:tblStyle w:val="NormalTablePHPDOCX"/>
        <w:tblW w:w="2500" w:type="pct"/>
        <w:tblInd w:w="108" w:type="dxa"/>
        <w:tblLook w:val="04A0" w:firstRow="1" w:lastRow="0" w:firstColumn="1" w:lastColumn="0" w:noHBand="0" w:noVBand="1"/>
      </w:tblPr>
      <w:tblGrid>
        <w:gridCol w:w="4535"/>
      </w:tblGrid>
      <w:tr w:rsidR="00AA0C89" w14:paraId="124549D7" w14:textId="77777777">
        <w:tc>
          <w:tcPr>
            <w:tcW w:w="0" w:type="auto"/>
            <w:shd w:val="clear" w:color="auto" w:fill="000000"/>
            <w:tcMar>
              <w:top w:w="150" w:type="dxa"/>
              <w:bottom w:w="150" w:type="dxa"/>
            </w:tcMar>
            <w:vAlign w:val="center"/>
          </w:tcPr>
          <w:p w14:paraId="04537F3F" w14:textId="0B191A51" w:rsidR="007D1DB5" w:rsidRPr="007D1DB5" w:rsidRDefault="008A64CA" w:rsidP="003851F9">
            <w:pPr>
              <w:rPr>
                <w:rFonts w:ascii="Arial" w:hAnsi="Arial" w:cs="Arial"/>
                <w:b/>
                <w:bCs/>
                <w:color w:val="FFFFFF"/>
                <w:position w:val="-2"/>
                <w:sz w:val="18"/>
                <w:szCs w:val="18"/>
                <w:shd w:val="clear" w:color="auto" w:fill="000000"/>
              </w:rPr>
            </w:pPr>
            <w:r>
              <w:rPr>
                <w:rFonts w:ascii="Arial" w:hAnsi="Arial" w:cs="Arial"/>
                <w:b/>
                <w:bCs/>
                <w:color w:val="FFFFFF"/>
                <w:position w:val="-2"/>
                <w:sz w:val="18"/>
                <w:szCs w:val="18"/>
                <w:shd w:val="clear" w:color="auto" w:fill="000000"/>
              </w:rPr>
              <w:t>Zavarovanje odgovornosti</w:t>
            </w:r>
            <w:r w:rsidR="007D1DB5">
              <w:rPr>
                <w:rFonts w:ascii="Arial" w:hAnsi="Arial" w:cs="Arial"/>
                <w:b/>
                <w:bCs/>
                <w:color w:val="FFFFFF"/>
                <w:position w:val="-2"/>
                <w:sz w:val="18"/>
                <w:szCs w:val="18"/>
                <w:shd w:val="clear" w:color="auto" w:fill="000000"/>
              </w:rPr>
              <w:t xml:space="preserve"> za škodo</w:t>
            </w:r>
          </w:p>
        </w:tc>
      </w:tr>
    </w:tbl>
    <w:p w14:paraId="4D672F57" w14:textId="77777777" w:rsidR="00F417D8" w:rsidRPr="00F417D8" w:rsidRDefault="00F417D8" w:rsidP="00F417D8">
      <w:pPr>
        <w:spacing w:before="225" w:after="225" w:line="240" w:lineRule="auto"/>
        <w:jc w:val="both"/>
        <w:rPr>
          <w:rFonts w:ascii="Arial" w:hAnsi="Arial" w:cs="Arial"/>
          <w:color w:val="000000"/>
          <w:sz w:val="18"/>
          <w:szCs w:val="18"/>
        </w:rPr>
      </w:pPr>
      <w:r w:rsidRPr="00F417D8">
        <w:rPr>
          <w:rFonts w:ascii="Arial" w:hAnsi="Arial" w:cs="Arial"/>
          <w:color w:val="000000"/>
          <w:sz w:val="18"/>
          <w:szCs w:val="18"/>
        </w:rPr>
        <w:t>Zavarovanje odgovornosti za škodo mora vključevati odgovornost za škodo, ki bi nastala investitorju ali tretji osebi v zvezi z opravljanjem njegove dejavnosti in mora kriti škodo zaradi malomarnosti, napake ali opustitve dolžnosti izvajalca in pri njem zaposlenih</w:t>
      </w:r>
    </w:p>
    <w:p w14:paraId="0A900DC1" w14:textId="77777777" w:rsidR="00F417D8" w:rsidRPr="00F417D8" w:rsidRDefault="00F417D8" w:rsidP="00F417D8">
      <w:pPr>
        <w:spacing w:before="225" w:after="225" w:line="240" w:lineRule="auto"/>
        <w:jc w:val="both"/>
      </w:pPr>
      <w:r w:rsidRPr="00F417D8">
        <w:rPr>
          <w:rFonts w:ascii="Arial" w:hAnsi="Arial" w:cs="Arial"/>
          <w:color w:val="000000"/>
          <w:sz w:val="18"/>
          <w:szCs w:val="18"/>
        </w:rPr>
        <w:t>Višina zavarovanja (letna zavarovalna vsota): najmanj 50.000,00 EUR</w:t>
      </w:r>
    </w:p>
    <w:p w14:paraId="536C53DE" w14:textId="77777777" w:rsidR="00F417D8" w:rsidRPr="00F417D8" w:rsidRDefault="00F417D8" w:rsidP="00F417D8">
      <w:pPr>
        <w:spacing w:before="225" w:after="225" w:line="240" w:lineRule="auto"/>
        <w:jc w:val="both"/>
        <w:rPr>
          <w:rFonts w:ascii="Arial" w:hAnsi="Arial" w:cs="Arial"/>
          <w:color w:val="000000"/>
          <w:sz w:val="18"/>
          <w:szCs w:val="18"/>
        </w:rPr>
      </w:pPr>
      <w:r w:rsidRPr="00F417D8">
        <w:rPr>
          <w:rFonts w:ascii="Arial" w:hAnsi="Arial" w:cs="Arial"/>
          <w:color w:val="000000"/>
          <w:sz w:val="18"/>
          <w:szCs w:val="18"/>
        </w:rPr>
        <w:t>Zahtevanje dokazila: ni zahtevano dokazilo, ponudnik s podpisom obrazca krovna izjava potrjuje, da bo ob podpisu pogodbe naročniku izročil dokazila o sklenjenem zavarovanju</w:t>
      </w:r>
    </w:p>
    <w:p w14:paraId="25983FE0" w14:textId="77777777" w:rsidR="00AF4C89" w:rsidRDefault="00AF4C89"/>
    <w:p w14:paraId="0CF00D0A" w14:textId="5CEC8B40" w:rsidR="00AF4C89" w:rsidRDefault="00AF4C89">
      <w:pPr>
        <w:rPr>
          <w:rFonts w:ascii="Arial" w:eastAsiaTheme="majorEastAsia" w:hAnsi="Arial" w:cs="Arial"/>
          <w:b/>
          <w:bCs/>
          <w:color w:val="FFFFFF" w:themeColor="background1"/>
          <w:szCs w:val="26"/>
        </w:rPr>
      </w:pPr>
    </w:p>
    <w:sectPr w:rsidR="00AF4C89" w:rsidSect="003619D4">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F81C1" w14:textId="77777777" w:rsidR="00E60E04" w:rsidRDefault="00E60E04" w:rsidP="006975C6">
      <w:pPr>
        <w:spacing w:after="0" w:line="240" w:lineRule="auto"/>
      </w:pPr>
      <w:r>
        <w:separator/>
      </w:r>
    </w:p>
  </w:endnote>
  <w:endnote w:type="continuationSeparator" w:id="0">
    <w:p w14:paraId="7813FD16" w14:textId="77777777" w:rsidR="00E60E04" w:rsidRDefault="00E60E04"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rlito">
    <w:altName w:val="Arial"/>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98AD0" w14:textId="77777777" w:rsidR="001D0442" w:rsidRDefault="001D0442"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507265985"/>
      <w:docPartObj>
        <w:docPartGallery w:val="Page Numbers (Bottom of Page)"/>
        <w:docPartUnique/>
      </w:docPartObj>
    </w:sdtPr>
    <w:sdtEndPr/>
    <w:sdtContent>
      <w:p w14:paraId="11CA397C" w14:textId="77777777" w:rsidR="001D0442" w:rsidRPr="008A64CA" w:rsidRDefault="001D0442" w:rsidP="008A64CA">
        <w:pPr>
          <w:pStyle w:val="Noga"/>
          <w:pBdr>
            <w:top w:val="single" w:sz="4" w:space="1" w:color="auto"/>
          </w:pBdr>
          <w:jc w:val="center"/>
          <w:rPr>
            <w:rFonts w:ascii="Arial" w:hAnsi="Arial" w:cs="Arial"/>
            <w:sz w:val="18"/>
            <w:szCs w:val="18"/>
          </w:rPr>
        </w:pPr>
        <w:r w:rsidRPr="008A64CA">
          <w:rPr>
            <w:rFonts w:ascii="Arial" w:hAnsi="Arial" w:cs="Arial"/>
            <w:sz w:val="18"/>
            <w:szCs w:val="18"/>
          </w:rPr>
          <w:fldChar w:fldCharType="begin"/>
        </w:r>
        <w:r w:rsidRPr="008A64CA">
          <w:rPr>
            <w:rFonts w:ascii="Arial" w:hAnsi="Arial" w:cs="Arial"/>
            <w:sz w:val="18"/>
            <w:szCs w:val="18"/>
          </w:rPr>
          <w:instrText>PAGE   \* MERGEFORMAT</w:instrText>
        </w:r>
        <w:r w:rsidRPr="008A64CA">
          <w:rPr>
            <w:rFonts w:ascii="Arial" w:hAnsi="Arial" w:cs="Arial"/>
            <w:sz w:val="18"/>
            <w:szCs w:val="18"/>
          </w:rPr>
          <w:fldChar w:fldCharType="separate"/>
        </w:r>
        <w:r w:rsidR="00C01192">
          <w:rPr>
            <w:rFonts w:ascii="Arial" w:hAnsi="Arial" w:cs="Arial"/>
            <w:noProof/>
            <w:sz w:val="18"/>
            <w:szCs w:val="18"/>
          </w:rPr>
          <w:t>10</w:t>
        </w:r>
        <w:r w:rsidRPr="008A64CA">
          <w:rPr>
            <w:rFonts w:ascii="Arial" w:hAnsi="Arial" w:cs="Arial"/>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0DC90" w14:textId="77777777" w:rsidR="00E60E04" w:rsidRDefault="00E60E04" w:rsidP="006975C6">
      <w:pPr>
        <w:spacing w:after="0" w:line="240" w:lineRule="auto"/>
      </w:pPr>
      <w:r>
        <w:separator/>
      </w:r>
    </w:p>
  </w:footnote>
  <w:footnote w:type="continuationSeparator" w:id="0">
    <w:p w14:paraId="1B88802B" w14:textId="77777777" w:rsidR="00E60E04" w:rsidRDefault="00E60E04"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3"/>
      <w:gridCol w:w="3323"/>
      <w:gridCol w:w="4114"/>
    </w:tblGrid>
    <w:tr w:rsidR="001D0442" w:rsidRPr="006F1DA5" w14:paraId="7F7B5D07" w14:textId="77777777" w:rsidTr="00123E28">
      <w:trPr>
        <w:trHeight w:val="1268"/>
      </w:trPr>
      <w:tc>
        <w:tcPr>
          <w:tcW w:w="1668" w:type="dxa"/>
        </w:tcPr>
        <w:p w14:paraId="36AB4674" w14:textId="77777777" w:rsidR="001D0442" w:rsidRPr="006F1DA5" w:rsidRDefault="001D0442" w:rsidP="00123E28">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8240" behindDoc="0" locked="0" layoutInCell="1" allowOverlap="1" wp14:anchorId="3E05D1B7" wp14:editId="004B2922">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63BAAF73" w14:textId="77777777" w:rsidR="001D0442" w:rsidRPr="006F1DA5" w:rsidRDefault="001D0442" w:rsidP="00123E28">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PREVALJE</w:t>
          </w:r>
        </w:p>
        <w:p w14:paraId="0BE9AA6B" w14:textId="77777777" w:rsidR="001D0442" w:rsidRPr="006F1DA5" w:rsidRDefault="001D0442" w:rsidP="00123E28">
          <w:pPr>
            <w:pStyle w:val="Glava"/>
            <w:rPr>
              <w:rFonts w:ascii="Arial" w:hAnsi="Arial" w:cs="Arial"/>
              <w:color w:val="000000" w:themeColor="text1"/>
              <w:sz w:val="16"/>
              <w:szCs w:val="16"/>
            </w:rPr>
          </w:pPr>
          <w:r w:rsidRPr="006F1DA5">
            <w:rPr>
              <w:rFonts w:ascii="Arial" w:hAnsi="Arial" w:cs="Arial"/>
              <w:color w:val="000000" w:themeColor="text1"/>
              <w:sz w:val="16"/>
              <w:szCs w:val="16"/>
            </w:rPr>
            <w:t>Trg 2 A</w:t>
          </w:r>
        </w:p>
        <w:p w14:paraId="1E3B83F8" w14:textId="77777777" w:rsidR="001D0442" w:rsidRPr="006F1DA5" w:rsidRDefault="001D0442" w:rsidP="00123E28">
          <w:pPr>
            <w:pStyle w:val="Glava"/>
            <w:rPr>
              <w:rFonts w:ascii="Arial" w:hAnsi="Arial" w:cs="Arial"/>
              <w:color w:val="000000" w:themeColor="text1"/>
              <w:sz w:val="16"/>
              <w:szCs w:val="16"/>
            </w:rPr>
          </w:pPr>
          <w:r w:rsidRPr="006F1DA5">
            <w:rPr>
              <w:rFonts w:ascii="Arial" w:hAnsi="Arial" w:cs="Arial"/>
              <w:color w:val="000000" w:themeColor="text1"/>
              <w:sz w:val="16"/>
              <w:szCs w:val="16"/>
            </w:rPr>
            <w:t>2391 PREVALJE</w:t>
          </w:r>
        </w:p>
        <w:p w14:paraId="6C42844D" w14:textId="77777777" w:rsidR="001D0442" w:rsidRPr="006F1DA5" w:rsidRDefault="001D0442" w:rsidP="00123E2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http://www.prevalje.si/</w:t>
          </w:r>
        </w:p>
        <w:p w14:paraId="4EDA7B8D" w14:textId="77777777" w:rsidR="001D0442" w:rsidRPr="006F1DA5" w:rsidRDefault="001D0442" w:rsidP="00123E28">
          <w:pPr>
            <w:pStyle w:val="Glava"/>
            <w:rPr>
              <w:rFonts w:ascii="Arial" w:hAnsi="Arial" w:cs="Arial"/>
              <w:b/>
              <w:color w:val="000000" w:themeColor="text1"/>
            </w:rPr>
          </w:pPr>
          <w:r w:rsidRPr="006F1DA5">
            <w:rPr>
              <w:rFonts w:ascii="Arial" w:hAnsi="Arial" w:cs="Arial"/>
              <w:color w:val="000000" w:themeColor="text1"/>
              <w:sz w:val="16"/>
              <w:szCs w:val="16"/>
            </w:rPr>
            <w:t>Email: obcina@prevalje.si</w:t>
          </w:r>
        </w:p>
      </w:tc>
      <w:tc>
        <w:tcPr>
          <w:tcW w:w="4209" w:type="dxa"/>
        </w:tcPr>
        <w:p w14:paraId="2EC2BA8C" w14:textId="77777777" w:rsidR="001D0442" w:rsidRPr="006F1DA5" w:rsidRDefault="001D0442" w:rsidP="00123E28">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0288" behindDoc="0" locked="0" layoutInCell="1" allowOverlap="1" wp14:anchorId="5E75B40C" wp14:editId="64892120">
                <wp:simplePos x="0" y="0"/>
                <wp:positionH relativeFrom="column">
                  <wp:posOffset>54658</wp:posOffset>
                </wp:positionH>
                <wp:positionV relativeFrom="paragraph">
                  <wp:posOffset>-3324</wp:posOffset>
                </wp:positionV>
                <wp:extent cx="2535555" cy="767080"/>
                <wp:effectExtent l="0" t="0" r="0" b="0"/>
                <wp:wrapNone/>
                <wp:docPr id="3"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3AACE362" w14:textId="77777777" w:rsidR="001D0442" w:rsidRDefault="001D044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2"/>
      <w:gridCol w:w="3328"/>
      <w:gridCol w:w="4110"/>
    </w:tblGrid>
    <w:tr w:rsidR="001D0442" w:rsidRPr="006F1DA5" w14:paraId="667D9DB4" w14:textId="77777777" w:rsidTr="000C755D">
      <w:trPr>
        <w:trHeight w:val="566"/>
      </w:trPr>
      <w:tc>
        <w:tcPr>
          <w:tcW w:w="1675" w:type="dxa"/>
        </w:tcPr>
        <w:p w14:paraId="4A7415FE" w14:textId="77777777" w:rsidR="001D0442" w:rsidRPr="006F1DA5" w:rsidRDefault="001D0442" w:rsidP="006347C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2336" behindDoc="0" locked="0" layoutInCell="1" allowOverlap="1" wp14:anchorId="7BC8BF02" wp14:editId="5F54AFA1">
                <wp:simplePos x="0" y="0"/>
                <wp:positionH relativeFrom="page">
                  <wp:posOffset>4433</wp:posOffset>
                </wp:positionH>
                <wp:positionV relativeFrom="paragraph">
                  <wp:posOffset>-3810</wp:posOffset>
                </wp:positionV>
                <wp:extent cx="990000" cy="720000"/>
                <wp:effectExtent l="0" t="0" r="0" b="0"/>
                <wp:wrapNone/>
                <wp:docPr id="4"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75" w:type="dxa"/>
        </w:tcPr>
        <w:p w14:paraId="627C832B" w14:textId="77777777" w:rsidR="001D0442" w:rsidRPr="006F1DA5" w:rsidRDefault="001D0442"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PREVALJE</w:t>
          </w:r>
        </w:p>
        <w:p w14:paraId="5DC0F6EA" w14:textId="77777777" w:rsidR="001D0442" w:rsidRPr="006F1DA5" w:rsidRDefault="001D0442"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Trg 2 A</w:t>
          </w:r>
        </w:p>
        <w:p w14:paraId="4ECD573C" w14:textId="77777777" w:rsidR="001D0442" w:rsidRPr="006F1DA5" w:rsidRDefault="001D0442"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2391 PREVALJE</w:t>
          </w:r>
        </w:p>
        <w:p w14:paraId="369865AD" w14:textId="77777777" w:rsidR="001D0442" w:rsidRPr="006F1DA5" w:rsidRDefault="001D0442"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http://www.prevalje.si/</w:t>
          </w:r>
        </w:p>
        <w:p w14:paraId="0F815F43" w14:textId="77777777" w:rsidR="001D0442" w:rsidRPr="006F1DA5" w:rsidRDefault="001D0442" w:rsidP="00FB3258">
          <w:pPr>
            <w:pStyle w:val="Glava"/>
            <w:rPr>
              <w:rFonts w:ascii="Arial" w:hAnsi="Arial" w:cs="Arial"/>
              <w:b/>
              <w:color w:val="000000" w:themeColor="text1"/>
            </w:rPr>
          </w:pPr>
          <w:r w:rsidRPr="006F1DA5">
            <w:rPr>
              <w:rFonts w:ascii="Arial" w:hAnsi="Arial" w:cs="Arial"/>
              <w:color w:val="000000" w:themeColor="text1"/>
              <w:sz w:val="16"/>
              <w:szCs w:val="16"/>
            </w:rPr>
            <w:t>Email: obcina@prevalje.si</w:t>
          </w:r>
        </w:p>
      </w:tc>
      <w:tc>
        <w:tcPr>
          <w:tcW w:w="4227" w:type="dxa"/>
        </w:tcPr>
        <w:p w14:paraId="713056C4" w14:textId="77777777" w:rsidR="001D0442" w:rsidRPr="006F1DA5" w:rsidRDefault="001D0442" w:rsidP="00B93434">
          <w:pPr>
            <w:pStyle w:val="Glava"/>
            <w:rPr>
              <w:rFonts w:ascii="Arial" w:hAnsi="Arial" w:cs="Arial"/>
              <w:b/>
              <w:color w:val="000000" w:themeColor="text1"/>
            </w:rPr>
          </w:pPr>
        </w:p>
      </w:tc>
    </w:tr>
  </w:tbl>
  <w:p w14:paraId="7C17F002" w14:textId="77777777" w:rsidR="001D0442" w:rsidRPr="006F1DA5" w:rsidRDefault="001D0442"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A5138"/>
    <w:multiLevelType w:val="hybridMultilevel"/>
    <w:tmpl w:val="29F4EC4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AC3EC9"/>
    <w:multiLevelType w:val="hybridMultilevel"/>
    <w:tmpl w:val="CEAAF6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541F98"/>
    <w:multiLevelType w:val="multilevel"/>
    <w:tmpl w:val="A7281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DA0206"/>
    <w:multiLevelType w:val="hybridMultilevel"/>
    <w:tmpl w:val="8E2CB9EC"/>
    <w:lvl w:ilvl="0" w:tplc="185273A8">
      <w:start w:val="1"/>
      <w:numFmt w:val="bullet"/>
      <w:lvlText w:val=""/>
      <w:lvlJc w:val="left"/>
      <w:pPr>
        <w:ind w:left="720" w:hanging="360"/>
      </w:pPr>
      <w:rPr>
        <w:rFonts w:ascii="Symbol" w:hAnsi="Symbol" w:cs="Symbol" w:hint="default"/>
        <w:sz w:val="18"/>
        <w:szCs w:val="18"/>
      </w:rPr>
    </w:lvl>
    <w:lvl w:ilvl="1" w:tplc="7FD2238E">
      <w:start w:val="1"/>
      <w:numFmt w:val="bullet"/>
      <w:lvlText w:val="o"/>
      <w:lvlJc w:val="left"/>
      <w:pPr>
        <w:ind w:left="1440" w:hanging="360"/>
      </w:pPr>
      <w:rPr>
        <w:rFonts w:ascii="Courier New" w:hAnsi="Courier New" w:cs="Courier New" w:hint="default"/>
      </w:rPr>
    </w:lvl>
    <w:lvl w:ilvl="2" w:tplc="7B7CB1F4">
      <w:start w:val="1"/>
      <w:numFmt w:val="bullet"/>
      <w:lvlText w:val=""/>
      <w:lvlJc w:val="left"/>
      <w:pPr>
        <w:ind w:left="2160" w:hanging="360"/>
      </w:pPr>
      <w:rPr>
        <w:rFonts w:ascii="Wingdings" w:hAnsi="Wingdings" w:cs="Wingdings" w:hint="default"/>
      </w:rPr>
    </w:lvl>
    <w:lvl w:ilvl="3" w:tplc="6172C836">
      <w:start w:val="1"/>
      <w:numFmt w:val="bullet"/>
      <w:lvlText w:val=""/>
      <w:lvlJc w:val="left"/>
      <w:pPr>
        <w:ind w:left="2880" w:hanging="360"/>
      </w:pPr>
      <w:rPr>
        <w:rFonts w:ascii="Symbol" w:hAnsi="Symbol" w:cs="Symbol" w:hint="default"/>
      </w:rPr>
    </w:lvl>
    <w:lvl w:ilvl="4" w:tplc="3384B970">
      <w:start w:val="1"/>
      <w:numFmt w:val="bullet"/>
      <w:lvlText w:val="o"/>
      <w:lvlJc w:val="left"/>
      <w:pPr>
        <w:ind w:left="3600" w:hanging="360"/>
      </w:pPr>
      <w:rPr>
        <w:rFonts w:ascii="Courier New" w:hAnsi="Courier New" w:cs="Courier New" w:hint="default"/>
      </w:rPr>
    </w:lvl>
    <w:lvl w:ilvl="5" w:tplc="7BA04E54">
      <w:start w:val="1"/>
      <w:numFmt w:val="bullet"/>
      <w:lvlText w:val=""/>
      <w:lvlJc w:val="left"/>
      <w:pPr>
        <w:ind w:left="4320" w:hanging="360"/>
      </w:pPr>
      <w:rPr>
        <w:rFonts w:ascii="Wingdings" w:hAnsi="Wingdings" w:cs="Wingdings" w:hint="default"/>
      </w:rPr>
    </w:lvl>
    <w:lvl w:ilvl="6" w:tplc="4608F882">
      <w:start w:val="1"/>
      <w:numFmt w:val="bullet"/>
      <w:lvlText w:val=""/>
      <w:lvlJc w:val="left"/>
      <w:pPr>
        <w:ind w:left="5040" w:hanging="360"/>
      </w:pPr>
      <w:rPr>
        <w:rFonts w:ascii="Symbol" w:hAnsi="Symbol" w:cs="Symbol" w:hint="default"/>
      </w:rPr>
    </w:lvl>
    <w:lvl w:ilvl="7" w:tplc="400A25A4">
      <w:start w:val="1"/>
      <w:numFmt w:val="bullet"/>
      <w:lvlText w:val="o"/>
      <w:lvlJc w:val="left"/>
      <w:pPr>
        <w:ind w:left="5760" w:hanging="360"/>
      </w:pPr>
      <w:rPr>
        <w:rFonts w:ascii="Courier New" w:hAnsi="Courier New" w:cs="Courier New" w:hint="default"/>
      </w:rPr>
    </w:lvl>
    <w:lvl w:ilvl="8" w:tplc="5A3C13E8">
      <w:start w:val="1"/>
      <w:numFmt w:val="bullet"/>
      <w:lvlText w:val=""/>
      <w:lvlJc w:val="left"/>
      <w:pPr>
        <w:ind w:left="6480" w:hanging="360"/>
      </w:pPr>
      <w:rPr>
        <w:rFonts w:ascii="Wingdings" w:hAnsi="Wingdings" w:cs="Wingdings" w:hint="default"/>
      </w:rPr>
    </w:lvl>
  </w:abstractNum>
  <w:abstractNum w:abstractNumId="4" w15:restartNumberingAfterBreak="0">
    <w:nsid w:val="06F22E47"/>
    <w:multiLevelType w:val="hybridMultilevel"/>
    <w:tmpl w:val="E1F28BE0"/>
    <w:lvl w:ilvl="0" w:tplc="3DEE594A">
      <w:numFmt w:val="bullet"/>
      <w:lvlText w:val="-"/>
      <w:lvlJc w:val="left"/>
      <w:pPr>
        <w:ind w:left="1773" w:hanging="705"/>
      </w:pPr>
      <w:rPr>
        <w:rFonts w:ascii="Arial" w:eastAsiaTheme="minorHAnsi" w:hAnsi="Arial" w:cs="Arial" w:hint="default"/>
        <w:b w:val="0"/>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A3C19AF"/>
    <w:multiLevelType w:val="hybridMultilevel"/>
    <w:tmpl w:val="1A50C6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655514C"/>
    <w:multiLevelType w:val="hybridMultilevel"/>
    <w:tmpl w:val="94EEDC5A"/>
    <w:lvl w:ilvl="0" w:tplc="BAF4997C">
      <w:numFmt w:val="bullet"/>
      <w:lvlText w:val="-"/>
      <w:lvlJc w:val="left"/>
      <w:pPr>
        <w:ind w:left="825" w:hanging="465"/>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8917198"/>
    <w:multiLevelType w:val="multilevel"/>
    <w:tmpl w:val="4606B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A51718"/>
    <w:multiLevelType w:val="hybridMultilevel"/>
    <w:tmpl w:val="6FDCB808"/>
    <w:lvl w:ilvl="0" w:tplc="04240001">
      <w:start w:val="1"/>
      <w:numFmt w:val="bullet"/>
      <w:lvlText w:val=""/>
      <w:lvlJc w:val="left"/>
      <w:pPr>
        <w:ind w:left="796" w:hanging="360"/>
      </w:pPr>
      <w:rPr>
        <w:rFonts w:ascii="Symbol" w:hAnsi="Symbol" w:hint="default"/>
      </w:rPr>
    </w:lvl>
    <w:lvl w:ilvl="1" w:tplc="04240003" w:tentative="1">
      <w:start w:val="1"/>
      <w:numFmt w:val="bullet"/>
      <w:lvlText w:val="o"/>
      <w:lvlJc w:val="left"/>
      <w:pPr>
        <w:ind w:left="1516" w:hanging="360"/>
      </w:pPr>
      <w:rPr>
        <w:rFonts w:ascii="Courier New" w:hAnsi="Courier New" w:cs="Courier New" w:hint="default"/>
      </w:rPr>
    </w:lvl>
    <w:lvl w:ilvl="2" w:tplc="04240005" w:tentative="1">
      <w:start w:val="1"/>
      <w:numFmt w:val="bullet"/>
      <w:lvlText w:val=""/>
      <w:lvlJc w:val="left"/>
      <w:pPr>
        <w:ind w:left="2236" w:hanging="360"/>
      </w:pPr>
      <w:rPr>
        <w:rFonts w:ascii="Wingdings" w:hAnsi="Wingdings" w:hint="default"/>
      </w:rPr>
    </w:lvl>
    <w:lvl w:ilvl="3" w:tplc="04240001" w:tentative="1">
      <w:start w:val="1"/>
      <w:numFmt w:val="bullet"/>
      <w:lvlText w:val=""/>
      <w:lvlJc w:val="left"/>
      <w:pPr>
        <w:ind w:left="2956" w:hanging="360"/>
      </w:pPr>
      <w:rPr>
        <w:rFonts w:ascii="Symbol" w:hAnsi="Symbol" w:hint="default"/>
      </w:rPr>
    </w:lvl>
    <w:lvl w:ilvl="4" w:tplc="04240003" w:tentative="1">
      <w:start w:val="1"/>
      <w:numFmt w:val="bullet"/>
      <w:lvlText w:val="o"/>
      <w:lvlJc w:val="left"/>
      <w:pPr>
        <w:ind w:left="3676" w:hanging="360"/>
      </w:pPr>
      <w:rPr>
        <w:rFonts w:ascii="Courier New" w:hAnsi="Courier New" w:cs="Courier New" w:hint="default"/>
      </w:rPr>
    </w:lvl>
    <w:lvl w:ilvl="5" w:tplc="04240005" w:tentative="1">
      <w:start w:val="1"/>
      <w:numFmt w:val="bullet"/>
      <w:lvlText w:val=""/>
      <w:lvlJc w:val="left"/>
      <w:pPr>
        <w:ind w:left="4396" w:hanging="360"/>
      </w:pPr>
      <w:rPr>
        <w:rFonts w:ascii="Wingdings" w:hAnsi="Wingdings" w:hint="default"/>
      </w:rPr>
    </w:lvl>
    <w:lvl w:ilvl="6" w:tplc="04240001" w:tentative="1">
      <w:start w:val="1"/>
      <w:numFmt w:val="bullet"/>
      <w:lvlText w:val=""/>
      <w:lvlJc w:val="left"/>
      <w:pPr>
        <w:ind w:left="5116" w:hanging="360"/>
      </w:pPr>
      <w:rPr>
        <w:rFonts w:ascii="Symbol" w:hAnsi="Symbol" w:hint="default"/>
      </w:rPr>
    </w:lvl>
    <w:lvl w:ilvl="7" w:tplc="04240003" w:tentative="1">
      <w:start w:val="1"/>
      <w:numFmt w:val="bullet"/>
      <w:lvlText w:val="o"/>
      <w:lvlJc w:val="left"/>
      <w:pPr>
        <w:ind w:left="5836" w:hanging="360"/>
      </w:pPr>
      <w:rPr>
        <w:rFonts w:ascii="Courier New" w:hAnsi="Courier New" w:cs="Courier New" w:hint="default"/>
      </w:rPr>
    </w:lvl>
    <w:lvl w:ilvl="8" w:tplc="04240005" w:tentative="1">
      <w:start w:val="1"/>
      <w:numFmt w:val="bullet"/>
      <w:lvlText w:val=""/>
      <w:lvlJc w:val="left"/>
      <w:pPr>
        <w:ind w:left="6556" w:hanging="360"/>
      </w:pPr>
      <w:rPr>
        <w:rFonts w:ascii="Wingdings" w:hAnsi="Wingdings" w:hint="default"/>
      </w:rPr>
    </w:lvl>
  </w:abstractNum>
  <w:abstractNum w:abstractNumId="9" w15:restartNumberingAfterBreak="0">
    <w:nsid w:val="2F7A282C"/>
    <w:multiLevelType w:val="hybridMultilevel"/>
    <w:tmpl w:val="922289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6CF5A7A"/>
    <w:multiLevelType w:val="hybridMultilevel"/>
    <w:tmpl w:val="7AB26F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8F54AD1"/>
    <w:multiLevelType w:val="multilevel"/>
    <w:tmpl w:val="CFFEC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3D6ECB"/>
    <w:multiLevelType w:val="multilevel"/>
    <w:tmpl w:val="4F386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E587CF2"/>
    <w:multiLevelType w:val="hybridMultilevel"/>
    <w:tmpl w:val="3260F04C"/>
    <w:lvl w:ilvl="0" w:tplc="5AC6FBA6">
      <w:start w:val="1"/>
      <w:numFmt w:val="bullet"/>
      <w:lvlText w:val=""/>
      <w:lvlJc w:val="left"/>
      <w:pPr>
        <w:ind w:left="720" w:hanging="360"/>
      </w:pPr>
      <w:rPr>
        <w:rFonts w:ascii="Symbol" w:hAnsi="Symbol" w:cs="Symbol" w:hint="default"/>
        <w:sz w:val="18"/>
        <w:szCs w:val="18"/>
      </w:rPr>
    </w:lvl>
    <w:lvl w:ilvl="1" w:tplc="9BD23A3A">
      <w:start w:val="1"/>
      <w:numFmt w:val="bullet"/>
      <w:lvlText w:val="o"/>
      <w:lvlJc w:val="left"/>
      <w:pPr>
        <w:ind w:left="1440" w:hanging="360"/>
      </w:pPr>
      <w:rPr>
        <w:rFonts w:ascii="Courier New" w:hAnsi="Courier New" w:cs="Courier New" w:hint="default"/>
      </w:rPr>
    </w:lvl>
    <w:lvl w:ilvl="2" w:tplc="29F0473E">
      <w:start w:val="1"/>
      <w:numFmt w:val="bullet"/>
      <w:lvlText w:val=""/>
      <w:lvlJc w:val="left"/>
      <w:pPr>
        <w:ind w:left="2160" w:hanging="360"/>
      </w:pPr>
      <w:rPr>
        <w:rFonts w:ascii="Wingdings" w:hAnsi="Wingdings" w:cs="Wingdings" w:hint="default"/>
      </w:rPr>
    </w:lvl>
    <w:lvl w:ilvl="3" w:tplc="8F6CCE94">
      <w:start w:val="1"/>
      <w:numFmt w:val="bullet"/>
      <w:lvlText w:val=""/>
      <w:lvlJc w:val="left"/>
      <w:pPr>
        <w:ind w:left="2880" w:hanging="360"/>
      </w:pPr>
      <w:rPr>
        <w:rFonts w:ascii="Symbol" w:hAnsi="Symbol" w:cs="Symbol" w:hint="default"/>
      </w:rPr>
    </w:lvl>
    <w:lvl w:ilvl="4" w:tplc="B7B88496">
      <w:start w:val="1"/>
      <w:numFmt w:val="bullet"/>
      <w:lvlText w:val="o"/>
      <w:lvlJc w:val="left"/>
      <w:pPr>
        <w:ind w:left="3600" w:hanging="360"/>
      </w:pPr>
      <w:rPr>
        <w:rFonts w:ascii="Courier New" w:hAnsi="Courier New" w:cs="Courier New" w:hint="default"/>
      </w:rPr>
    </w:lvl>
    <w:lvl w:ilvl="5" w:tplc="DC38E482">
      <w:start w:val="1"/>
      <w:numFmt w:val="bullet"/>
      <w:lvlText w:val=""/>
      <w:lvlJc w:val="left"/>
      <w:pPr>
        <w:ind w:left="4320" w:hanging="360"/>
      </w:pPr>
      <w:rPr>
        <w:rFonts w:ascii="Wingdings" w:hAnsi="Wingdings" w:cs="Wingdings" w:hint="default"/>
      </w:rPr>
    </w:lvl>
    <w:lvl w:ilvl="6" w:tplc="0E4619FE">
      <w:start w:val="1"/>
      <w:numFmt w:val="bullet"/>
      <w:lvlText w:val=""/>
      <w:lvlJc w:val="left"/>
      <w:pPr>
        <w:ind w:left="5040" w:hanging="360"/>
      </w:pPr>
      <w:rPr>
        <w:rFonts w:ascii="Symbol" w:hAnsi="Symbol" w:cs="Symbol" w:hint="default"/>
      </w:rPr>
    </w:lvl>
    <w:lvl w:ilvl="7" w:tplc="9B241C3E">
      <w:start w:val="1"/>
      <w:numFmt w:val="bullet"/>
      <w:lvlText w:val="o"/>
      <w:lvlJc w:val="left"/>
      <w:pPr>
        <w:ind w:left="5760" w:hanging="360"/>
      </w:pPr>
      <w:rPr>
        <w:rFonts w:ascii="Courier New" w:hAnsi="Courier New" w:cs="Courier New" w:hint="default"/>
      </w:rPr>
    </w:lvl>
    <w:lvl w:ilvl="8" w:tplc="FC3C5132">
      <w:start w:val="1"/>
      <w:numFmt w:val="bullet"/>
      <w:lvlText w:val=""/>
      <w:lvlJc w:val="left"/>
      <w:pPr>
        <w:ind w:left="6480" w:hanging="360"/>
      </w:pPr>
      <w:rPr>
        <w:rFonts w:ascii="Wingdings" w:hAnsi="Wingdings" w:cs="Wingdings" w:hint="default"/>
      </w:rPr>
    </w:lvl>
  </w:abstractNum>
  <w:abstractNum w:abstractNumId="14" w15:restartNumberingAfterBreak="0">
    <w:nsid w:val="415C22A6"/>
    <w:multiLevelType w:val="multilevel"/>
    <w:tmpl w:val="E1B67D8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5" w15:restartNumberingAfterBreak="0">
    <w:nsid w:val="59CB1754"/>
    <w:multiLevelType w:val="hybridMultilevel"/>
    <w:tmpl w:val="2C5C2C5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5F337F2C"/>
    <w:multiLevelType w:val="multilevel"/>
    <w:tmpl w:val="FAD6A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5C0558A"/>
    <w:multiLevelType w:val="multilevel"/>
    <w:tmpl w:val="C36EF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8D91E0C"/>
    <w:multiLevelType w:val="hybridMultilevel"/>
    <w:tmpl w:val="E1B6ABAC"/>
    <w:lvl w:ilvl="0" w:tplc="04240001">
      <w:start w:val="1"/>
      <w:numFmt w:val="bullet"/>
      <w:lvlText w:val=""/>
      <w:lvlJc w:val="left"/>
      <w:pPr>
        <w:ind w:left="796" w:hanging="360"/>
      </w:pPr>
      <w:rPr>
        <w:rFonts w:ascii="Symbol" w:hAnsi="Symbol" w:hint="default"/>
      </w:rPr>
    </w:lvl>
    <w:lvl w:ilvl="1" w:tplc="04240003" w:tentative="1">
      <w:start w:val="1"/>
      <w:numFmt w:val="bullet"/>
      <w:lvlText w:val="o"/>
      <w:lvlJc w:val="left"/>
      <w:pPr>
        <w:ind w:left="1516" w:hanging="360"/>
      </w:pPr>
      <w:rPr>
        <w:rFonts w:ascii="Courier New" w:hAnsi="Courier New" w:cs="Courier New" w:hint="default"/>
      </w:rPr>
    </w:lvl>
    <w:lvl w:ilvl="2" w:tplc="04240005" w:tentative="1">
      <w:start w:val="1"/>
      <w:numFmt w:val="bullet"/>
      <w:lvlText w:val=""/>
      <w:lvlJc w:val="left"/>
      <w:pPr>
        <w:ind w:left="2236" w:hanging="360"/>
      </w:pPr>
      <w:rPr>
        <w:rFonts w:ascii="Wingdings" w:hAnsi="Wingdings" w:hint="default"/>
      </w:rPr>
    </w:lvl>
    <w:lvl w:ilvl="3" w:tplc="04240001" w:tentative="1">
      <w:start w:val="1"/>
      <w:numFmt w:val="bullet"/>
      <w:lvlText w:val=""/>
      <w:lvlJc w:val="left"/>
      <w:pPr>
        <w:ind w:left="2956" w:hanging="360"/>
      </w:pPr>
      <w:rPr>
        <w:rFonts w:ascii="Symbol" w:hAnsi="Symbol" w:hint="default"/>
      </w:rPr>
    </w:lvl>
    <w:lvl w:ilvl="4" w:tplc="04240003" w:tentative="1">
      <w:start w:val="1"/>
      <w:numFmt w:val="bullet"/>
      <w:lvlText w:val="o"/>
      <w:lvlJc w:val="left"/>
      <w:pPr>
        <w:ind w:left="3676" w:hanging="360"/>
      </w:pPr>
      <w:rPr>
        <w:rFonts w:ascii="Courier New" w:hAnsi="Courier New" w:cs="Courier New" w:hint="default"/>
      </w:rPr>
    </w:lvl>
    <w:lvl w:ilvl="5" w:tplc="04240005" w:tentative="1">
      <w:start w:val="1"/>
      <w:numFmt w:val="bullet"/>
      <w:lvlText w:val=""/>
      <w:lvlJc w:val="left"/>
      <w:pPr>
        <w:ind w:left="4396" w:hanging="360"/>
      </w:pPr>
      <w:rPr>
        <w:rFonts w:ascii="Wingdings" w:hAnsi="Wingdings" w:hint="default"/>
      </w:rPr>
    </w:lvl>
    <w:lvl w:ilvl="6" w:tplc="04240001" w:tentative="1">
      <w:start w:val="1"/>
      <w:numFmt w:val="bullet"/>
      <w:lvlText w:val=""/>
      <w:lvlJc w:val="left"/>
      <w:pPr>
        <w:ind w:left="5116" w:hanging="360"/>
      </w:pPr>
      <w:rPr>
        <w:rFonts w:ascii="Symbol" w:hAnsi="Symbol" w:hint="default"/>
      </w:rPr>
    </w:lvl>
    <w:lvl w:ilvl="7" w:tplc="04240003" w:tentative="1">
      <w:start w:val="1"/>
      <w:numFmt w:val="bullet"/>
      <w:lvlText w:val="o"/>
      <w:lvlJc w:val="left"/>
      <w:pPr>
        <w:ind w:left="5836" w:hanging="360"/>
      </w:pPr>
      <w:rPr>
        <w:rFonts w:ascii="Courier New" w:hAnsi="Courier New" w:cs="Courier New" w:hint="default"/>
      </w:rPr>
    </w:lvl>
    <w:lvl w:ilvl="8" w:tplc="04240005" w:tentative="1">
      <w:start w:val="1"/>
      <w:numFmt w:val="bullet"/>
      <w:lvlText w:val=""/>
      <w:lvlJc w:val="left"/>
      <w:pPr>
        <w:ind w:left="6556" w:hanging="360"/>
      </w:pPr>
      <w:rPr>
        <w:rFonts w:ascii="Wingdings" w:hAnsi="Wingdings" w:hint="default"/>
      </w:rPr>
    </w:lvl>
  </w:abstractNum>
  <w:abstractNum w:abstractNumId="19" w15:restartNumberingAfterBreak="0">
    <w:nsid w:val="70303BE1"/>
    <w:multiLevelType w:val="multilevel"/>
    <w:tmpl w:val="E6F84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1CC7D5E"/>
    <w:multiLevelType w:val="hybridMultilevel"/>
    <w:tmpl w:val="8A4E4FE0"/>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FE00A90"/>
    <w:multiLevelType w:val="hybridMultilevel"/>
    <w:tmpl w:val="F58CAC42"/>
    <w:lvl w:ilvl="0" w:tplc="04240001">
      <w:start w:val="1"/>
      <w:numFmt w:val="bullet"/>
      <w:lvlText w:val=""/>
      <w:lvlJc w:val="left"/>
      <w:pPr>
        <w:ind w:left="796" w:hanging="360"/>
      </w:pPr>
      <w:rPr>
        <w:rFonts w:ascii="Symbol" w:hAnsi="Symbol" w:hint="default"/>
      </w:rPr>
    </w:lvl>
    <w:lvl w:ilvl="1" w:tplc="04240003" w:tentative="1">
      <w:start w:val="1"/>
      <w:numFmt w:val="bullet"/>
      <w:lvlText w:val="o"/>
      <w:lvlJc w:val="left"/>
      <w:pPr>
        <w:ind w:left="1516" w:hanging="360"/>
      </w:pPr>
      <w:rPr>
        <w:rFonts w:ascii="Courier New" w:hAnsi="Courier New" w:cs="Courier New" w:hint="default"/>
      </w:rPr>
    </w:lvl>
    <w:lvl w:ilvl="2" w:tplc="04240005" w:tentative="1">
      <w:start w:val="1"/>
      <w:numFmt w:val="bullet"/>
      <w:lvlText w:val=""/>
      <w:lvlJc w:val="left"/>
      <w:pPr>
        <w:ind w:left="2236" w:hanging="360"/>
      </w:pPr>
      <w:rPr>
        <w:rFonts w:ascii="Wingdings" w:hAnsi="Wingdings" w:hint="default"/>
      </w:rPr>
    </w:lvl>
    <w:lvl w:ilvl="3" w:tplc="04240001" w:tentative="1">
      <w:start w:val="1"/>
      <w:numFmt w:val="bullet"/>
      <w:lvlText w:val=""/>
      <w:lvlJc w:val="left"/>
      <w:pPr>
        <w:ind w:left="2956" w:hanging="360"/>
      </w:pPr>
      <w:rPr>
        <w:rFonts w:ascii="Symbol" w:hAnsi="Symbol" w:hint="default"/>
      </w:rPr>
    </w:lvl>
    <w:lvl w:ilvl="4" w:tplc="04240003" w:tentative="1">
      <w:start w:val="1"/>
      <w:numFmt w:val="bullet"/>
      <w:lvlText w:val="o"/>
      <w:lvlJc w:val="left"/>
      <w:pPr>
        <w:ind w:left="3676" w:hanging="360"/>
      </w:pPr>
      <w:rPr>
        <w:rFonts w:ascii="Courier New" w:hAnsi="Courier New" w:cs="Courier New" w:hint="default"/>
      </w:rPr>
    </w:lvl>
    <w:lvl w:ilvl="5" w:tplc="04240005" w:tentative="1">
      <w:start w:val="1"/>
      <w:numFmt w:val="bullet"/>
      <w:lvlText w:val=""/>
      <w:lvlJc w:val="left"/>
      <w:pPr>
        <w:ind w:left="4396" w:hanging="360"/>
      </w:pPr>
      <w:rPr>
        <w:rFonts w:ascii="Wingdings" w:hAnsi="Wingdings" w:hint="default"/>
      </w:rPr>
    </w:lvl>
    <w:lvl w:ilvl="6" w:tplc="04240001" w:tentative="1">
      <w:start w:val="1"/>
      <w:numFmt w:val="bullet"/>
      <w:lvlText w:val=""/>
      <w:lvlJc w:val="left"/>
      <w:pPr>
        <w:ind w:left="5116" w:hanging="360"/>
      </w:pPr>
      <w:rPr>
        <w:rFonts w:ascii="Symbol" w:hAnsi="Symbol" w:hint="default"/>
      </w:rPr>
    </w:lvl>
    <w:lvl w:ilvl="7" w:tplc="04240003" w:tentative="1">
      <w:start w:val="1"/>
      <w:numFmt w:val="bullet"/>
      <w:lvlText w:val="o"/>
      <w:lvlJc w:val="left"/>
      <w:pPr>
        <w:ind w:left="5836" w:hanging="360"/>
      </w:pPr>
      <w:rPr>
        <w:rFonts w:ascii="Courier New" w:hAnsi="Courier New" w:cs="Courier New" w:hint="default"/>
      </w:rPr>
    </w:lvl>
    <w:lvl w:ilvl="8" w:tplc="04240005" w:tentative="1">
      <w:start w:val="1"/>
      <w:numFmt w:val="bullet"/>
      <w:lvlText w:val=""/>
      <w:lvlJc w:val="left"/>
      <w:pPr>
        <w:ind w:left="6556" w:hanging="360"/>
      </w:pPr>
      <w:rPr>
        <w:rFonts w:ascii="Wingdings" w:hAnsi="Wingdings" w:hint="default"/>
      </w:rPr>
    </w:lvl>
  </w:abstractNum>
  <w:num w:numId="1" w16cid:durableId="24256712">
    <w:abstractNumId w:val="3"/>
  </w:num>
  <w:num w:numId="2" w16cid:durableId="719666835">
    <w:abstractNumId w:val="13"/>
  </w:num>
  <w:num w:numId="3" w16cid:durableId="1989284084">
    <w:abstractNumId w:val="0"/>
  </w:num>
  <w:num w:numId="4" w16cid:durableId="589972941">
    <w:abstractNumId w:val="18"/>
  </w:num>
  <w:num w:numId="5" w16cid:durableId="1098404310">
    <w:abstractNumId w:val="8"/>
  </w:num>
  <w:num w:numId="6" w16cid:durableId="704404891">
    <w:abstractNumId w:val="21"/>
  </w:num>
  <w:num w:numId="7" w16cid:durableId="160106818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218375">
    <w:abstractNumId w:val="15"/>
  </w:num>
  <w:num w:numId="9" w16cid:durableId="1085568288">
    <w:abstractNumId w:val="20"/>
  </w:num>
  <w:num w:numId="10" w16cid:durableId="1451245771">
    <w:abstractNumId w:val="6"/>
  </w:num>
  <w:num w:numId="11" w16cid:durableId="175386032">
    <w:abstractNumId w:val="4"/>
  </w:num>
  <w:num w:numId="12" w16cid:durableId="1413091076">
    <w:abstractNumId w:val="9"/>
  </w:num>
  <w:num w:numId="13" w16cid:durableId="1701197407">
    <w:abstractNumId w:val="5"/>
  </w:num>
  <w:num w:numId="14" w16cid:durableId="806976364">
    <w:abstractNumId w:val="10"/>
  </w:num>
  <w:num w:numId="15" w16cid:durableId="870533442">
    <w:abstractNumId w:val="16"/>
  </w:num>
  <w:num w:numId="16" w16cid:durableId="1193104623">
    <w:abstractNumId w:val="11"/>
  </w:num>
  <w:num w:numId="17" w16cid:durableId="263459072">
    <w:abstractNumId w:val="7"/>
  </w:num>
  <w:num w:numId="18" w16cid:durableId="1824007753">
    <w:abstractNumId w:val="17"/>
  </w:num>
  <w:num w:numId="19" w16cid:durableId="1169520517">
    <w:abstractNumId w:val="2"/>
  </w:num>
  <w:num w:numId="20" w16cid:durableId="474493809">
    <w:abstractNumId w:val="19"/>
  </w:num>
  <w:num w:numId="21" w16cid:durableId="1159538716">
    <w:abstractNumId w:val="12"/>
  </w:num>
  <w:num w:numId="22" w16cid:durableId="2142990119">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3FA0"/>
    <w:rsid w:val="0001040A"/>
    <w:rsid w:val="000104BA"/>
    <w:rsid w:val="00012A99"/>
    <w:rsid w:val="0001408B"/>
    <w:rsid w:val="00021212"/>
    <w:rsid w:val="00022039"/>
    <w:rsid w:val="0002502E"/>
    <w:rsid w:val="00027574"/>
    <w:rsid w:val="00027F41"/>
    <w:rsid w:val="00030B1A"/>
    <w:rsid w:val="0003698E"/>
    <w:rsid w:val="00037A49"/>
    <w:rsid w:val="00041C4E"/>
    <w:rsid w:val="00043DDE"/>
    <w:rsid w:val="00050C04"/>
    <w:rsid w:val="00055300"/>
    <w:rsid w:val="000603A3"/>
    <w:rsid w:val="000629C6"/>
    <w:rsid w:val="000631F0"/>
    <w:rsid w:val="00063B00"/>
    <w:rsid w:val="000776F5"/>
    <w:rsid w:val="00081302"/>
    <w:rsid w:val="00081F53"/>
    <w:rsid w:val="000844D0"/>
    <w:rsid w:val="00084775"/>
    <w:rsid w:val="00085CC8"/>
    <w:rsid w:val="00095022"/>
    <w:rsid w:val="00095F33"/>
    <w:rsid w:val="00096F39"/>
    <w:rsid w:val="00097F4A"/>
    <w:rsid w:val="000A4C78"/>
    <w:rsid w:val="000A55ED"/>
    <w:rsid w:val="000B40D9"/>
    <w:rsid w:val="000B67E0"/>
    <w:rsid w:val="000B6E10"/>
    <w:rsid w:val="000C18F5"/>
    <w:rsid w:val="000C5527"/>
    <w:rsid w:val="000C755D"/>
    <w:rsid w:val="000C7C0D"/>
    <w:rsid w:val="000D52C8"/>
    <w:rsid w:val="000D536D"/>
    <w:rsid w:val="000E3505"/>
    <w:rsid w:val="000E5606"/>
    <w:rsid w:val="000E60E4"/>
    <w:rsid w:val="000E7604"/>
    <w:rsid w:val="000E76C6"/>
    <w:rsid w:val="000F0190"/>
    <w:rsid w:val="000F2A26"/>
    <w:rsid w:val="000F7849"/>
    <w:rsid w:val="00102984"/>
    <w:rsid w:val="00105ABC"/>
    <w:rsid w:val="00110D58"/>
    <w:rsid w:val="00112037"/>
    <w:rsid w:val="00113348"/>
    <w:rsid w:val="001214BE"/>
    <w:rsid w:val="00121AF6"/>
    <w:rsid w:val="00123E28"/>
    <w:rsid w:val="00126124"/>
    <w:rsid w:val="00126595"/>
    <w:rsid w:val="00126FB7"/>
    <w:rsid w:val="00127127"/>
    <w:rsid w:val="00130EB3"/>
    <w:rsid w:val="00131A3E"/>
    <w:rsid w:val="0013473B"/>
    <w:rsid w:val="00134892"/>
    <w:rsid w:val="00143756"/>
    <w:rsid w:val="00144306"/>
    <w:rsid w:val="00144555"/>
    <w:rsid w:val="00146C0D"/>
    <w:rsid w:val="0015231C"/>
    <w:rsid w:val="001553BF"/>
    <w:rsid w:val="00155523"/>
    <w:rsid w:val="00171181"/>
    <w:rsid w:val="00171580"/>
    <w:rsid w:val="0017194D"/>
    <w:rsid w:val="00172B67"/>
    <w:rsid w:val="00175576"/>
    <w:rsid w:val="001855E1"/>
    <w:rsid w:val="001907E8"/>
    <w:rsid w:val="001918F8"/>
    <w:rsid w:val="00191C85"/>
    <w:rsid w:val="00195707"/>
    <w:rsid w:val="00197FB3"/>
    <w:rsid w:val="001A0C62"/>
    <w:rsid w:val="001B12E0"/>
    <w:rsid w:val="001B18B8"/>
    <w:rsid w:val="001B2EC8"/>
    <w:rsid w:val="001B7601"/>
    <w:rsid w:val="001C5885"/>
    <w:rsid w:val="001C58D5"/>
    <w:rsid w:val="001C6C10"/>
    <w:rsid w:val="001C70D3"/>
    <w:rsid w:val="001D0018"/>
    <w:rsid w:val="001D0442"/>
    <w:rsid w:val="001D1662"/>
    <w:rsid w:val="001D3184"/>
    <w:rsid w:val="001D4CD4"/>
    <w:rsid w:val="001E4EB2"/>
    <w:rsid w:val="001F0BB2"/>
    <w:rsid w:val="001F142C"/>
    <w:rsid w:val="001F7EEB"/>
    <w:rsid w:val="00201642"/>
    <w:rsid w:val="00204EDB"/>
    <w:rsid w:val="00205646"/>
    <w:rsid w:val="00206145"/>
    <w:rsid w:val="00212CFC"/>
    <w:rsid w:val="00221F38"/>
    <w:rsid w:val="0022335C"/>
    <w:rsid w:val="0022690B"/>
    <w:rsid w:val="0024739D"/>
    <w:rsid w:val="00247D35"/>
    <w:rsid w:val="00250597"/>
    <w:rsid w:val="002508F6"/>
    <w:rsid w:val="00261FD3"/>
    <w:rsid w:val="002634AA"/>
    <w:rsid w:val="00264F7B"/>
    <w:rsid w:val="00270680"/>
    <w:rsid w:val="002728F3"/>
    <w:rsid w:val="002804D3"/>
    <w:rsid w:val="00290949"/>
    <w:rsid w:val="00293863"/>
    <w:rsid w:val="002B1F8A"/>
    <w:rsid w:val="002B48B0"/>
    <w:rsid w:val="002C21E0"/>
    <w:rsid w:val="002C31D1"/>
    <w:rsid w:val="002C343F"/>
    <w:rsid w:val="002C4C19"/>
    <w:rsid w:val="002C5803"/>
    <w:rsid w:val="002C7FD9"/>
    <w:rsid w:val="002D0D92"/>
    <w:rsid w:val="002D32AD"/>
    <w:rsid w:val="002D383D"/>
    <w:rsid w:val="002D3F5B"/>
    <w:rsid w:val="002D58B5"/>
    <w:rsid w:val="002E5A81"/>
    <w:rsid w:val="002E5DA5"/>
    <w:rsid w:val="002F18D7"/>
    <w:rsid w:val="002F2FDA"/>
    <w:rsid w:val="002F3A9C"/>
    <w:rsid w:val="002F488E"/>
    <w:rsid w:val="002F6565"/>
    <w:rsid w:val="003000E2"/>
    <w:rsid w:val="003053B8"/>
    <w:rsid w:val="00306427"/>
    <w:rsid w:val="0031038A"/>
    <w:rsid w:val="0031250F"/>
    <w:rsid w:val="00313819"/>
    <w:rsid w:val="00313BB2"/>
    <w:rsid w:val="00314FE3"/>
    <w:rsid w:val="00320AC0"/>
    <w:rsid w:val="00326E5F"/>
    <w:rsid w:val="00330482"/>
    <w:rsid w:val="00330BC3"/>
    <w:rsid w:val="00331657"/>
    <w:rsid w:val="0033249E"/>
    <w:rsid w:val="003325C9"/>
    <w:rsid w:val="00332C01"/>
    <w:rsid w:val="0033300E"/>
    <w:rsid w:val="00337E4D"/>
    <w:rsid w:val="00340F97"/>
    <w:rsid w:val="00343395"/>
    <w:rsid w:val="003502DF"/>
    <w:rsid w:val="00357E26"/>
    <w:rsid w:val="003619D4"/>
    <w:rsid w:val="003621E9"/>
    <w:rsid w:val="00363B58"/>
    <w:rsid w:val="00375A0B"/>
    <w:rsid w:val="00376080"/>
    <w:rsid w:val="00382604"/>
    <w:rsid w:val="003844F1"/>
    <w:rsid w:val="0038452E"/>
    <w:rsid w:val="003851F9"/>
    <w:rsid w:val="003865B1"/>
    <w:rsid w:val="00393F46"/>
    <w:rsid w:val="003961D8"/>
    <w:rsid w:val="003A051C"/>
    <w:rsid w:val="003A0D4B"/>
    <w:rsid w:val="003A1AA2"/>
    <w:rsid w:val="003A2138"/>
    <w:rsid w:val="003A3725"/>
    <w:rsid w:val="003B112E"/>
    <w:rsid w:val="003B63F9"/>
    <w:rsid w:val="003C6384"/>
    <w:rsid w:val="003D00E6"/>
    <w:rsid w:val="003D1BE3"/>
    <w:rsid w:val="003D2035"/>
    <w:rsid w:val="003D509D"/>
    <w:rsid w:val="003D71A3"/>
    <w:rsid w:val="003F3445"/>
    <w:rsid w:val="003F3A1B"/>
    <w:rsid w:val="003F55AB"/>
    <w:rsid w:val="003F5646"/>
    <w:rsid w:val="003F6671"/>
    <w:rsid w:val="00401564"/>
    <w:rsid w:val="00404942"/>
    <w:rsid w:val="0040611E"/>
    <w:rsid w:val="00410116"/>
    <w:rsid w:val="00415214"/>
    <w:rsid w:val="004201EE"/>
    <w:rsid w:val="00422CCC"/>
    <w:rsid w:val="00426085"/>
    <w:rsid w:val="00426965"/>
    <w:rsid w:val="00435309"/>
    <w:rsid w:val="004440D4"/>
    <w:rsid w:val="004441EC"/>
    <w:rsid w:val="00444C6B"/>
    <w:rsid w:val="0044713D"/>
    <w:rsid w:val="00452CFA"/>
    <w:rsid w:val="004619A2"/>
    <w:rsid w:val="00465D17"/>
    <w:rsid w:val="004702FB"/>
    <w:rsid w:val="00471503"/>
    <w:rsid w:val="00471FEC"/>
    <w:rsid w:val="00474771"/>
    <w:rsid w:val="00481288"/>
    <w:rsid w:val="004814FE"/>
    <w:rsid w:val="00482FBF"/>
    <w:rsid w:val="00484D7B"/>
    <w:rsid w:val="00486CA6"/>
    <w:rsid w:val="00487578"/>
    <w:rsid w:val="0049032B"/>
    <w:rsid w:val="00492507"/>
    <w:rsid w:val="0049479E"/>
    <w:rsid w:val="004A05C8"/>
    <w:rsid w:val="004A4261"/>
    <w:rsid w:val="004B70E8"/>
    <w:rsid w:val="004C29DF"/>
    <w:rsid w:val="004D146D"/>
    <w:rsid w:val="004D26A0"/>
    <w:rsid w:val="004D2BBD"/>
    <w:rsid w:val="004D2F9F"/>
    <w:rsid w:val="004E5D24"/>
    <w:rsid w:val="004E62E2"/>
    <w:rsid w:val="004E7A09"/>
    <w:rsid w:val="004F2927"/>
    <w:rsid w:val="004F7400"/>
    <w:rsid w:val="00501755"/>
    <w:rsid w:val="005039A0"/>
    <w:rsid w:val="00505069"/>
    <w:rsid w:val="005060D2"/>
    <w:rsid w:val="0051033B"/>
    <w:rsid w:val="00510D7C"/>
    <w:rsid w:val="00520162"/>
    <w:rsid w:val="0052084B"/>
    <w:rsid w:val="0052142A"/>
    <w:rsid w:val="0052375F"/>
    <w:rsid w:val="00526AD8"/>
    <w:rsid w:val="005335FD"/>
    <w:rsid w:val="0053510E"/>
    <w:rsid w:val="00536232"/>
    <w:rsid w:val="00541212"/>
    <w:rsid w:val="005423BF"/>
    <w:rsid w:val="005428B4"/>
    <w:rsid w:val="00544300"/>
    <w:rsid w:val="005455F9"/>
    <w:rsid w:val="0054707F"/>
    <w:rsid w:val="00551E35"/>
    <w:rsid w:val="00552A2B"/>
    <w:rsid w:val="005571FE"/>
    <w:rsid w:val="005577BF"/>
    <w:rsid w:val="00561FD1"/>
    <w:rsid w:val="0056244C"/>
    <w:rsid w:val="005713FF"/>
    <w:rsid w:val="005728B7"/>
    <w:rsid w:val="0057621A"/>
    <w:rsid w:val="00577038"/>
    <w:rsid w:val="00577378"/>
    <w:rsid w:val="00582008"/>
    <w:rsid w:val="005849A0"/>
    <w:rsid w:val="005965DF"/>
    <w:rsid w:val="00597D46"/>
    <w:rsid w:val="005B12DE"/>
    <w:rsid w:val="005B1729"/>
    <w:rsid w:val="005B534E"/>
    <w:rsid w:val="005B6195"/>
    <w:rsid w:val="005B6F5C"/>
    <w:rsid w:val="005C25B4"/>
    <w:rsid w:val="005C7899"/>
    <w:rsid w:val="005D466C"/>
    <w:rsid w:val="005D4D03"/>
    <w:rsid w:val="005D65E8"/>
    <w:rsid w:val="005E04B7"/>
    <w:rsid w:val="005E4300"/>
    <w:rsid w:val="005E5472"/>
    <w:rsid w:val="005F2094"/>
    <w:rsid w:val="005F471F"/>
    <w:rsid w:val="005F4D4B"/>
    <w:rsid w:val="00610005"/>
    <w:rsid w:val="006157ED"/>
    <w:rsid w:val="00616051"/>
    <w:rsid w:val="00616EDE"/>
    <w:rsid w:val="00624232"/>
    <w:rsid w:val="006347C3"/>
    <w:rsid w:val="006353CE"/>
    <w:rsid w:val="00641DF4"/>
    <w:rsid w:val="006537D3"/>
    <w:rsid w:val="0065548D"/>
    <w:rsid w:val="00655540"/>
    <w:rsid w:val="00657B4F"/>
    <w:rsid w:val="006649C6"/>
    <w:rsid w:val="00666445"/>
    <w:rsid w:val="0067370B"/>
    <w:rsid w:val="00680775"/>
    <w:rsid w:val="006845FF"/>
    <w:rsid w:val="00692CCE"/>
    <w:rsid w:val="00693F98"/>
    <w:rsid w:val="006975C6"/>
    <w:rsid w:val="006A1902"/>
    <w:rsid w:val="006A4B4F"/>
    <w:rsid w:val="006A5918"/>
    <w:rsid w:val="006B2936"/>
    <w:rsid w:val="006B47BC"/>
    <w:rsid w:val="006C3BD1"/>
    <w:rsid w:val="006C5494"/>
    <w:rsid w:val="006C5D5F"/>
    <w:rsid w:val="006D2724"/>
    <w:rsid w:val="006D2F41"/>
    <w:rsid w:val="006E1047"/>
    <w:rsid w:val="006F12F0"/>
    <w:rsid w:val="006F1DA5"/>
    <w:rsid w:val="006F6B5B"/>
    <w:rsid w:val="00701C55"/>
    <w:rsid w:val="00702D09"/>
    <w:rsid w:val="007047EE"/>
    <w:rsid w:val="007109D5"/>
    <w:rsid w:val="007207AA"/>
    <w:rsid w:val="007209A2"/>
    <w:rsid w:val="00721BD1"/>
    <w:rsid w:val="007234D6"/>
    <w:rsid w:val="00732C17"/>
    <w:rsid w:val="00732FF7"/>
    <w:rsid w:val="00734890"/>
    <w:rsid w:val="00741B45"/>
    <w:rsid w:val="00744A23"/>
    <w:rsid w:val="00744EA5"/>
    <w:rsid w:val="007670BE"/>
    <w:rsid w:val="00767E06"/>
    <w:rsid w:val="00785F39"/>
    <w:rsid w:val="0078645F"/>
    <w:rsid w:val="00792C16"/>
    <w:rsid w:val="00793ABD"/>
    <w:rsid w:val="00794D4C"/>
    <w:rsid w:val="007959C9"/>
    <w:rsid w:val="00795FC1"/>
    <w:rsid w:val="007A1D00"/>
    <w:rsid w:val="007A5C53"/>
    <w:rsid w:val="007A682A"/>
    <w:rsid w:val="007A6AE3"/>
    <w:rsid w:val="007A716E"/>
    <w:rsid w:val="007B6E25"/>
    <w:rsid w:val="007C3EA0"/>
    <w:rsid w:val="007D1DB5"/>
    <w:rsid w:val="007D2B08"/>
    <w:rsid w:val="007D3610"/>
    <w:rsid w:val="007D4139"/>
    <w:rsid w:val="007D4816"/>
    <w:rsid w:val="007D5181"/>
    <w:rsid w:val="007D6FB3"/>
    <w:rsid w:val="007E0E83"/>
    <w:rsid w:val="007E294D"/>
    <w:rsid w:val="007E67E3"/>
    <w:rsid w:val="007F630F"/>
    <w:rsid w:val="00805085"/>
    <w:rsid w:val="008109B6"/>
    <w:rsid w:val="00815EC3"/>
    <w:rsid w:val="00822BAC"/>
    <w:rsid w:val="00823033"/>
    <w:rsid w:val="00826C28"/>
    <w:rsid w:val="008278F5"/>
    <w:rsid w:val="00830819"/>
    <w:rsid w:val="0083151F"/>
    <w:rsid w:val="008414BC"/>
    <w:rsid w:val="00842452"/>
    <w:rsid w:val="008431B0"/>
    <w:rsid w:val="00846129"/>
    <w:rsid w:val="008524D3"/>
    <w:rsid w:val="0085329A"/>
    <w:rsid w:val="00853A7E"/>
    <w:rsid w:val="00853DD2"/>
    <w:rsid w:val="00854F69"/>
    <w:rsid w:val="00857A60"/>
    <w:rsid w:val="00861029"/>
    <w:rsid w:val="00862CD2"/>
    <w:rsid w:val="00866F78"/>
    <w:rsid w:val="008727FD"/>
    <w:rsid w:val="00872E1C"/>
    <w:rsid w:val="00874D3E"/>
    <w:rsid w:val="00874EEF"/>
    <w:rsid w:val="0088348C"/>
    <w:rsid w:val="00884244"/>
    <w:rsid w:val="00886119"/>
    <w:rsid w:val="00886FE1"/>
    <w:rsid w:val="00894812"/>
    <w:rsid w:val="008A2B60"/>
    <w:rsid w:val="008A4428"/>
    <w:rsid w:val="008A58FF"/>
    <w:rsid w:val="008A64CA"/>
    <w:rsid w:val="008A7466"/>
    <w:rsid w:val="008A79BB"/>
    <w:rsid w:val="008B2FAF"/>
    <w:rsid w:val="008B72CE"/>
    <w:rsid w:val="008C6A6F"/>
    <w:rsid w:val="008E57D9"/>
    <w:rsid w:val="008E5BCC"/>
    <w:rsid w:val="008E64E4"/>
    <w:rsid w:val="008E75B9"/>
    <w:rsid w:val="008E7AE3"/>
    <w:rsid w:val="008F1ED6"/>
    <w:rsid w:val="008F645F"/>
    <w:rsid w:val="009109E8"/>
    <w:rsid w:val="009166F5"/>
    <w:rsid w:val="009226E8"/>
    <w:rsid w:val="00922B72"/>
    <w:rsid w:val="00922FCA"/>
    <w:rsid w:val="00924FEE"/>
    <w:rsid w:val="00926060"/>
    <w:rsid w:val="00930778"/>
    <w:rsid w:val="00930868"/>
    <w:rsid w:val="00933545"/>
    <w:rsid w:val="00937C76"/>
    <w:rsid w:val="0094062F"/>
    <w:rsid w:val="00941CD2"/>
    <w:rsid w:val="00945442"/>
    <w:rsid w:val="0095556F"/>
    <w:rsid w:val="00955E6E"/>
    <w:rsid w:val="00956649"/>
    <w:rsid w:val="00960022"/>
    <w:rsid w:val="00960C43"/>
    <w:rsid w:val="009712DE"/>
    <w:rsid w:val="00974588"/>
    <w:rsid w:val="00983364"/>
    <w:rsid w:val="00985F80"/>
    <w:rsid w:val="00987FEF"/>
    <w:rsid w:val="009904E7"/>
    <w:rsid w:val="00990DA1"/>
    <w:rsid w:val="0099183C"/>
    <w:rsid w:val="009954DD"/>
    <w:rsid w:val="009A19F0"/>
    <w:rsid w:val="009A4875"/>
    <w:rsid w:val="009A4E91"/>
    <w:rsid w:val="009A69C8"/>
    <w:rsid w:val="009B176B"/>
    <w:rsid w:val="009B3A67"/>
    <w:rsid w:val="009C1FE1"/>
    <w:rsid w:val="009D07B0"/>
    <w:rsid w:val="009D652C"/>
    <w:rsid w:val="009D712D"/>
    <w:rsid w:val="009E0C63"/>
    <w:rsid w:val="009E51BE"/>
    <w:rsid w:val="009E6456"/>
    <w:rsid w:val="009E7181"/>
    <w:rsid w:val="009E74E3"/>
    <w:rsid w:val="009E75CD"/>
    <w:rsid w:val="009F1B0D"/>
    <w:rsid w:val="009F670E"/>
    <w:rsid w:val="00A13F68"/>
    <w:rsid w:val="00A26D3C"/>
    <w:rsid w:val="00A27F8C"/>
    <w:rsid w:val="00A30A28"/>
    <w:rsid w:val="00A34B21"/>
    <w:rsid w:val="00A35551"/>
    <w:rsid w:val="00A3743F"/>
    <w:rsid w:val="00A37A2C"/>
    <w:rsid w:val="00A40118"/>
    <w:rsid w:val="00A47F0D"/>
    <w:rsid w:val="00A52459"/>
    <w:rsid w:val="00A53FDA"/>
    <w:rsid w:val="00A56F54"/>
    <w:rsid w:val="00A6011C"/>
    <w:rsid w:val="00A6257E"/>
    <w:rsid w:val="00A71C20"/>
    <w:rsid w:val="00A74A3D"/>
    <w:rsid w:val="00A80C25"/>
    <w:rsid w:val="00A8281B"/>
    <w:rsid w:val="00A903FC"/>
    <w:rsid w:val="00A91218"/>
    <w:rsid w:val="00A95B7D"/>
    <w:rsid w:val="00A95E85"/>
    <w:rsid w:val="00AA0C89"/>
    <w:rsid w:val="00AA0EE2"/>
    <w:rsid w:val="00AA2010"/>
    <w:rsid w:val="00AA658A"/>
    <w:rsid w:val="00AB28D4"/>
    <w:rsid w:val="00AB311F"/>
    <w:rsid w:val="00AB41E1"/>
    <w:rsid w:val="00AC28F4"/>
    <w:rsid w:val="00AC5BA7"/>
    <w:rsid w:val="00AC5D3D"/>
    <w:rsid w:val="00AD186E"/>
    <w:rsid w:val="00AD1D70"/>
    <w:rsid w:val="00AD4E46"/>
    <w:rsid w:val="00AD6495"/>
    <w:rsid w:val="00AD6B27"/>
    <w:rsid w:val="00AE55A4"/>
    <w:rsid w:val="00AF4C89"/>
    <w:rsid w:val="00AF7FB0"/>
    <w:rsid w:val="00B05771"/>
    <w:rsid w:val="00B13561"/>
    <w:rsid w:val="00B13882"/>
    <w:rsid w:val="00B169F3"/>
    <w:rsid w:val="00B258CC"/>
    <w:rsid w:val="00B25D48"/>
    <w:rsid w:val="00B32D7F"/>
    <w:rsid w:val="00B33840"/>
    <w:rsid w:val="00B36D2A"/>
    <w:rsid w:val="00B3701D"/>
    <w:rsid w:val="00B4635E"/>
    <w:rsid w:val="00B50750"/>
    <w:rsid w:val="00B50876"/>
    <w:rsid w:val="00B525E1"/>
    <w:rsid w:val="00B529C3"/>
    <w:rsid w:val="00B71489"/>
    <w:rsid w:val="00B72CA7"/>
    <w:rsid w:val="00B757D1"/>
    <w:rsid w:val="00B82B9C"/>
    <w:rsid w:val="00B843C7"/>
    <w:rsid w:val="00B8541C"/>
    <w:rsid w:val="00B87D70"/>
    <w:rsid w:val="00B93434"/>
    <w:rsid w:val="00BA2BF5"/>
    <w:rsid w:val="00BB2BD0"/>
    <w:rsid w:val="00BB592D"/>
    <w:rsid w:val="00BB5ADF"/>
    <w:rsid w:val="00BB5F8A"/>
    <w:rsid w:val="00BB6E8B"/>
    <w:rsid w:val="00BB7490"/>
    <w:rsid w:val="00BB78FE"/>
    <w:rsid w:val="00BC2D61"/>
    <w:rsid w:val="00BD18DD"/>
    <w:rsid w:val="00BD78EE"/>
    <w:rsid w:val="00BD7AE8"/>
    <w:rsid w:val="00BD7DB3"/>
    <w:rsid w:val="00BE138B"/>
    <w:rsid w:val="00BE7F7F"/>
    <w:rsid w:val="00BF0059"/>
    <w:rsid w:val="00BF4824"/>
    <w:rsid w:val="00BF509F"/>
    <w:rsid w:val="00BF6CB4"/>
    <w:rsid w:val="00C01192"/>
    <w:rsid w:val="00C01403"/>
    <w:rsid w:val="00C02EF0"/>
    <w:rsid w:val="00C02F71"/>
    <w:rsid w:val="00C05BA8"/>
    <w:rsid w:val="00C10A15"/>
    <w:rsid w:val="00C11B2C"/>
    <w:rsid w:val="00C125C6"/>
    <w:rsid w:val="00C144C7"/>
    <w:rsid w:val="00C144CC"/>
    <w:rsid w:val="00C222D5"/>
    <w:rsid w:val="00C24613"/>
    <w:rsid w:val="00C276A9"/>
    <w:rsid w:val="00C3074D"/>
    <w:rsid w:val="00C315C9"/>
    <w:rsid w:val="00C3301B"/>
    <w:rsid w:val="00C33471"/>
    <w:rsid w:val="00C36DB5"/>
    <w:rsid w:val="00C44118"/>
    <w:rsid w:val="00C477F0"/>
    <w:rsid w:val="00C4793C"/>
    <w:rsid w:val="00C50904"/>
    <w:rsid w:val="00C56907"/>
    <w:rsid w:val="00C608E3"/>
    <w:rsid w:val="00C638BA"/>
    <w:rsid w:val="00C676D7"/>
    <w:rsid w:val="00C7016B"/>
    <w:rsid w:val="00C856DC"/>
    <w:rsid w:val="00C85FB5"/>
    <w:rsid w:val="00C94703"/>
    <w:rsid w:val="00CA2040"/>
    <w:rsid w:val="00CA33F3"/>
    <w:rsid w:val="00CA3A00"/>
    <w:rsid w:val="00CA59FA"/>
    <w:rsid w:val="00CB1535"/>
    <w:rsid w:val="00CB19B2"/>
    <w:rsid w:val="00CB2931"/>
    <w:rsid w:val="00CB6A4D"/>
    <w:rsid w:val="00CB792D"/>
    <w:rsid w:val="00CC0080"/>
    <w:rsid w:val="00CC2957"/>
    <w:rsid w:val="00CC51CF"/>
    <w:rsid w:val="00CD0D2B"/>
    <w:rsid w:val="00CD0DB8"/>
    <w:rsid w:val="00CD27DB"/>
    <w:rsid w:val="00CD6E25"/>
    <w:rsid w:val="00CE691C"/>
    <w:rsid w:val="00CF168E"/>
    <w:rsid w:val="00CF30FF"/>
    <w:rsid w:val="00D04365"/>
    <w:rsid w:val="00D05649"/>
    <w:rsid w:val="00D05E97"/>
    <w:rsid w:val="00D143E0"/>
    <w:rsid w:val="00D237AA"/>
    <w:rsid w:val="00D24839"/>
    <w:rsid w:val="00D2719D"/>
    <w:rsid w:val="00D32AD2"/>
    <w:rsid w:val="00D357C9"/>
    <w:rsid w:val="00D379CF"/>
    <w:rsid w:val="00D60A0B"/>
    <w:rsid w:val="00D6517E"/>
    <w:rsid w:val="00D65903"/>
    <w:rsid w:val="00D67B16"/>
    <w:rsid w:val="00D715D7"/>
    <w:rsid w:val="00D738F6"/>
    <w:rsid w:val="00D73F8A"/>
    <w:rsid w:val="00D7467F"/>
    <w:rsid w:val="00D74FDD"/>
    <w:rsid w:val="00D75859"/>
    <w:rsid w:val="00D86368"/>
    <w:rsid w:val="00D921E9"/>
    <w:rsid w:val="00D92F1F"/>
    <w:rsid w:val="00D931BF"/>
    <w:rsid w:val="00DA3CDF"/>
    <w:rsid w:val="00DA6583"/>
    <w:rsid w:val="00DB149E"/>
    <w:rsid w:val="00DB3BBD"/>
    <w:rsid w:val="00DB4812"/>
    <w:rsid w:val="00DC0916"/>
    <w:rsid w:val="00DD1327"/>
    <w:rsid w:val="00DD2FA1"/>
    <w:rsid w:val="00DD4BC3"/>
    <w:rsid w:val="00DE0751"/>
    <w:rsid w:val="00DE3FF6"/>
    <w:rsid w:val="00DF5FFC"/>
    <w:rsid w:val="00DF7637"/>
    <w:rsid w:val="00E001E4"/>
    <w:rsid w:val="00E00F3F"/>
    <w:rsid w:val="00E03F09"/>
    <w:rsid w:val="00E0424F"/>
    <w:rsid w:val="00E1239A"/>
    <w:rsid w:val="00E15B0C"/>
    <w:rsid w:val="00E15BC8"/>
    <w:rsid w:val="00E274EA"/>
    <w:rsid w:val="00E31B43"/>
    <w:rsid w:val="00E35F7F"/>
    <w:rsid w:val="00E376A0"/>
    <w:rsid w:val="00E50EE7"/>
    <w:rsid w:val="00E55B9D"/>
    <w:rsid w:val="00E60E04"/>
    <w:rsid w:val="00E66A46"/>
    <w:rsid w:val="00E70A9E"/>
    <w:rsid w:val="00E73405"/>
    <w:rsid w:val="00E7388E"/>
    <w:rsid w:val="00E80379"/>
    <w:rsid w:val="00E8557C"/>
    <w:rsid w:val="00E8606A"/>
    <w:rsid w:val="00E9393A"/>
    <w:rsid w:val="00E95260"/>
    <w:rsid w:val="00E97484"/>
    <w:rsid w:val="00EA1F63"/>
    <w:rsid w:val="00EA2A40"/>
    <w:rsid w:val="00EA35C0"/>
    <w:rsid w:val="00EA4169"/>
    <w:rsid w:val="00EA4A41"/>
    <w:rsid w:val="00EA7139"/>
    <w:rsid w:val="00EB04C8"/>
    <w:rsid w:val="00EB23F2"/>
    <w:rsid w:val="00EC5A05"/>
    <w:rsid w:val="00EC624A"/>
    <w:rsid w:val="00ED41BC"/>
    <w:rsid w:val="00ED6489"/>
    <w:rsid w:val="00EE35DF"/>
    <w:rsid w:val="00EE40FD"/>
    <w:rsid w:val="00EE639B"/>
    <w:rsid w:val="00EE6E24"/>
    <w:rsid w:val="00EF3AE5"/>
    <w:rsid w:val="00EF4C0B"/>
    <w:rsid w:val="00EF6297"/>
    <w:rsid w:val="00F02A95"/>
    <w:rsid w:val="00F100C6"/>
    <w:rsid w:val="00F27242"/>
    <w:rsid w:val="00F3018D"/>
    <w:rsid w:val="00F30BFE"/>
    <w:rsid w:val="00F373BD"/>
    <w:rsid w:val="00F417D8"/>
    <w:rsid w:val="00F46DC7"/>
    <w:rsid w:val="00F52996"/>
    <w:rsid w:val="00F54349"/>
    <w:rsid w:val="00F5599C"/>
    <w:rsid w:val="00F641A1"/>
    <w:rsid w:val="00F71089"/>
    <w:rsid w:val="00F817A2"/>
    <w:rsid w:val="00F8495D"/>
    <w:rsid w:val="00F851F3"/>
    <w:rsid w:val="00F90307"/>
    <w:rsid w:val="00F91529"/>
    <w:rsid w:val="00F937FE"/>
    <w:rsid w:val="00F9558C"/>
    <w:rsid w:val="00F96624"/>
    <w:rsid w:val="00F9713E"/>
    <w:rsid w:val="00FA15AC"/>
    <w:rsid w:val="00FA39A3"/>
    <w:rsid w:val="00FB3258"/>
    <w:rsid w:val="00FB3DD4"/>
    <w:rsid w:val="00FB43F6"/>
    <w:rsid w:val="00FC2646"/>
    <w:rsid w:val="00FC4CE8"/>
    <w:rsid w:val="00FC626D"/>
    <w:rsid w:val="00FD2770"/>
    <w:rsid w:val="00FD60AC"/>
    <w:rsid w:val="00FD79D3"/>
    <w:rsid w:val="00FE1A0A"/>
    <w:rsid w:val="00FE4E3B"/>
    <w:rsid w:val="00FE5307"/>
    <w:rsid w:val="00FE67BB"/>
    <w:rsid w:val="00FE770E"/>
    <w:rsid w:val="00FF4BCF"/>
    <w:rsid w:val="00FF7211"/>
    <w:rsid w:val="00FF76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C16816"/>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CC008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slov8">
    <w:name w:val="heading 8"/>
    <w:basedOn w:val="Navaden"/>
    <w:next w:val="Navaden"/>
    <w:link w:val="Naslov8Znak"/>
    <w:uiPriority w:val="9"/>
    <w:semiHidden/>
    <w:unhideWhenUsed/>
    <w:qFormat/>
    <w:rsid w:val="005713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88348C"/>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customStyle="1" w:styleId="Heading1PHPDOCX">
    <w:name w:val="Heading 1 PHPDOCX"/>
    <w:basedOn w:val="Navaden"/>
    <w:next w:val="Navaden"/>
    <w:link w:val="Heading1CarPHPDOCX"/>
    <w:uiPriority w:val="9"/>
    <w:qFormat/>
    <w:rsid w:val="00DF06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customStyle="1" w:styleId="Heading2PHPDOCX">
    <w:name w:val="Heading 2 PHPDOCX"/>
    <w:basedOn w:val="Navaden"/>
    <w:next w:val="Navaden"/>
    <w:link w:val="Heading2CarPHPDOCX"/>
    <w:uiPriority w:val="9"/>
    <w:unhideWhenUsed/>
    <w:qFormat/>
    <w:rsid w:val="00DF064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customStyle="1" w:styleId="Heading3PHPDOCX">
    <w:name w:val="Heading 3 PHPDOCX"/>
    <w:basedOn w:val="Navaden"/>
    <w:next w:val="Navaden"/>
    <w:link w:val="Heading3CarPHPDOCX"/>
    <w:uiPriority w:val="9"/>
    <w:unhideWhenUsed/>
    <w:qFormat/>
    <w:rsid w:val="00DF064E"/>
    <w:pPr>
      <w:keepNext/>
      <w:keepLines/>
      <w:spacing w:before="200" w:after="0"/>
      <w:outlineLvl w:val="2"/>
    </w:pPr>
    <w:rPr>
      <w:rFonts w:asciiTheme="majorHAnsi" w:eastAsiaTheme="majorEastAsia" w:hAnsiTheme="majorHAnsi" w:cstheme="majorBidi"/>
      <w:b/>
      <w:bCs/>
      <w:color w:val="4F81BD" w:themeColor="accent1"/>
    </w:rPr>
  </w:style>
  <w:style w:type="paragraph" w:customStyle="1" w:styleId="Heading4PHPDOCX">
    <w:name w:val="Heading 4 PHPDOCX"/>
    <w:basedOn w:val="Navaden"/>
    <w:next w:val="Navaden"/>
    <w:link w:val="Heading4CarPHPDOCX"/>
    <w:uiPriority w:val="9"/>
    <w:unhideWhenUsed/>
    <w:qFormat/>
    <w:rsid w:val="00DF064E"/>
    <w:pPr>
      <w:keepNext/>
      <w:keepLines/>
      <w:spacing w:before="200" w:after="0"/>
      <w:outlineLvl w:val="3"/>
    </w:pPr>
    <w:rPr>
      <w:rFonts w:asciiTheme="majorHAnsi" w:eastAsiaTheme="majorEastAsia" w:hAnsiTheme="majorHAnsi" w:cstheme="majorBidi"/>
      <w:b/>
      <w:bCs/>
      <w:i/>
      <w:iCs/>
      <w:color w:val="4F81BD" w:themeColor="accent1"/>
    </w:rPr>
  </w:style>
  <w:style w:type="paragraph" w:customStyle="1" w:styleId="Heading5PHPDOCX">
    <w:name w:val="Heading 5 PHPDOCX"/>
    <w:basedOn w:val="Navaden"/>
    <w:next w:val="Navaden"/>
    <w:link w:val="Heading5CarPHPDOCX"/>
    <w:uiPriority w:val="9"/>
    <w:unhideWhenUsed/>
    <w:qFormat/>
    <w:rsid w:val="00DF064E"/>
    <w:pPr>
      <w:keepNext/>
      <w:keepLines/>
      <w:spacing w:before="200" w:after="0"/>
      <w:outlineLvl w:val="4"/>
    </w:pPr>
    <w:rPr>
      <w:rFonts w:asciiTheme="majorHAnsi" w:eastAsiaTheme="majorEastAsia" w:hAnsiTheme="majorHAnsi" w:cstheme="majorBidi"/>
      <w:color w:val="243F60" w:themeColor="accent1" w:themeShade="7F"/>
    </w:rPr>
  </w:style>
  <w:style w:type="paragraph" w:customStyle="1" w:styleId="Heading6PHPDOCX">
    <w:name w:val="Heading 6 PHPDOCX"/>
    <w:basedOn w:val="Navaden"/>
    <w:next w:val="Navaden"/>
    <w:link w:val="Heading6CarPHPDOCX"/>
    <w:uiPriority w:val="9"/>
    <w:unhideWhenUsed/>
    <w:qFormat/>
    <w:rsid w:val="00DF064E"/>
    <w:pPr>
      <w:keepNext/>
      <w:keepLines/>
      <w:spacing w:before="200" w:after="0"/>
      <w:outlineLvl w:val="5"/>
    </w:pPr>
    <w:rPr>
      <w:rFonts w:asciiTheme="majorHAnsi" w:eastAsiaTheme="majorEastAsia" w:hAnsiTheme="majorHAnsi" w:cstheme="majorBidi"/>
      <w:i/>
      <w:iCs/>
      <w:color w:val="243F60" w:themeColor="accent1" w:themeShade="7F"/>
    </w:rPr>
  </w:style>
  <w:style w:type="paragraph" w:customStyle="1" w:styleId="Heading7PHPDOCX">
    <w:name w:val="Heading 7 PHPDOCX"/>
    <w:basedOn w:val="Navaden"/>
    <w:next w:val="Navaden"/>
    <w:link w:val="Heading7CarPHPDOCX"/>
    <w:uiPriority w:val="9"/>
    <w:unhideWhenUsed/>
    <w:qFormat/>
    <w:rsid w:val="00DF064E"/>
    <w:pPr>
      <w:keepNext/>
      <w:keepLines/>
      <w:spacing w:before="200" w:after="0"/>
      <w:outlineLvl w:val="6"/>
    </w:pPr>
    <w:rPr>
      <w:rFonts w:asciiTheme="majorHAnsi" w:eastAsiaTheme="majorEastAsia" w:hAnsiTheme="majorHAnsi" w:cstheme="majorBidi"/>
      <w:i/>
      <w:iCs/>
      <w:color w:val="404040" w:themeColor="text1" w:themeTint="BF"/>
    </w:rPr>
  </w:style>
  <w:style w:type="paragraph" w:customStyle="1" w:styleId="Heading8PHPDOCX">
    <w:name w:val="Heading 8 PHPDOCX"/>
    <w:basedOn w:val="Navaden"/>
    <w:next w:val="Navaden"/>
    <w:link w:val="Heading8CarPHPDOCX"/>
    <w:uiPriority w:val="9"/>
    <w:semiHidden/>
    <w:unhideWhenUsed/>
    <w:qFormat/>
    <w:rsid w:val="00DF064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customStyle="1" w:styleId="Heading9PHPDOCX">
    <w:name w:val="Heading 9 PHPDOCX"/>
    <w:basedOn w:val="Navaden"/>
    <w:next w:val="Navaden"/>
    <w:link w:val="Heading9CarPHPDOCX"/>
    <w:uiPriority w:val="9"/>
    <w:semiHidden/>
    <w:unhideWhenUsed/>
    <w:qFormat/>
    <w:rsid w:val="00DF064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numbering" w:customStyle="1" w:styleId="NoListPHPDOCX">
    <w:name w:val="No List PHPDOCX"/>
    <w:uiPriority w:val="99"/>
    <w:semiHidden/>
    <w:unhideWhenUsed/>
  </w:style>
  <w:style w:type="character" w:customStyle="1" w:styleId="Heading1CarPHPDOCX">
    <w:name w:val="Heading 1 Car PHPDOCX"/>
    <w:basedOn w:val="DefaultParagraphFontPHPDOCX"/>
    <w:link w:val="Heading1PHPDOCX"/>
    <w:uiPriority w:val="9"/>
    <w:rsid w:val="00DF064E"/>
    <w:rPr>
      <w:rFonts w:asciiTheme="majorHAnsi" w:eastAsiaTheme="majorEastAsia" w:hAnsiTheme="majorHAnsi" w:cstheme="majorBidi"/>
      <w:b/>
      <w:bCs/>
      <w:color w:val="365F91" w:themeColor="accent1" w:themeShade="BF"/>
      <w:sz w:val="28"/>
      <w:szCs w:val="28"/>
    </w:rPr>
  </w:style>
  <w:style w:type="character" w:customStyle="1" w:styleId="Heading2CarPHPDOCX">
    <w:name w:val="Heading 2 Car PHPDOCX"/>
    <w:basedOn w:val="DefaultParagraphFontPHPDOCX"/>
    <w:link w:val="Heading2PHPDOCX"/>
    <w:uiPriority w:val="9"/>
    <w:rsid w:val="00DF064E"/>
    <w:rPr>
      <w:rFonts w:asciiTheme="majorHAnsi" w:eastAsiaTheme="majorEastAsia" w:hAnsiTheme="majorHAnsi" w:cstheme="majorBidi"/>
      <w:b/>
      <w:bCs/>
      <w:color w:val="4F81BD" w:themeColor="accent1"/>
      <w:sz w:val="26"/>
      <w:szCs w:val="26"/>
    </w:rPr>
  </w:style>
  <w:style w:type="character" w:customStyle="1" w:styleId="Heading3CarPHPDOCX">
    <w:name w:val="Heading 3 Car PHPDOCX"/>
    <w:basedOn w:val="DefaultParagraphFontPHPDOCX"/>
    <w:link w:val="Heading3PHPDOCX"/>
    <w:uiPriority w:val="9"/>
    <w:rsid w:val="00DF064E"/>
    <w:rPr>
      <w:rFonts w:asciiTheme="majorHAnsi" w:eastAsiaTheme="majorEastAsia" w:hAnsiTheme="majorHAnsi" w:cstheme="majorBidi"/>
      <w:b/>
      <w:bCs/>
      <w:color w:val="4F81BD" w:themeColor="accent1"/>
    </w:rPr>
  </w:style>
  <w:style w:type="character" w:customStyle="1" w:styleId="Heading4CarPHPDOCX">
    <w:name w:val="Heading 4 Car PHPDOCX"/>
    <w:basedOn w:val="DefaultParagraphFontPHPDOCX"/>
    <w:link w:val="Heading4PHPDOCX"/>
    <w:uiPriority w:val="9"/>
    <w:rsid w:val="00DF064E"/>
    <w:rPr>
      <w:rFonts w:asciiTheme="majorHAnsi" w:eastAsiaTheme="majorEastAsia" w:hAnsiTheme="majorHAnsi" w:cstheme="majorBidi"/>
      <w:b/>
      <w:bCs/>
      <w:i/>
      <w:iCs/>
      <w:color w:val="4F81BD" w:themeColor="accent1"/>
    </w:rPr>
  </w:style>
  <w:style w:type="character" w:customStyle="1" w:styleId="Heading5CarPHPDOCX">
    <w:name w:val="Heading 5 Car PHPDOCX"/>
    <w:basedOn w:val="DefaultParagraphFontPHPDOCX"/>
    <w:link w:val="Heading5PHPDOCX"/>
    <w:uiPriority w:val="9"/>
    <w:rsid w:val="00DF064E"/>
    <w:rPr>
      <w:rFonts w:asciiTheme="majorHAnsi" w:eastAsiaTheme="majorEastAsia" w:hAnsiTheme="majorHAnsi" w:cstheme="majorBidi"/>
      <w:color w:val="243F60" w:themeColor="accent1" w:themeShade="7F"/>
    </w:rPr>
  </w:style>
  <w:style w:type="character" w:customStyle="1" w:styleId="Heading6CarPHPDOCX">
    <w:name w:val="Heading 6 Car PHPDOCX"/>
    <w:basedOn w:val="DefaultParagraphFontPHPDOCX"/>
    <w:link w:val="Heading6PHPDOCX"/>
    <w:uiPriority w:val="9"/>
    <w:rsid w:val="00DF064E"/>
    <w:rPr>
      <w:rFonts w:asciiTheme="majorHAnsi" w:eastAsiaTheme="majorEastAsia" w:hAnsiTheme="majorHAnsi" w:cstheme="majorBidi"/>
      <w:i/>
      <w:iCs/>
      <w:color w:val="243F60" w:themeColor="accent1" w:themeShade="7F"/>
    </w:rPr>
  </w:style>
  <w:style w:type="character" w:customStyle="1" w:styleId="Heading7CarPHPDOCX">
    <w:name w:val="Heading 7 Car PHPDOCX"/>
    <w:basedOn w:val="DefaultParagraphFontPHPDOCX"/>
    <w:link w:val="Heading7PHPDOCX"/>
    <w:uiPriority w:val="9"/>
    <w:rsid w:val="00DF064E"/>
    <w:rPr>
      <w:rFonts w:asciiTheme="majorHAnsi" w:eastAsiaTheme="majorEastAsia" w:hAnsiTheme="majorHAnsi" w:cstheme="majorBidi"/>
      <w:i/>
      <w:iCs/>
      <w:color w:val="404040" w:themeColor="text1" w:themeTint="BF"/>
    </w:rPr>
  </w:style>
  <w:style w:type="character" w:customStyle="1" w:styleId="SubtleEmphasisPHPDOCX">
    <w:name w:val="Subtle Emphasis PHPDOCX"/>
    <w:basedOn w:val="DefaultParagraphFontPHPDOCX"/>
    <w:uiPriority w:val="19"/>
    <w:qFormat/>
    <w:rsid w:val="00DF064E"/>
    <w:rPr>
      <w:i/>
      <w:iCs/>
      <w:color w:val="808080" w:themeColor="text1" w:themeTint="7F"/>
    </w:rPr>
  </w:style>
  <w:style w:type="character" w:customStyle="1" w:styleId="EmphasisPHPDOCX">
    <w:name w:val="Emphasis PHPDOCX"/>
    <w:basedOn w:val="DefaultParagraphFontPHPDOCX"/>
    <w:uiPriority w:val="20"/>
    <w:qFormat/>
    <w:rsid w:val="00DF064E"/>
    <w:rPr>
      <w:i/>
      <w:iCs/>
    </w:rPr>
  </w:style>
  <w:style w:type="character" w:customStyle="1" w:styleId="IntenseEmphasisPHPDOCX">
    <w:name w:val="Intense Emphasis PHPDOCX"/>
    <w:basedOn w:val="DefaultParagraphFontPHPDOCX"/>
    <w:uiPriority w:val="21"/>
    <w:qFormat/>
    <w:rsid w:val="00DF064E"/>
    <w:rPr>
      <w:b/>
      <w:bCs/>
      <w:i/>
      <w:iCs/>
      <w:color w:val="4F81BD" w:themeColor="accent1"/>
    </w:rPr>
  </w:style>
  <w:style w:type="character" w:customStyle="1" w:styleId="StrongPHPDOCX">
    <w:name w:val="Strong PHPDOCX"/>
    <w:basedOn w:val="DefaultParagraphFontPHPDOCX"/>
    <w:uiPriority w:val="22"/>
    <w:qFormat/>
    <w:rsid w:val="00DF064E"/>
    <w:rPr>
      <w:b/>
      <w:bCs/>
    </w:rPr>
  </w:style>
  <w:style w:type="paragraph" w:customStyle="1" w:styleId="QuotePHPDOCX">
    <w:name w:val="Quote PHPDOCX"/>
    <w:basedOn w:val="Navaden"/>
    <w:next w:val="Navaden"/>
    <w:link w:val="QuoteCarPHPDOCX"/>
    <w:uiPriority w:val="29"/>
    <w:qFormat/>
    <w:rsid w:val="00DF064E"/>
    <w:rPr>
      <w:i/>
      <w:iCs/>
      <w:color w:val="000000" w:themeColor="text1"/>
    </w:rPr>
  </w:style>
  <w:style w:type="character" w:customStyle="1" w:styleId="QuoteCarPHPDOCX">
    <w:name w:val="Quote Car PHPDOCX"/>
    <w:basedOn w:val="DefaultParagraphFontPHPDOCX"/>
    <w:link w:val="QuotePHPDOCX"/>
    <w:uiPriority w:val="29"/>
    <w:rsid w:val="00DF064E"/>
    <w:rPr>
      <w:i/>
      <w:iCs/>
      <w:color w:val="000000" w:themeColor="text1"/>
    </w:rPr>
  </w:style>
  <w:style w:type="paragraph" w:customStyle="1" w:styleId="IntenseQuotePHPDOCX">
    <w:name w:val="Intense Quote PHPDOCX"/>
    <w:basedOn w:val="Navaden"/>
    <w:next w:val="Navaden"/>
    <w:link w:val="IntenseQuoteCarPHPDOCX"/>
    <w:uiPriority w:val="30"/>
    <w:qFormat/>
    <w:rsid w:val="00DF064E"/>
    <w:pPr>
      <w:pBdr>
        <w:bottom w:val="single" w:sz="4" w:space="4" w:color="4F81BD" w:themeColor="accent1"/>
      </w:pBdr>
      <w:spacing w:before="200" w:after="280"/>
      <w:ind w:left="936" w:right="936"/>
    </w:pPr>
    <w:rPr>
      <w:b/>
      <w:bCs/>
      <w:i/>
      <w:iCs/>
      <w:color w:val="4F81BD" w:themeColor="accent1"/>
    </w:rPr>
  </w:style>
  <w:style w:type="character" w:customStyle="1" w:styleId="IntenseQuoteCarPHPDOCX">
    <w:name w:val="Intense Quote Car PHPDOCX"/>
    <w:basedOn w:val="DefaultParagraphFontPHPDOCX"/>
    <w:link w:val="IntenseQuotePHPDOCX"/>
    <w:uiPriority w:val="30"/>
    <w:rsid w:val="00DF064E"/>
    <w:rPr>
      <w:b/>
      <w:bCs/>
      <w:i/>
      <w:iCs/>
      <w:color w:val="4F81BD" w:themeColor="accent1"/>
    </w:rPr>
  </w:style>
  <w:style w:type="character" w:customStyle="1" w:styleId="SubtleReferencePHPDOCX">
    <w:name w:val="Subtle Reference PHPDOCX"/>
    <w:basedOn w:val="DefaultParagraphFontPHPDOCX"/>
    <w:uiPriority w:val="31"/>
    <w:qFormat/>
    <w:rsid w:val="00DF064E"/>
    <w:rPr>
      <w:smallCaps/>
      <w:color w:val="C0504D" w:themeColor="accent2"/>
      <w:u w:val="single"/>
    </w:rPr>
  </w:style>
  <w:style w:type="character" w:customStyle="1" w:styleId="IntenseReferencePHPDOCX">
    <w:name w:val="Intense Reference PHPDOCX"/>
    <w:basedOn w:val="DefaultParagraphFontPHPDOCX"/>
    <w:uiPriority w:val="32"/>
    <w:qFormat/>
    <w:rsid w:val="00DF064E"/>
    <w:rPr>
      <w:b/>
      <w:bCs/>
      <w:smallCaps/>
      <w:color w:val="C0504D" w:themeColor="accent2"/>
      <w:spacing w:val="5"/>
      <w:u w:val="single"/>
    </w:rPr>
  </w:style>
  <w:style w:type="character" w:customStyle="1" w:styleId="BookTitlePHPDOCX">
    <w:name w:val="Book Title PHPDOCX"/>
    <w:basedOn w:val="DefaultParagraphFontPHPDOCX"/>
    <w:uiPriority w:val="33"/>
    <w:qFormat/>
    <w:rsid w:val="00DF064E"/>
    <w:rPr>
      <w:b/>
      <w:bCs/>
      <w:smallCaps/>
      <w:spacing w:val="5"/>
    </w:rPr>
  </w:style>
  <w:style w:type="paragraph" w:customStyle="1" w:styleId="NoSpacingPHPDOCX">
    <w:name w:val="No Spacing PHPDOCX"/>
    <w:uiPriority w:val="1"/>
    <w:qFormat/>
    <w:rsid w:val="00DF064E"/>
    <w:pPr>
      <w:spacing w:after="0" w:line="240" w:lineRule="auto"/>
    </w:pPr>
  </w:style>
  <w:style w:type="character" w:customStyle="1" w:styleId="Heading8CarPHPDOCX">
    <w:name w:val="Heading 8 Car PHPDOCX"/>
    <w:basedOn w:val="DefaultParagraphFontPHPDOCX"/>
    <w:link w:val="Heading8PHPDOCX"/>
    <w:uiPriority w:val="9"/>
    <w:semiHidden/>
    <w:rsid w:val="00DF064E"/>
    <w:rPr>
      <w:rFonts w:asciiTheme="majorHAnsi" w:eastAsiaTheme="majorEastAsia" w:hAnsiTheme="majorHAnsi" w:cstheme="majorBidi"/>
      <w:color w:val="404040" w:themeColor="text1" w:themeTint="BF"/>
      <w:sz w:val="20"/>
      <w:szCs w:val="20"/>
    </w:rPr>
  </w:style>
  <w:style w:type="character" w:customStyle="1" w:styleId="Heading9CarPHPDOCX">
    <w:name w:val="Heading 9 Car PHPDOCX"/>
    <w:basedOn w:val="DefaultParagraphFontPHPDOCX"/>
    <w:link w:val="Heading9PHPDOCX"/>
    <w:uiPriority w:val="9"/>
    <w:semiHidden/>
    <w:rsid w:val="00DF064E"/>
    <w:rPr>
      <w:rFonts w:asciiTheme="majorHAnsi" w:eastAsiaTheme="majorEastAsia" w:hAnsiTheme="majorHAnsi" w:cstheme="majorBidi"/>
      <w:i/>
      <w:iCs/>
      <w:color w:val="404040" w:themeColor="text1" w:themeTint="BF"/>
      <w:sz w:val="20"/>
      <w:szCs w:val="20"/>
    </w:rPr>
  </w:style>
  <w:style w:type="table" w:customStyle="1" w:styleId="PlainTablePHPDOCX">
    <w:name w:val="Plain Table PHPDOCX"/>
    <w:uiPriority w:val="58"/>
    <w:pPr>
      <w:spacing w:after="0" w:line="240" w:lineRule="auto"/>
    </w:pPr>
    <w:tblPr>
      <w:tblInd w:w="0" w:type="dxa"/>
      <w:tblCellMar>
        <w:top w:w="0" w:type="dxa"/>
        <w:left w:w="108" w:type="dxa"/>
        <w:bottom w:w="0" w:type="dxa"/>
        <w:right w:w="108" w:type="dxa"/>
      </w:tblCellMar>
    </w:tblPr>
  </w:style>
  <w:style w:type="table" w:customStyle="1" w:styleId="LightShadingPHPDOCX">
    <w:name w:val="Light Shading PHPDOCX"/>
    <w:uiPriority w:val="60"/>
    <w:rsid w:val="00493A0C"/>
    <w:pPr>
      <w:spacing w:after="0" w:line="240" w:lineRule="auto"/>
    </w:pPr>
    <w:rPr>
      <w:color w:val="000000" w:themeColor="text1" w:themeShade="BF"/>
      <w:sz w:val="20"/>
      <w:szCs w:val="20"/>
      <w:lang w:eastAsia="sl-SI"/>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PHPDOCX">
    <w:name w:val="Light Shading Accent 1 PHPDOCX"/>
    <w:uiPriority w:val="60"/>
    <w:rsid w:val="00493A0C"/>
    <w:pPr>
      <w:spacing w:after="0" w:line="240" w:lineRule="auto"/>
    </w:pPr>
    <w:rPr>
      <w:color w:val="365F91" w:themeColor="accent1" w:themeShade="BF"/>
      <w:sz w:val="20"/>
      <w:szCs w:val="20"/>
      <w:lang w:eastAsia="sl-SI"/>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Accent2PHPDOCX">
    <w:name w:val="Light Shading Accent 2 PHPDOCX"/>
    <w:uiPriority w:val="60"/>
    <w:rsid w:val="00493A0C"/>
    <w:pPr>
      <w:spacing w:after="0" w:line="240" w:lineRule="auto"/>
    </w:pPr>
    <w:rPr>
      <w:color w:val="943634" w:themeColor="accent2" w:themeShade="BF"/>
      <w:sz w:val="20"/>
      <w:szCs w:val="20"/>
      <w:lang w:eastAsia="sl-SI"/>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ShadingAccent3PHPDOCX">
    <w:name w:val="Light Shading Accent 3 PHPDOCX"/>
    <w:uiPriority w:val="60"/>
    <w:rsid w:val="00493A0C"/>
    <w:pPr>
      <w:spacing w:after="0" w:line="240" w:lineRule="auto"/>
    </w:pPr>
    <w:rPr>
      <w:color w:val="76923C" w:themeColor="accent3" w:themeShade="BF"/>
      <w:sz w:val="20"/>
      <w:szCs w:val="20"/>
      <w:lang w:eastAsia="sl-SI"/>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ightShadingAccent4PHPDOCX">
    <w:name w:val="Light Shading Accent 4 PHPDOCX"/>
    <w:uiPriority w:val="60"/>
    <w:rsid w:val="00493A0C"/>
    <w:pPr>
      <w:spacing w:after="0" w:line="240" w:lineRule="auto"/>
    </w:pPr>
    <w:rPr>
      <w:color w:val="5F497A" w:themeColor="accent4" w:themeShade="BF"/>
      <w:sz w:val="20"/>
      <w:szCs w:val="20"/>
      <w:lang w:eastAsia="sl-SI"/>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ShadingAccent5PHPDOCX">
    <w:name w:val="Light Shading Accent 5 PHPDOCX"/>
    <w:uiPriority w:val="60"/>
    <w:rsid w:val="00493A0C"/>
    <w:pPr>
      <w:spacing w:after="0" w:line="240" w:lineRule="auto"/>
    </w:pPr>
    <w:rPr>
      <w:color w:val="31849B" w:themeColor="accent5" w:themeShade="BF"/>
      <w:sz w:val="20"/>
      <w:szCs w:val="20"/>
      <w:lang w:eastAsia="sl-SI"/>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ListPHPDOCX">
    <w:name w:val="Light List PHPDOCX"/>
    <w:uiPriority w:val="61"/>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PHPDOCX">
    <w:name w:val="Light List Accent 1 PHPDOCX"/>
    <w:uiPriority w:val="61"/>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2PHPDOCX">
    <w:name w:val="Light List Accent 2 PHPDOCX"/>
    <w:uiPriority w:val="61"/>
    <w:rsid w:val="00493A0C"/>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LightListAccent3PHPDOCX">
    <w:name w:val="Light List Accent 3 PHPDOCX"/>
    <w:uiPriority w:val="61"/>
    <w:rsid w:val="00493A0C"/>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ghtListAccent4PHPDOCX">
    <w:name w:val="Light List Accent 4 PHPDOCX"/>
    <w:uiPriority w:val="61"/>
    <w:rsid w:val="00493A0C"/>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5PHPDOCX">
    <w:name w:val="Light List Accent 5 PHPDOCX"/>
    <w:uiPriority w:val="61"/>
    <w:rsid w:val="00493A0C"/>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ghtListAccent6PHPDOCX">
    <w:name w:val="Light List Accent 6 PHPDOCX"/>
    <w:uiPriority w:val="61"/>
    <w:rsid w:val="00493A0C"/>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ightGridPHPDOCX">
    <w:name w:val="Light Grid PHPDOCX"/>
    <w:uiPriority w:val="62"/>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1PHPDOCX">
    <w:name w:val="Light Grid 1 PHPDOCX"/>
    <w:uiPriority w:val="62"/>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LightGrid2PHPDOCX">
    <w:name w:val="Light Grid 2 PHPDOCX"/>
    <w:uiPriority w:val="62"/>
    <w:rsid w:val="00112029"/>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LightGrid3PHPDOCX">
    <w:name w:val="Light Grid 3 PHPDOCX"/>
    <w:uiPriority w:val="62"/>
    <w:rsid w:val="00112029"/>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4PHPDOCX">
    <w:name w:val="Light Grid 4 PHPDOCX"/>
    <w:uiPriority w:val="62"/>
    <w:rsid w:val="0011202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LightGrid5PHPDOCX">
    <w:name w:val="Light Grid 5 PHPDOCX"/>
    <w:uiPriority w:val="62"/>
    <w:rsid w:val="00112029"/>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LightGrid6PHPDOCX">
    <w:name w:val="Light Grid 6 PHPDOCX"/>
    <w:uiPriority w:val="62"/>
    <w:rsid w:val="00112029"/>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MediumShading1PHPDOCX">
    <w:name w:val="Medium Shading 1 PHPDOCX"/>
    <w:uiPriority w:val="63"/>
    <w:rsid w:val="00535F5A"/>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PHPDOCX">
    <w:name w:val="Medium Shading 1 Accent 1 PHPDOCX"/>
    <w:uiPriority w:val="63"/>
    <w:rsid w:val="00535F5A"/>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2PHPDOCX">
    <w:name w:val="Medium Shading 1 Accent 2 PHPDOCX"/>
    <w:uiPriority w:val="63"/>
    <w:rsid w:val="00535F5A"/>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MediumShading1Accent3PHPDOCX">
    <w:name w:val="Medium Shading 1 Accent 3 PHPDOCX"/>
    <w:uiPriority w:val="63"/>
    <w:rsid w:val="00535F5A"/>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customStyle="1" w:styleId="MediumShading1Accent4PHPDOCX">
    <w:name w:val="Medium Shading 1 Accent 4 PHPDOCX"/>
    <w:uiPriority w:val="63"/>
    <w:rsid w:val="00535F5A"/>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MediumShading1Accent5PHPDOCX">
    <w:name w:val="Medium Shading 1 Accent 5 PHPDOCX"/>
    <w:uiPriority w:val="63"/>
    <w:rsid w:val="00535F5A"/>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1Accent6PHPDOCX">
    <w:name w:val="Medium Shading 1 Accent 6 PHPDOCX"/>
    <w:uiPriority w:val="63"/>
    <w:rsid w:val="00535F5A"/>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MediumShading2PHPDOCX">
    <w:name w:val="Medium Shading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PHPDOCX">
    <w:name w:val="Medium Shading 2 Accent 1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2PHPDOCX">
    <w:name w:val="Medium Shading 2 Accent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3PHPDOCX">
    <w:name w:val="Medium Shading 2 Accent 3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4PHPDOCX">
    <w:name w:val="Medium Shading 2 Accent 4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5PHPDOCX">
    <w:name w:val="Medium Shading 2 Accent 5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6PHPDOCX">
    <w:name w:val="Medium Shading 2 Accent 6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1PHPDOCX">
    <w:name w:val="Medium List 1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PHPDOCX">
    <w:name w:val="Medium List 1 Accent 1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MediumList1Accent2PHPDOCX">
    <w:name w:val="Medium List 1 Accent 2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customStyle="1" w:styleId="MediumList1Accent3PHPDOCX">
    <w:name w:val="Medium List 1 Accent 3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customStyle="1" w:styleId="MediumList1Accent4PHPDOCX">
    <w:name w:val="Medium List 1 Accent 4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customStyle="1" w:styleId="MediumList1Accent5PHPDOCX">
    <w:name w:val="Medium List 1 Accent 5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customStyle="1" w:styleId="MediumList1Accent6PHPDOCX">
    <w:name w:val="Medium List 1 Accent 6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MediumList2PHPDOCX">
    <w:name w:val="Medium List 2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1PHPDOCX">
    <w:name w:val="Medium List 2 Accent 1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2PHPDOCX">
    <w:name w:val="Medium List 2 Accent 2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3PHPDOCX">
    <w:name w:val="Medium List 2 Accent 3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4PHPDOCX">
    <w:name w:val="Medium List 2 Accent 4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5PHPDOCX">
    <w:name w:val="Medium List 2 Accent 5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6PHPDOCX">
    <w:name w:val="Medium List 2 Accent 6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Grid1PHPDOCX">
    <w:name w:val="Medium Grid 1 PHPDOCX"/>
    <w:uiPriority w:val="67"/>
    <w:rsid w:val="00361FF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Grid1Accent1PHPDOCX">
    <w:name w:val="Medium Grid 1 Accent 1 PHPDOCX"/>
    <w:uiPriority w:val="67"/>
    <w:rsid w:val="00361FF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MediumGrid1Accent2PHPDOCX">
    <w:name w:val="Medium Grid 1 Accent 2 PHPDOCX"/>
    <w:uiPriority w:val="67"/>
    <w:rsid w:val="00361FF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MediumGrid1Accent3PHPDOCX">
    <w:name w:val="Medium Grid 1 Accent 3 PHPDOCX"/>
    <w:uiPriority w:val="67"/>
    <w:rsid w:val="00361FF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MediumGrid1Accent4PHPDOCX">
    <w:name w:val="Medium Grid 1 Accent 4 PHPDOCX"/>
    <w:uiPriority w:val="67"/>
    <w:rsid w:val="00361FF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MediumGrid1Accent5PHPDOCX">
    <w:name w:val="Medium Grid 1 Accent 5 PHPDOCX"/>
    <w:uiPriority w:val="67"/>
    <w:rsid w:val="00361FF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MediumGrid1Accent6PHPDOCX">
    <w:name w:val="Medium Grid 1 Accent 6 PHPDOCX"/>
    <w:uiPriority w:val="67"/>
    <w:rsid w:val="00361FF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MediumGrid2PHPDOCX">
    <w:name w:val="Medium Grid 2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MediumGrid2Accent1PHPDOCX">
    <w:name w:val="Medium Grid 2 Accent 1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MediumGrid2Accent2PHPDOCX">
    <w:name w:val="Medium Grid 2 Accent 2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customStyle="1" w:styleId="MediumGrid2Accent3PHPDOCX">
    <w:name w:val="Medium Grid 2 Accent 3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customStyle="1" w:styleId="MediumGrid2Accent4PHPDOCX">
    <w:name w:val="Medium Grid 2 Accent 4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customStyle="1" w:styleId="MediumGrid2Accent5PHPDOCX">
    <w:name w:val="Medium Grid 2 Accent 5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customStyle="1" w:styleId="MediumGrid2Accent6PHPDOCX">
    <w:name w:val="Medium Grid 2 Accent 6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MediumGrid3PHPDOCX">
    <w:name w:val="Medium Grid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MediumGrid3Accent1PHPDOCX">
    <w:name w:val="Medium Grid 3 Accent 1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MediumGrid3Accent2PHPDOCX">
    <w:name w:val="Medium Grid 3 Accent 2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customStyle="1" w:styleId="MediumGrid3Accent3PHPDOCX">
    <w:name w:val="Medium Grid 3 Accent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ediumGrid3Accent5PHPDOCX">
    <w:name w:val="Medium Grid 3 Accent 5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MediumGrid3Accent4PHPDOCX">
    <w:name w:val="Medium Grid 3 Accent 4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MediumGrid3Accent6PHPDOCX">
    <w:name w:val="Medium Grid 3 Accent 6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DarkListPHPDOCX">
    <w:name w:val="Dark List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DarkListAccent1PHPDOCX">
    <w:name w:val="Dark List Accent 1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DarkListAccent2PHPDOCX">
    <w:name w:val="Dark List Accent 2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DarkListAccent3PHPDOCX">
    <w:name w:val="Dark List Accent 3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DarkListAccent4PHPDOCX">
    <w:name w:val="Dark List Accent 4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DarkListAccent5PHPDOCX">
    <w:name w:val="Dark List Accent 5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DarkListAccent6PHPDOCX">
    <w:name w:val="Dark List Accent 6 PHPDOCX"/>
    <w:uiPriority w:val="70"/>
    <w:rsid w:val="00AC197E"/>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ColorfulShadingPHPDOCX">
    <w:name w:val="Colorful Shading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ColorfulShadingAccent1PHPDOCX">
    <w:name w:val="Colorful Shading Accent 1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ColorfulShadingAccent2PHPDOCX">
    <w:name w:val="Colorful Shading Accent 2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customStyle="1" w:styleId="ColorfulShadingAccent3PHPDOCX">
    <w:name w:val="Colorful Shading Accent 3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customStyle="1" w:styleId="ColorfulShadingAccent4PHPDOCX">
    <w:name w:val="Colorful Shading Accent 4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customStyle="1" w:styleId="ColorfulShadingAccent5PHPDOCX">
    <w:name w:val="Colorful Shading Accent 5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customStyle="1" w:styleId="ColorfulShadingAccent6PHPDOCX">
    <w:name w:val="Colorful Shading Accent 6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ColorfulListPHPDOCX">
    <w:name w:val="Colorful List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ColorfulListAccent1PHPDOCX">
    <w:name w:val="Colorful List Accent 1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ColorfulListAccent2PHPDOCX">
    <w:name w:val="Colorful List Accent 2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customStyle="1" w:styleId="ColorfulListAccent3PHPDOCX">
    <w:name w:val="Colorful List Accent 3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customStyle="1" w:styleId="ColorfulListAccent4PHPDOCX">
    <w:name w:val="Colorful List Accent 4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customStyle="1" w:styleId="ColorfulListAccent5PHPDOCX">
    <w:name w:val="Colorful List Accent 5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customStyle="1" w:styleId="ColorfulListAccent6PHPDOCX">
    <w:name w:val="Colorful List Accent 6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ColorfulGridPHPDOCX">
    <w:name w:val="Colorful Grid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ColorfulGridAccent1PHPDOCX">
    <w:name w:val="Colorful Grid Accent 1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ColorfulGridAccent2PHPDOCX">
    <w:name w:val="Colorful Grid Accent 2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ColorfulGridAccent3PHPDOCX">
    <w:name w:val="Colorful Grid Accent 3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ColorfulGridAccent4PHPDOCX">
    <w:name w:val="Colorful Grid Accent 4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ColorfulGridAccent5PHPDOCX">
    <w:name w:val="Colorful Grid Accent 5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ColorfulGridAccent6PHPDOCX">
    <w:name w:val="Colorful Grid Accent 6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za tekst,Odstavek seznama_IP,Seznam_IP_1,List Paragraph,Označevanje,List Paragraph1,List Paragraph2,Colorful List - Accent 1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8A64CA"/>
    <w:rPr>
      <w:color w:val="0000FF" w:themeColor="hyperlink"/>
      <w:u w:val="single"/>
    </w:rPr>
  </w:style>
  <w:style w:type="character" w:styleId="Pripombasklic">
    <w:name w:val="annotation reference"/>
    <w:basedOn w:val="Privzetapisavaodstavka"/>
    <w:uiPriority w:val="99"/>
    <w:semiHidden/>
    <w:unhideWhenUsed/>
    <w:rsid w:val="000629C6"/>
    <w:rPr>
      <w:sz w:val="16"/>
      <w:szCs w:val="16"/>
    </w:rPr>
  </w:style>
  <w:style w:type="paragraph" w:styleId="Pripombabesedilo">
    <w:name w:val="annotation text"/>
    <w:basedOn w:val="Navaden"/>
    <w:link w:val="PripombabesediloZnak"/>
    <w:uiPriority w:val="99"/>
    <w:unhideWhenUsed/>
    <w:rsid w:val="000629C6"/>
    <w:pPr>
      <w:spacing w:line="240" w:lineRule="auto"/>
    </w:pPr>
    <w:rPr>
      <w:sz w:val="20"/>
      <w:szCs w:val="20"/>
    </w:rPr>
  </w:style>
  <w:style w:type="character" w:customStyle="1" w:styleId="PripombabesediloZnak">
    <w:name w:val="Pripomba – besedilo Znak"/>
    <w:basedOn w:val="Privzetapisavaodstavka"/>
    <w:link w:val="Pripombabesedilo"/>
    <w:uiPriority w:val="99"/>
    <w:rsid w:val="000629C6"/>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0629C6"/>
    <w:rPr>
      <w:b/>
      <w:bCs/>
    </w:rPr>
  </w:style>
  <w:style w:type="character" w:customStyle="1" w:styleId="ZadevapripombeZnak">
    <w:name w:val="Zadeva pripombe Znak"/>
    <w:basedOn w:val="PripombabesediloZnak"/>
    <w:link w:val="Zadevapripombe"/>
    <w:uiPriority w:val="99"/>
    <w:semiHidden/>
    <w:rsid w:val="000629C6"/>
    <w:rPr>
      <w:rFonts w:ascii="Helvetica" w:hAnsi="Helvetica"/>
      <w:b/>
      <w:bCs/>
      <w:sz w:val="20"/>
      <w:szCs w:val="20"/>
    </w:rPr>
  </w:style>
  <w:style w:type="paragraph" w:customStyle="1" w:styleId="odstavek">
    <w:name w:val="odstavek"/>
    <w:basedOn w:val="Navaden"/>
    <w:rsid w:val="006C5D5F"/>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6C5D5F"/>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SledenaHiperpovezava">
    <w:name w:val="FollowedHyperlink"/>
    <w:basedOn w:val="Privzetapisavaodstavka"/>
    <w:uiPriority w:val="99"/>
    <w:semiHidden/>
    <w:unhideWhenUsed/>
    <w:rsid w:val="00861029"/>
    <w:rPr>
      <w:color w:val="800080" w:themeColor="followedHyperlink"/>
      <w:u w:val="single"/>
    </w:rPr>
  </w:style>
  <w:style w:type="paragraph" w:styleId="Telobesedila">
    <w:name w:val="Body Text"/>
    <w:basedOn w:val="Navaden"/>
    <w:link w:val="TelobesedilaZnak"/>
    <w:uiPriority w:val="1"/>
    <w:qFormat/>
    <w:rsid w:val="00FA15AC"/>
    <w:pPr>
      <w:widowControl w:val="0"/>
      <w:autoSpaceDE w:val="0"/>
      <w:autoSpaceDN w:val="0"/>
      <w:spacing w:after="0" w:line="240" w:lineRule="auto"/>
    </w:pPr>
    <w:rPr>
      <w:rFonts w:ascii="Carlito" w:eastAsia="Carlito" w:hAnsi="Carlito" w:cs="Carlito"/>
      <w:sz w:val="20"/>
      <w:szCs w:val="20"/>
    </w:rPr>
  </w:style>
  <w:style w:type="character" w:customStyle="1" w:styleId="TelobesedilaZnak">
    <w:name w:val="Telo besedila Znak"/>
    <w:basedOn w:val="Privzetapisavaodstavka"/>
    <w:link w:val="Telobesedila"/>
    <w:uiPriority w:val="1"/>
    <w:rsid w:val="00FA15AC"/>
    <w:rPr>
      <w:rFonts w:ascii="Carlito" w:eastAsia="Carlito" w:hAnsi="Carlito" w:cs="Carlito"/>
      <w:sz w:val="20"/>
      <w:szCs w:val="20"/>
    </w:rPr>
  </w:style>
  <w:style w:type="character" w:customStyle="1" w:styleId="Naslov8Znak">
    <w:name w:val="Naslov 8 Znak"/>
    <w:basedOn w:val="Privzetapisavaodstavka"/>
    <w:link w:val="Naslov8"/>
    <w:uiPriority w:val="9"/>
    <w:semiHidden/>
    <w:rsid w:val="005713FF"/>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88348C"/>
    <w:rPr>
      <w:rFonts w:asciiTheme="majorHAnsi" w:eastAsiaTheme="majorEastAsia" w:hAnsiTheme="majorHAnsi" w:cstheme="majorBidi"/>
      <w:i/>
      <w:iCs/>
      <w:color w:val="272727" w:themeColor="text1" w:themeTint="D8"/>
      <w:sz w:val="21"/>
      <w:szCs w:val="21"/>
    </w:rPr>
  </w:style>
  <w:style w:type="paragraph" w:styleId="Sprotnaopomba-besedilo">
    <w:name w:val="footnote text"/>
    <w:basedOn w:val="Navaden"/>
    <w:link w:val="Sprotnaopomba-besediloZnak"/>
    <w:uiPriority w:val="99"/>
    <w:semiHidden/>
    <w:unhideWhenUsed/>
    <w:rsid w:val="00313BB2"/>
    <w:pPr>
      <w:spacing w:after="0" w:line="240" w:lineRule="auto"/>
    </w:pPr>
    <w:rPr>
      <w:rFonts w:ascii="Arial" w:hAnsi="Arial" w:cs="Arial"/>
      <w:color w:val="000000"/>
      <w:sz w:val="20"/>
      <w:szCs w:val="20"/>
      <w:lang w:eastAsia="x-none"/>
    </w:rPr>
  </w:style>
  <w:style w:type="character" w:customStyle="1" w:styleId="Sprotnaopomba-besediloZnak">
    <w:name w:val="Sprotna opomba - besedilo Znak"/>
    <w:basedOn w:val="Privzetapisavaodstavka"/>
    <w:link w:val="Sprotnaopomba-besedilo"/>
    <w:uiPriority w:val="99"/>
    <w:semiHidden/>
    <w:rsid w:val="00313BB2"/>
    <w:rPr>
      <w:rFonts w:ascii="Arial" w:hAnsi="Arial" w:cs="Arial"/>
      <w:color w:val="000000"/>
      <w:sz w:val="20"/>
      <w:szCs w:val="20"/>
      <w:lang w:eastAsia="x-none"/>
    </w:rPr>
  </w:style>
  <w:style w:type="character" w:styleId="Sprotnaopomba-sklic">
    <w:name w:val="footnote reference"/>
    <w:basedOn w:val="Privzetapisavaodstavka"/>
    <w:uiPriority w:val="99"/>
    <w:semiHidden/>
    <w:unhideWhenUsed/>
    <w:rsid w:val="00313BB2"/>
    <w:rPr>
      <w:vertAlign w:val="superscript"/>
    </w:rPr>
  </w:style>
  <w:style w:type="character" w:customStyle="1" w:styleId="Nerazreenaomemba1">
    <w:name w:val="Nerazrešena omemba1"/>
    <w:basedOn w:val="Privzetapisavaodstavka"/>
    <w:uiPriority w:val="99"/>
    <w:semiHidden/>
    <w:unhideWhenUsed/>
    <w:rsid w:val="004D2BBD"/>
    <w:rPr>
      <w:color w:val="605E5C"/>
      <w:shd w:val="clear" w:color="auto" w:fill="E1DFDD"/>
    </w:rPr>
  </w:style>
  <w:style w:type="paragraph" w:styleId="Revizija">
    <w:name w:val="Revision"/>
    <w:hidden/>
    <w:uiPriority w:val="99"/>
    <w:semiHidden/>
    <w:rsid w:val="00027574"/>
    <w:pPr>
      <w:spacing w:after="0" w:line="240" w:lineRule="auto"/>
    </w:pPr>
    <w:rPr>
      <w:rFonts w:ascii="Helvetica" w:hAnsi="Helvetica"/>
    </w:rPr>
  </w:style>
  <w:style w:type="paragraph" w:styleId="Golobesedilo">
    <w:name w:val="Plain Text"/>
    <w:basedOn w:val="Navaden"/>
    <w:link w:val="GolobesediloZnak"/>
    <w:uiPriority w:val="99"/>
    <w:semiHidden/>
    <w:unhideWhenUsed/>
    <w:rsid w:val="00404942"/>
    <w:pPr>
      <w:spacing w:after="0" w:line="240" w:lineRule="auto"/>
    </w:pPr>
    <w:rPr>
      <w:rFonts w:ascii="Calibri" w:hAnsi="Calibri"/>
      <w:szCs w:val="21"/>
    </w:rPr>
  </w:style>
  <w:style w:type="character" w:customStyle="1" w:styleId="GolobesediloZnak">
    <w:name w:val="Golo besedilo Znak"/>
    <w:basedOn w:val="Privzetapisavaodstavka"/>
    <w:link w:val="Golobesedilo"/>
    <w:uiPriority w:val="99"/>
    <w:semiHidden/>
    <w:rsid w:val="00404942"/>
    <w:rPr>
      <w:rFonts w:ascii="Calibri" w:hAnsi="Calibri"/>
      <w:szCs w:val="21"/>
    </w:rPr>
  </w:style>
  <w:style w:type="character" w:customStyle="1" w:styleId="OdstavekseznamaZnak">
    <w:name w:val="Odstavek seznama Znak"/>
    <w:aliases w:val="za tekst Znak,Odstavek seznama_IP Znak,Seznam_IP_1 Znak,List Paragraph Znak,Označevanje Znak,List Paragraph1 Znak,List Paragraph2 Znak,Colorful List - Accent 11 Znak"/>
    <w:link w:val="Odstavekseznama"/>
    <w:uiPriority w:val="34"/>
    <w:rsid w:val="001D0442"/>
    <w:rPr>
      <w:rFonts w:ascii="Helvetica" w:hAnsi="Helvetica"/>
    </w:rPr>
  </w:style>
  <w:style w:type="table" w:customStyle="1" w:styleId="NormalTablePHPDOCX1">
    <w:name w:val="Normal Table PHPDOCX1"/>
    <w:uiPriority w:val="99"/>
    <w:semiHidden/>
    <w:unhideWhenUsed/>
    <w:qFormat/>
    <w:rsid w:val="00F417D8"/>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417D8"/>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F417D8"/>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F417D8"/>
    <w:pPr>
      <w:spacing w:after="0" w:line="240" w:lineRule="auto"/>
    </w:p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F417D8"/>
    <w:pPr>
      <w:spacing w:after="0" w:line="240" w:lineRule="auto"/>
    </w:pPr>
    <w:tblPr>
      <w:tblInd w:w="0" w:type="dxa"/>
      <w:tblCellMar>
        <w:top w:w="0" w:type="dxa"/>
        <w:left w:w="108" w:type="dxa"/>
        <w:bottom w:w="0" w:type="dxa"/>
        <w:right w:w="108" w:type="dxa"/>
      </w:tblCellMar>
    </w:tblPr>
  </w:style>
  <w:style w:type="table" w:customStyle="1" w:styleId="LightListAccent1PHPDOCX1">
    <w:name w:val="Light List Accent 1 PHPDOCX1"/>
    <w:uiPriority w:val="61"/>
    <w:rsid w:val="00F417D8"/>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Nerazreenaomemba">
    <w:name w:val="Unresolved Mention"/>
    <w:basedOn w:val="Privzetapisavaodstavka"/>
    <w:uiPriority w:val="99"/>
    <w:semiHidden/>
    <w:unhideWhenUsed/>
    <w:rsid w:val="00732C17"/>
    <w:rPr>
      <w:color w:val="605E5C"/>
      <w:shd w:val="clear" w:color="auto" w:fill="E1DFDD"/>
    </w:rPr>
  </w:style>
  <w:style w:type="character" w:customStyle="1" w:styleId="Naslov3Znak">
    <w:name w:val="Naslov 3 Znak"/>
    <w:basedOn w:val="Privzetapisavaodstavka"/>
    <w:link w:val="Naslov3"/>
    <w:uiPriority w:val="9"/>
    <w:semiHidden/>
    <w:rsid w:val="00CC0080"/>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283135">
      <w:bodyDiv w:val="1"/>
      <w:marLeft w:val="0"/>
      <w:marRight w:val="0"/>
      <w:marTop w:val="0"/>
      <w:marBottom w:val="0"/>
      <w:divBdr>
        <w:top w:val="none" w:sz="0" w:space="0" w:color="auto"/>
        <w:left w:val="none" w:sz="0" w:space="0" w:color="auto"/>
        <w:bottom w:val="none" w:sz="0" w:space="0" w:color="auto"/>
        <w:right w:val="none" w:sz="0" w:space="0" w:color="auto"/>
      </w:divBdr>
    </w:div>
    <w:div w:id="150024684">
      <w:bodyDiv w:val="1"/>
      <w:marLeft w:val="0"/>
      <w:marRight w:val="0"/>
      <w:marTop w:val="0"/>
      <w:marBottom w:val="0"/>
      <w:divBdr>
        <w:top w:val="none" w:sz="0" w:space="0" w:color="auto"/>
        <w:left w:val="none" w:sz="0" w:space="0" w:color="auto"/>
        <w:bottom w:val="none" w:sz="0" w:space="0" w:color="auto"/>
        <w:right w:val="none" w:sz="0" w:space="0" w:color="auto"/>
      </w:divBdr>
    </w:div>
    <w:div w:id="166597009">
      <w:bodyDiv w:val="1"/>
      <w:marLeft w:val="0"/>
      <w:marRight w:val="0"/>
      <w:marTop w:val="0"/>
      <w:marBottom w:val="0"/>
      <w:divBdr>
        <w:top w:val="none" w:sz="0" w:space="0" w:color="auto"/>
        <w:left w:val="none" w:sz="0" w:space="0" w:color="auto"/>
        <w:bottom w:val="none" w:sz="0" w:space="0" w:color="auto"/>
        <w:right w:val="none" w:sz="0" w:space="0" w:color="auto"/>
      </w:divBdr>
    </w:div>
    <w:div w:id="319190855">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87648585">
      <w:bodyDiv w:val="1"/>
      <w:marLeft w:val="0"/>
      <w:marRight w:val="0"/>
      <w:marTop w:val="0"/>
      <w:marBottom w:val="0"/>
      <w:divBdr>
        <w:top w:val="none" w:sz="0" w:space="0" w:color="auto"/>
        <w:left w:val="none" w:sz="0" w:space="0" w:color="auto"/>
        <w:bottom w:val="none" w:sz="0" w:space="0" w:color="auto"/>
        <w:right w:val="none" w:sz="0" w:space="0" w:color="auto"/>
      </w:divBdr>
    </w:div>
    <w:div w:id="397435611">
      <w:bodyDiv w:val="1"/>
      <w:marLeft w:val="0"/>
      <w:marRight w:val="0"/>
      <w:marTop w:val="0"/>
      <w:marBottom w:val="0"/>
      <w:divBdr>
        <w:top w:val="none" w:sz="0" w:space="0" w:color="auto"/>
        <w:left w:val="none" w:sz="0" w:space="0" w:color="auto"/>
        <w:bottom w:val="none" w:sz="0" w:space="0" w:color="auto"/>
        <w:right w:val="none" w:sz="0" w:space="0" w:color="auto"/>
      </w:divBdr>
    </w:div>
    <w:div w:id="1167985804">
      <w:bodyDiv w:val="1"/>
      <w:marLeft w:val="0"/>
      <w:marRight w:val="0"/>
      <w:marTop w:val="0"/>
      <w:marBottom w:val="0"/>
      <w:divBdr>
        <w:top w:val="none" w:sz="0" w:space="0" w:color="auto"/>
        <w:left w:val="none" w:sz="0" w:space="0" w:color="auto"/>
        <w:bottom w:val="none" w:sz="0" w:space="0" w:color="auto"/>
        <w:right w:val="none" w:sz="0" w:space="0" w:color="auto"/>
      </w:divBdr>
    </w:div>
    <w:div w:id="1170486498">
      <w:bodyDiv w:val="1"/>
      <w:marLeft w:val="0"/>
      <w:marRight w:val="0"/>
      <w:marTop w:val="0"/>
      <w:marBottom w:val="0"/>
      <w:divBdr>
        <w:top w:val="none" w:sz="0" w:space="0" w:color="auto"/>
        <w:left w:val="none" w:sz="0" w:space="0" w:color="auto"/>
        <w:bottom w:val="none" w:sz="0" w:space="0" w:color="auto"/>
        <w:right w:val="none" w:sz="0" w:space="0" w:color="auto"/>
      </w:divBdr>
    </w:div>
    <w:div w:id="1245844192">
      <w:bodyDiv w:val="1"/>
      <w:marLeft w:val="0"/>
      <w:marRight w:val="0"/>
      <w:marTop w:val="0"/>
      <w:marBottom w:val="0"/>
      <w:divBdr>
        <w:top w:val="none" w:sz="0" w:space="0" w:color="auto"/>
        <w:left w:val="none" w:sz="0" w:space="0" w:color="auto"/>
        <w:bottom w:val="none" w:sz="0" w:space="0" w:color="auto"/>
        <w:right w:val="none" w:sz="0" w:space="0" w:color="auto"/>
      </w:divBdr>
    </w:div>
    <w:div w:id="1297251410">
      <w:bodyDiv w:val="1"/>
      <w:marLeft w:val="0"/>
      <w:marRight w:val="0"/>
      <w:marTop w:val="0"/>
      <w:marBottom w:val="0"/>
      <w:divBdr>
        <w:top w:val="none" w:sz="0" w:space="0" w:color="auto"/>
        <w:left w:val="none" w:sz="0" w:space="0" w:color="auto"/>
        <w:bottom w:val="none" w:sz="0" w:space="0" w:color="auto"/>
        <w:right w:val="none" w:sz="0" w:space="0" w:color="auto"/>
      </w:divBdr>
    </w:div>
    <w:div w:id="1514035219">
      <w:bodyDiv w:val="1"/>
      <w:marLeft w:val="0"/>
      <w:marRight w:val="0"/>
      <w:marTop w:val="0"/>
      <w:marBottom w:val="0"/>
      <w:divBdr>
        <w:top w:val="none" w:sz="0" w:space="0" w:color="auto"/>
        <w:left w:val="none" w:sz="0" w:space="0" w:color="auto"/>
        <w:bottom w:val="none" w:sz="0" w:space="0" w:color="auto"/>
        <w:right w:val="none" w:sz="0" w:space="0" w:color="auto"/>
      </w:divBdr>
    </w:div>
    <w:div w:id="1516840974">
      <w:bodyDiv w:val="1"/>
      <w:marLeft w:val="0"/>
      <w:marRight w:val="0"/>
      <w:marTop w:val="0"/>
      <w:marBottom w:val="0"/>
      <w:divBdr>
        <w:top w:val="none" w:sz="0" w:space="0" w:color="auto"/>
        <w:left w:val="none" w:sz="0" w:space="0" w:color="auto"/>
        <w:bottom w:val="none" w:sz="0" w:space="0" w:color="auto"/>
        <w:right w:val="none" w:sz="0" w:space="0" w:color="auto"/>
      </w:divBdr>
    </w:div>
    <w:div w:id="1566912949">
      <w:bodyDiv w:val="1"/>
      <w:marLeft w:val="0"/>
      <w:marRight w:val="0"/>
      <w:marTop w:val="0"/>
      <w:marBottom w:val="0"/>
      <w:divBdr>
        <w:top w:val="none" w:sz="0" w:space="0" w:color="auto"/>
        <w:left w:val="none" w:sz="0" w:space="0" w:color="auto"/>
        <w:bottom w:val="none" w:sz="0" w:space="0" w:color="auto"/>
        <w:right w:val="none" w:sz="0" w:space="0" w:color="auto"/>
      </w:divBdr>
    </w:div>
    <w:div w:id="1696810742">
      <w:bodyDiv w:val="1"/>
      <w:marLeft w:val="0"/>
      <w:marRight w:val="0"/>
      <w:marTop w:val="0"/>
      <w:marBottom w:val="0"/>
      <w:divBdr>
        <w:top w:val="none" w:sz="0" w:space="0" w:color="auto"/>
        <w:left w:val="none" w:sz="0" w:space="0" w:color="auto"/>
        <w:bottom w:val="none" w:sz="0" w:space="0" w:color="auto"/>
        <w:right w:val="none" w:sz="0" w:space="0" w:color="auto"/>
      </w:divBdr>
    </w:div>
    <w:div w:id="1745712386">
      <w:bodyDiv w:val="1"/>
      <w:marLeft w:val="0"/>
      <w:marRight w:val="0"/>
      <w:marTop w:val="0"/>
      <w:marBottom w:val="0"/>
      <w:divBdr>
        <w:top w:val="none" w:sz="0" w:space="0" w:color="auto"/>
        <w:left w:val="none" w:sz="0" w:space="0" w:color="auto"/>
        <w:bottom w:val="none" w:sz="0" w:space="0" w:color="auto"/>
        <w:right w:val="none" w:sz="0" w:space="0" w:color="auto"/>
      </w:divBdr>
    </w:div>
    <w:div w:id="1816096862">
      <w:bodyDiv w:val="1"/>
      <w:marLeft w:val="0"/>
      <w:marRight w:val="0"/>
      <w:marTop w:val="0"/>
      <w:marBottom w:val="0"/>
      <w:divBdr>
        <w:top w:val="none" w:sz="0" w:space="0" w:color="auto"/>
        <w:left w:val="none" w:sz="0" w:space="0" w:color="auto"/>
        <w:bottom w:val="none" w:sz="0" w:space="0" w:color="auto"/>
        <w:right w:val="none" w:sz="0" w:space="0" w:color="auto"/>
      </w:divBdr>
    </w:div>
    <w:div w:id="1857227426">
      <w:bodyDiv w:val="1"/>
      <w:marLeft w:val="0"/>
      <w:marRight w:val="0"/>
      <w:marTop w:val="0"/>
      <w:marBottom w:val="0"/>
      <w:divBdr>
        <w:top w:val="none" w:sz="0" w:space="0" w:color="auto"/>
        <w:left w:val="none" w:sz="0" w:space="0" w:color="auto"/>
        <w:bottom w:val="none" w:sz="0" w:space="0" w:color="auto"/>
        <w:right w:val="none" w:sz="0" w:space="0" w:color="auto"/>
      </w:divBdr>
    </w:div>
    <w:div w:id="2035225086">
      <w:bodyDiv w:val="1"/>
      <w:marLeft w:val="0"/>
      <w:marRight w:val="0"/>
      <w:marTop w:val="0"/>
      <w:marBottom w:val="0"/>
      <w:divBdr>
        <w:top w:val="none" w:sz="0" w:space="0" w:color="auto"/>
        <w:left w:val="none" w:sz="0" w:space="0" w:color="auto"/>
        <w:bottom w:val="none" w:sz="0" w:space="0" w:color="auto"/>
        <w:right w:val="none" w:sz="0" w:space="0" w:color="auto"/>
      </w:divBdr>
    </w:div>
    <w:div w:id="2040160068">
      <w:bodyDiv w:val="1"/>
      <w:marLeft w:val="0"/>
      <w:marRight w:val="0"/>
      <w:marTop w:val="0"/>
      <w:marBottom w:val="0"/>
      <w:divBdr>
        <w:top w:val="none" w:sz="0" w:space="0" w:color="auto"/>
        <w:left w:val="none" w:sz="0" w:space="0" w:color="auto"/>
        <w:bottom w:val="none" w:sz="0" w:space="0" w:color="auto"/>
        <w:right w:val="none" w:sz="0" w:space="0" w:color="auto"/>
      </w:divBdr>
    </w:div>
    <w:div w:id="2062825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enarocanje.si/" TargetMode="External"/><Relationship Id="rId7" Type="http://schemas.openxmlformats.org/officeDocument/2006/relationships/endnotes" Target="endnotes.xml"/><Relationship Id="rId12" Type="http://schemas.openxmlformats.org/officeDocument/2006/relationships/hyperlink" Target="http://www.ejn.gov.si/" TargetMode="External"/><Relationship Id="rId17" Type="http://schemas.openxmlformats.org/officeDocument/2006/relationships/hyperlink" Target="http://www.uradni-list.si/1/objava.jsp?sop=2018-01-0865"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16-01-2761" TargetMode="External"/><Relationship Id="rId20" Type="http://schemas.openxmlformats.org/officeDocument/2006/relationships/hyperlink" Target="https://ejn.gov.si/aktualno/vec-informacij-ponudniki.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rtalerevizija.si/" TargetMode="External"/><Relationship Id="rId24" Type="http://schemas.openxmlformats.org/officeDocument/2006/relationships/hyperlink" Target="https://ejn.gov.si/sistem/pravno-varstvo.html" TargetMode="External"/><Relationship Id="rId5" Type="http://schemas.openxmlformats.org/officeDocument/2006/relationships/webSettings" Target="webSettings.xml"/><Relationship Id="rId15" Type="http://schemas.openxmlformats.org/officeDocument/2006/relationships/hyperlink" Target="http://www.uradni-list.si/1/objava.jsp?sop=2007-01-4826"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portal/e-oddaja"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DB4A68-BF47-43D3-90BF-CD607A18F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29</Pages>
  <Words>11338</Words>
  <Characters>64629</Characters>
  <Application>Microsoft Office Word</Application>
  <DocSecurity>0</DocSecurity>
  <Lines>538</Lines>
  <Paragraphs>151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Eva</cp:lastModifiedBy>
  <cp:revision>45</cp:revision>
  <cp:lastPrinted>2025-05-23T06:25:00Z</cp:lastPrinted>
  <dcterms:created xsi:type="dcterms:W3CDTF">2025-05-26T09:34:00Z</dcterms:created>
  <dcterms:modified xsi:type="dcterms:W3CDTF">2026-07-16T10:23:00Z</dcterms:modified>
</cp:coreProperties>
</file>